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B9" w:rsidRDefault="002D5EB9" w:rsidP="00312FD2">
      <w:pPr>
        <w:spacing w:before="120"/>
        <w:jc w:val="both"/>
        <w:rPr>
          <w:rFonts w:ascii="Arial" w:hAnsi="Arial" w:cs="Arial"/>
          <w:b/>
          <w:sz w:val="22"/>
          <w:szCs w:val="22"/>
        </w:rPr>
      </w:pPr>
    </w:p>
    <w:p w:rsidR="004E715E" w:rsidRPr="00E01715" w:rsidRDefault="00797A54" w:rsidP="00312FD2">
      <w:pPr>
        <w:spacing w:before="120"/>
        <w:jc w:val="both"/>
        <w:rPr>
          <w:rFonts w:ascii="Arial" w:hAnsi="Arial" w:cs="Arial"/>
          <w:b/>
          <w:sz w:val="22"/>
          <w:szCs w:val="22"/>
        </w:rPr>
      </w:pPr>
      <w:r>
        <w:rPr>
          <w:rFonts w:ascii="Arial" w:hAnsi="Arial" w:cs="Arial"/>
          <w:b/>
          <w:sz w:val="22"/>
          <w:szCs w:val="22"/>
        </w:rPr>
        <w:t xml:space="preserve">EDITAL PARA </w:t>
      </w:r>
      <w:r w:rsidR="00C6637C" w:rsidRPr="00E01715">
        <w:rPr>
          <w:rFonts w:ascii="Arial" w:hAnsi="Arial" w:cs="Arial"/>
          <w:b/>
          <w:sz w:val="22"/>
          <w:szCs w:val="22"/>
        </w:rPr>
        <w:t xml:space="preserve">CHAMADA PÚBLICA N.º </w:t>
      </w:r>
      <w:r w:rsidR="00725443" w:rsidRPr="00E01715">
        <w:rPr>
          <w:rFonts w:ascii="Arial" w:hAnsi="Arial" w:cs="Arial"/>
          <w:b/>
          <w:sz w:val="22"/>
          <w:szCs w:val="22"/>
        </w:rPr>
        <w:t>0</w:t>
      </w:r>
      <w:r w:rsidR="00D96A83">
        <w:rPr>
          <w:rFonts w:ascii="Arial" w:hAnsi="Arial" w:cs="Arial"/>
          <w:b/>
          <w:sz w:val="22"/>
          <w:szCs w:val="22"/>
        </w:rPr>
        <w:t>2</w:t>
      </w:r>
      <w:r w:rsidR="00C6637C" w:rsidRPr="00E01715">
        <w:rPr>
          <w:rFonts w:ascii="Arial" w:hAnsi="Arial" w:cs="Arial"/>
          <w:b/>
          <w:sz w:val="22"/>
          <w:szCs w:val="22"/>
        </w:rPr>
        <w:t>/20</w:t>
      </w:r>
      <w:r w:rsidR="00C5096C" w:rsidRPr="00E01715">
        <w:rPr>
          <w:rFonts w:ascii="Arial" w:hAnsi="Arial" w:cs="Arial"/>
          <w:b/>
          <w:sz w:val="22"/>
          <w:szCs w:val="22"/>
        </w:rPr>
        <w:t>1</w:t>
      </w:r>
      <w:r w:rsidR="00D96A83">
        <w:rPr>
          <w:rFonts w:ascii="Arial" w:hAnsi="Arial" w:cs="Arial"/>
          <w:b/>
          <w:sz w:val="22"/>
          <w:szCs w:val="22"/>
        </w:rPr>
        <w:t>8</w:t>
      </w:r>
      <w:r w:rsidR="00C6637C" w:rsidRPr="00E01715">
        <w:rPr>
          <w:rFonts w:ascii="Arial" w:hAnsi="Arial" w:cs="Arial"/>
          <w:b/>
          <w:sz w:val="22"/>
          <w:szCs w:val="22"/>
        </w:rPr>
        <w:t xml:space="preserve"> PARA AQUISIÇÃO DE GÊNEROS ALIMENTÍCIOS DA AGRICULTURA FAMILIAR</w:t>
      </w:r>
      <w:r w:rsidR="00181753" w:rsidRPr="00E01715">
        <w:rPr>
          <w:rFonts w:ascii="Arial" w:hAnsi="Arial" w:cs="Arial"/>
          <w:b/>
          <w:sz w:val="22"/>
          <w:szCs w:val="22"/>
        </w:rPr>
        <w:t xml:space="preserve"> </w:t>
      </w:r>
      <w:r w:rsidR="00C6637C" w:rsidRPr="00E01715">
        <w:rPr>
          <w:rFonts w:ascii="Arial" w:hAnsi="Arial" w:cs="Arial"/>
          <w:b/>
          <w:sz w:val="22"/>
          <w:szCs w:val="22"/>
        </w:rPr>
        <w:t xml:space="preserve">PARA ALIMENTAÇÃO ESCOLAR COM DISPENSA DE LICITAÇÃO, LEI N.º 11.947, DE 16/07/2009, RESOLUÇÃO N.º </w:t>
      </w:r>
      <w:r w:rsidR="00E133F2" w:rsidRPr="00E01715">
        <w:rPr>
          <w:rFonts w:ascii="Arial" w:hAnsi="Arial" w:cs="Arial"/>
          <w:b/>
          <w:sz w:val="22"/>
          <w:szCs w:val="22"/>
        </w:rPr>
        <w:t>26</w:t>
      </w:r>
      <w:r w:rsidR="00C6637C" w:rsidRPr="00E01715">
        <w:rPr>
          <w:rFonts w:ascii="Arial" w:hAnsi="Arial" w:cs="Arial"/>
          <w:b/>
          <w:sz w:val="22"/>
          <w:szCs w:val="22"/>
        </w:rPr>
        <w:t xml:space="preserve"> DO FNDE, DE </w:t>
      </w:r>
      <w:r w:rsidR="00E133F2" w:rsidRPr="00E01715">
        <w:rPr>
          <w:rFonts w:ascii="Arial" w:hAnsi="Arial" w:cs="Arial"/>
          <w:b/>
          <w:sz w:val="22"/>
          <w:szCs w:val="22"/>
        </w:rPr>
        <w:t>17</w:t>
      </w:r>
      <w:r w:rsidR="00C6637C" w:rsidRPr="00E01715">
        <w:rPr>
          <w:rFonts w:ascii="Arial" w:hAnsi="Arial" w:cs="Arial"/>
          <w:b/>
          <w:sz w:val="22"/>
          <w:szCs w:val="22"/>
        </w:rPr>
        <w:t>/0</w:t>
      </w:r>
      <w:r w:rsidR="00E133F2" w:rsidRPr="00E01715">
        <w:rPr>
          <w:rFonts w:ascii="Arial" w:hAnsi="Arial" w:cs="Arial"/>
          <w:b/>
          <w:sz w:val="22"/>
          <w:szCs w:val="22"/>
        </w:rPr>
        <w:t>6</w:t>
      </w:r>
      <w:r w:rsidR="00C6637C" w:rsidRPr="00E01715">
        <w:rPr>
          <w:rFonts w:ascii="Arial" w:hAnsi="Arial" w:cs="Arial"/>
          <w:b/>
          <w:sz w:val="22"/>
          <w:szCs w:val="22"/>
        </w:rPr>
        <w:t>/20</w:t>
      </w:r>
      <w:r w:rsidR="00E133F2" w:rsidRPr="00E01715">
        <w:rPr>
          <w:rFonts w:ascii="Arial" w:hAnsi="Arial" w:cs="Arial"/>
          <w:b/>
          <w:sz w:val="22"/>
          <w:szCs w:val="22"/>
        </w:rPr>
        <w:t>13</w:t>
      </w:r>
      <w:r w:rsidR="00D96A83">
        <w:rPr>
          <w:rFonts w:ascii="Arial" w:hAnsi="Arial" w:cs="Arial"/>
          <w:b/>
          <w:sz w:val="22"/>
          <w:szCs w:val="22"/>
        </w:rPr>
        <w:t xml:space="preserve"> e </w:t>
      </w:r>
      <w:r w:rsidR="00B755CA">
        <w:rPr>
          <w:rFonts w:ascii="Arial" w:hAnsi="Arial" w:cs="Arial"/>
          <w:b/>
          <w:sz w:val="22"/>
          <w:szCs w:val="22"/>
        </w:rPr>
        <w:t>RESOLUÇÃO Nº04 DE 02/04/2015</w:t>
      </w:r>
      <w:r w:rsidR="00C6637C" w:rsidRPr="00E01715">
        <w:rPr>
          <w:rFonts w:ascii="Arial" w:hAnsi="Arial" w:cs="Arial"/>
          <w:b/>
          <w:sz w:val="22"/>
          <w:szCs w:val="22"/>
        </w:rPr>
        <w:t>.</w:t>
      </w:r>
    </w:p>
    <w:p w:rsidR="0088062C" w:rsidRDefault="00AF0281" w:rsidP="0088062C">
      <w:pPr>
        <w:spacing w:line="320" w:lineRule="exact"/>
        <w:ind w:firstLine="708"/>
        <w:jc w:val="both"/>
        <w:rPr>
          <w:rFonts w:ascii="Arial" w:hAnsi="Arial" w:cs="Arial"/>
          <w:sz w:val="22"/>
          <w:szCs w:val="22"/>
        </w:rPr>
      </w:pPr>
      <w:r w:rsidRPr="00E01715">
        <w:rPr>
          <w:rFonts w:ascii="Arial" w:hAnsi="Arial" w:cs="Arial"/>
          <w:sz w:val="22"/>
          <w:szCs w:val="22"/>
        </w:rPr>
        <w:t xml:space="preserve">A Prefeitura Municipal de </w:t>
      </w:r>
      <w:r w:rsidR="00377D9A">
        <w:rPr>
          <w:rFonts w:ascii="Arial" w:hAnsi="Arial" w:cs="Arial"/>
          <w:sz w:val="22"/>
          <w:szCs w:val="22"/>
        </w:rPr>
        <w:t>Pedro de Toledo</w:t>
      </w:r>
      <w:r w:rsidRPr="00E01715">
        <w:rPr>
          <w:rFonts w:ascii="Arial" w:hAnsi="Arial" w:cs="Arial"/>
          <w:sz w:val="22"/>
          <w:szCs w:val="22"/>
        </w:rPr>
        <w:t xml:space="preserve"> pessoa jurídica de direito público</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com sede à </w:t>
      </w:r>
      <w:r w:rsidR="00377D9A">
        <w:rPr>
          <w:rFonts w:ascii="Arial" w:hAnsi="Arial" w:cs="Arial"/>
          <w:sz w:val="22"/>
          <w:szCs w:val="22"/>
        </w:rPr>
        <w:t>Avenida Coronel Raimundo Vasconcelos</w:t>
      </w:r>
      <w:r w:rsidRPr="00E01715">
        <w:rPr>
          <w:rFonts w:ascii="Arial" w:hAnsi="Arial" w:cs="Arial"/>
          <w:sz w:val="22"/>
          <w:szCs w:val="22"/>
        </w:rPr>
        <w:t xml:space="preserve">, Nº </w:t>
      </w:r>
      <w:r w:rsidR="00377D9A">
        <w:rPr>
          <w:rFonts w:ascii="Arial" w:hAnsi="Arial" w:cs="Arial"/>
          <w:sz w:val="22"/>
          <w:szCs w:val="22"/>
        </w:rPr>
        <w:t>230</w:t>
      </w:r>
      <w:r w:rsidRPr="00E01715">
        <w:rPr>
          <w:rFonts w:ascii="Arial" w:hAnsi="Arial" w:cs="Arial"/>
          <w:sz w:val="22"/>
          <w:szCs w:val="22"/>
        </w:rPr>
        <w:t xml:space="preserve">, </w:t>
      </w:r>
      <w:r w:rsidR="00377D9A">
        <w:rPr>
          <w:rFonts w:ascii="Arial" w:hAnsi="Arial" w:cs="Arial"/>
          <w:sz w:val="22"/>
          <w:szCs w:val="22"/>
        </w:rPr>
        <w:t>Centro, inscrita no CNPJ sob o nº 46.578.530/0001-12</w:t>
      </w:r>
      <w:r w:rsidRPr="00E01715">
        <w:rPr>
          <w:rFonts w:ascii="Arial" w:hAnsi="Arial" w:cs="Arial"/>
          <w:sz w:val="22"/>
          <w:szCs w:val="22"/>
        </w:rPr>
        <w:t xml:space="preserve">, representado neste ato pelo Prefeito, o Senhor </w:t>
      </w:r>
      <w:r w:rsidR="0088062C">
        <w:rPr>
          <w:rFonts w:ascii="Arial" w:hAnsi="Arial" w:cs="Arial"/>
          <w:sz w:val="22"/>
          <w:szCs w:val="22"/>
        </w:rPr>
        <w:t>ELEAZAR MUNIZ JUNIOR</w:t>
      </w:r>
      <w:r w:rsidRPr="00E01715">
        <w:rPr>
          <w:rFonts w:ascii="Arial" w:hAnsi="Arial" w:cs="Arial"/>
          <w:sz w:val="22"/>
          <w:szCs w:val="22"/>
        </w:rPr>
        <w:t xml:space="preserve">, </w:t>
      </w:r>
      <w:r w:rsidR="00E133F2" w:rsidRPr="00E01715">
        <w:rPr>
          <w:rFonts w:ascii="Arial" w:hAnsi="Arial" w:cs="Arial"/>
          <w:sz w:val="22"/>
          <w:szCs w:val="22"/>
        </w:rPr>
        <w:t xml:space="preserve">atendendo os termos da lei Federal nº 11.947 de 16 de junho de 2009 e as regras da Resolução/CD/FNDE nº 26, de 17 de junho de 2013, com as alterações introduzidas pela Resolução nº 04, de 02 de Abril de 2015, </w:t>
      </w:r>
      <w:r w:rsidRPr="00E01715">
        <w:rPr>
          <w:rFonts w:ascii="Arial" w:hAnsi="Arial" w:cs="Arial"/>
          <w:sz w:val="22"/>
          <w:szCs w:val="22"/>
        </w:rPr>
        <w:t>através do Departamento de Educação</w:t>
      </w:r>
      <w:r w:rsidR="0088062C">
        <w:rPr>
          <w:rFonts w:ascii="Arial" w:hAnsi="Arial" w:cs="Arial"/>
          <w:sz w:val="22"/>
          <w:szCs w:val="22"/>
        </w:rPr>
        <w:t xml:space="preserve">, Esporte e </w:t>
      </w:r>
      <w:r w:rsidR="00312FD2" w:rsidRPr="0088062C">
        <w:rPr>
          <w:rFonts w:ascii="Arial" w:hAnsi="Arial" w:cs="Arial"/>
          <w:sz w:val="22"/>
          <w:szCs w:val="22"/>
        </w:rPr>
        <w:t>Cultura</w:t>
      </w:r>
      <w:r w:rsidRPr="0088062C">
        <w:rPr>
          <w:rFonts w:ascii="Arial" w:hAnsi="Arial" w:cs="Arial"/>
          <w:sz w:val="22"/>
          <w:szCs w:val="22"/>
        </w:rPr>
        <w:t>, vem realizar Chamada Pública para aquisição de gêneros alimentícios da Agricultura Familiar e do Empreendedor Familiar Rural</w:t>
      </w:r>
      <w:smartTag w:uri="urn:schemas-microsoft-com:office:smarttags" w:element="PersonName">
        <w:r w:rsidRPr="0088062C">
          <w:rPr>
            <w:rFonts w:ascii="Arial" w:hAnsi="Arial" w:cs="Arial"/>
            <w:sz w:val="22"/>
            <w:szCs w:val="22"/>
          </w:rPr>
          <w:t>,</w:t>
        </w:r>
      </w:smartTag>
      <w:r w:rsidRPr="0088062C">
        <w:rPr>
          <w:rFonts w:ascii="Arial" w:hAnsi="Arial" w:cs="Arial"/>
          <w:sz w:val="22"/>
          <w:szCs w:val="22"/>
        </w:rPr>
        <w:t xml:space="preserve"> destinado ao atendimento ao Programa Nacional de Alimentação Escolar</w:t>
      </w:r>
      <w:smartTag w:uri="urn:schemas-microsoft-com:office:smarttags" w:element="PersonName">
        <w:r w:rsidRPr="0088062C">
          <w:rPr>
            <w:rFonts w:ascii="Arial" w:hAnsi="Arial" w:cs="Arial"/>
            <w:sz w:val="22"/>
            <w:szCs w:val="22"/>
          </w:rPr>
          <w:t>,</w:t>
        </w:r>
      </w:smartTag>
      <w:r w:rsidR="00AE71A7" w:rsidRPr="0088062C">
        <w:rPr>
          <w:rFonts w:ascii="Arial" w:hAnsi="Arial" w:cs="Arial"/>
          <w:sz w:val="22"/>
          <w:szCs w:val="22"/>
        </w:rPr>
        <w:t xml:space="preserve"> durante o período de </w:t>
      </w:r>
      <w:r w:rsidR="00386495" w:rsidRPr="0088062C">
        <w:rPr>
          <w:rFonts w:ascii="Arial" w:hAnsi="Arial" w:cs="Arial"/>
          <w:sz w:val="22"/>
          <w:szCs w:val="22"/>
        </w:rPr>
        <w:t>12 meses</w:t>
      </w:r>
      <w:r w:rsidRPr="0088062C">
        <w:rPr>
          <w:rFonts w:ascii="Arial" w:hAnsi="Arial" w:cs="Arial"/>
          <w:sz w:val="22"/>
          <w:szCs w:val="22"/>
        </w:rPr>
        <w:t xml:space="preserve">. Os Grupos Formais/ </w:t>
      </w:r>
      <w:r w:rsidR="0088062C">
        <w:rPr>
          <w:rFonts w:ascii="Arial" w:hAnsi="Arial" w:cs="Arial"/>
          <w:sz w:val="22"/>
          <w:szCs w:val="22"/>
        </w:rPr>
        <w:t>Informais deverão apresentar a Documentação para H</w:t>
      </w:r>
      <w:r w:rsidRPr="0088062C">
        <w:rPr>
          <w:rFonts w:ascii="Arial" w:hAnsi="Arial" w:cs="Arial"/>
          <w:sz w:val="22"/>
          <w:szCs w:val="22"/>
        </w:rPr>
        <w:t>abilitação</w:t>
      </w:r>
      <w:r w:rsidR="00AE71A7" w:rsidRPr="0088062C">
        <w:rPr>
          <w:rFonts w:ascii="Arial" w:hAnsi="Arial" w:cs="Arial"/>
          <w:sz w:val="22"/>
          <w:szCs w:val="22"/>
        </w:rPr>
        <w:t xml:space="preserve"> e Projeto de Venda </w:t>
      </w:r>
      <w:r w:rsidR="0088062C" w:rsidRPr="0088062C">
        <w:rPr>
          <w:rFonts w:ascii="Arial" w:hAnsi="Arial" w:cs="Arial"/>
          <w:sz w:val="22"/>
          <w:szCs w:val="22"/>
        </w:rPr>
        <w:t xml:space="preserve">do dia </w:t>
      </w:r>
      <w:r w:rsidR="002D5EB9">
        <w:rPr>
          <w:rFonts w:ascii="Arial" w:hAnsi="Arial" w:cs="Arial"/>
          <w:b/>
          <w:sz w:val="22"/>
          <w:szCs w:val="22"/>
        </w:rPr>
        <w:t>08</w:t>
      </w:r>
      <w:r w:rsidR="0088062C" w:rsidRPr="008B0BCF">
        <w:rPr>
          <w:rFonts w:ascii="Arial" w:hAnsi="Arial" w:cs="Arial"/>
          <w:b/>
          <w:sz w:val="22"/>
          <w:szCs w:val="22"/>
        </w:rPr>
        <w:t>/</w:t>
      </w:r>
      <w:r w:rsidR="008B0BCF" w:rsidRPr="008B0BCF">
        <w:rPr>
          <w:rFonts w:ascii="Arial" w:hAnsi="Arial" w:cs="Arial"/>
          <w:b/>
          <w:sz w:val="22"/>
          <w:szCs w:val="22"/>
        </w:rPr>
        <w:t>05</w:t>
      </w:r>
      <w:r w:rsidR="0088062C" w:rsidRPr="008B0BCF">
        <w:rPr>
          <w:rFonts w:ascii="Arial" w:hAnsi="Arial" w:cs="Arial"/>
          <w:b/>
          <w:sz w:val="22"/>
          <w:szCs w:val="22"/>
        </w:rPr>
        <w:t>/201</w:t>
      </w:r>
      <w:r w:rsidR="00B755CA">
        <w:rPr>
          <w:rFonts w:ascii="Arial" w:hAnsi="Arial" w:cs="Arial"/>
          <w:b/>
          <w:sz w:val="22"/>
          <w:szCs w:val="22"/>
        </w:rPr>
        <w:t>8</w:t>
      </w:r>
      <w:r w:rsidR="0088062C" w:rsidRPr="0088062C">
        <w:rPr>
          <w:rFonts w:ascii="Arial" w:hAnsi="Arial" w:cs="Arial"/>
          <w:sz w:val="22"/>
          <w:szCs w:val="22"/>
        </w:rPr>
        <w:t xml:space="preserve"> </w:t>
      </w:r>
      <w:r w:rsidR="00AE71A7" w:rsidRPr="0088062C">
        <w:rPr>
          <w:rFonts w:ascii="Arial" w:hAnsi="Arial" w:cs="Arial"/>
          <w:sz w:val="22"/>
          <w:szCs w:val="22"/>
        </w:rPr>
        <w:t xml:space="preserve">até o dia </w:t>
      </w:r>
      <w:r w:rsidR="00B755CA">
        <w:rPr>
          <w:rFonts w:ascii="Arial" w:hAnsi="Arial" w:cs="Arial"/>
          <w:b/>
          <w:sz w:val="22"/>
          <w:szCs w:val="22"/>
        </w:rPr>
        <w:t>30</w:t>
      </w:r>
      <w:r w:rsidR="00AE71A7" w:rsidRPr="008B0BCF">
        <w:rPr>
          <w:rFonts w:ascii="Arial" w:hAnsi="Arial" w:cs="Arial"/>
          <w:b/>
          <w:sz w:val="22"/>
          <w:szCs w:val="22"/>
        </w:rPr>
        <w:t>/</w:t>
      </w:r>
      <w:r w:rsidR="008B0BCF" w:rsidRPr="008B0BCF">
        <w:rPr>
          <w:rFonts w:ascii="Arial" w:hAnsi="Arial" w:cs="Arial"/>
          <w:b/>
          <w:sz w:val="22"/>
          <w:szCs w:val="22"/>
        </w:rPr>
        <w:t>05</w:t>
      </w:r>
      <w:r w:rsidR="00AE71A7" w:rsidRPr="008B0BCF">
        <w:rPr>
          <w:rFonts w:ascii="Arial" w:hAnsi="Arial" w:cs="Arial"/>
          <w:b/>
          <w:sz w:val="22"/>
          <w:szCs w:val="22"/>
        </w:rPr>
        <w:t>/201</w:t>
      </w:r>
      <w:r w:rsidR="00B755CA">
        <w:rPr>
          <w:rFonts w:ascii="Arial" w:hAnsi="Arial" w:cs="Arial"/>
          <w:b/>
          <w:sz w:val="22"/>
          <w:szCs w:val="22"/>
        </w:rPr>
        <w:t>8</w:t>
      </w:r>
      <w:r w:rsidRPr="0088062C">
        <w:rPr>
          <w:rFonts w:ascii="Arial" w:hAnsi="Arial" w:cs="Arial"/>
          <w:sz w:val="22"/>
          <w:szCs w:val="22"/>
        </w:rPr>
        <w:t xml:space="preserve">, </w:t>
      </w:r>
      <w:r w:rsidR="0088062C" w:rsidRPr="0088062C">
        <w:rPr>
          <w:rFonts w:ascii="Arial" w:hAnsi="Arial" w:cs="Arial"/>
          <w:sz w:val="22"/>
          <w:szCs w:val="22"/>
        </w:rPr>
        <w:t xml:space="preserve">das 08h00min as 17h00min, </w:t>
      </w:r>
      <w:r w:rsidR="0088062C">
        <w:rPr>
          <w:rFonts w:ascii="Arial" w:hAnsi="Arial" w:cs="Arial"/>
          <w:sz w:val="22"/>
          <w:szCs w:val="22"/>
        </w:rPr>
        <w:t xml:space="preserve">sendo que nesta ultima data </w:t>
      </w:r>
      <w:r w:rsidR="00B755CA">
        <w:rPr>
          <w:rFonts w:ascii="Arial" w:hAnsi="Arial" w:cs="Arial"/>
          <w:b/>
          <w:sz w:val="22"/>
          <w:szCs w:val="22"/>
        </w:rPr>
        <w:t>30</w:t>
      </w:r>
      <w:r w:rsidR="0088062C" w:rsidRPr="008B0BCF">
        <w:rPr>
          <w:rFonts w:ascii="Arial" w:hAnsi="Arial" w:cs="Arial"/>
          <w:b/>
          <w:sz w:val="22"/>
          <w:szCs w:val="22"/>
        </w:rPr>
        <w:t>/</w:t>
      </w:r>
      <w:r w:rsidR="008B0BCF" w:rsidRPr="008B0BCF">
        <w:rPr>
          <w:rFonts w:ascii="Arial" w:hAnsi="Arial" w:cs="Arial"/>
          <w:b/>
          <w:sz w:val="22"/>
          <w:szCs w:val="22"/>
        </w:rPr>
        <w:t>05</w:t>
      </w:r>
      <w:r w:rsidR="0088062C" w:rsidRPr="008B0BCF">
        <w:rPr>
          <w:rFonts w:ascii="Arial" w:hAnsi="Arial" w:cs="Arial"/>
          <w:b/>
          <w:sz w:val="22"/>
          <w:szCs w:val="22"/>
        </w:rPr>
        <w:t>/201</w:t>
      </w:r>
      <w:r w:rsidR="00B755CA">
        <w:rPr>
          <w:rFonts w:ascii="Arial" w:hAnsi="Arial" w:cs="Arial"/>
          <w:b/>
          <w:sz w:val="22"/>
          <w:szCs w:val="22"/>
        </w:rPr>
        <w:t>8</w:t>
      </w:r>
      <w:r w:rsidR="0088062C">
        <w:rPr>
          <w:rFonts w:ascii="Arial" w:hAnsi="Arial" w:cs="Arial"/>
          <w:sz w:val="22"/>
          <w:szCs w:val="22"/>
        </w:rPr>
        <w:t xml:space="preserve"> </w:t>
      </w:r>
      <w:r w:rsidR="0088062C" w:rsidRPr="008B0BCF">
        <w:rPr>
          <w:rFonts w:ascii="Arial" w:hAnsi="Arial" w:cs="Arial"/>
          <w:b/>
          <w:sz w:val="22"/>
          <w:szCs w:val="22"/>
        </w:rPr>
        <w:t xml:space="preserve">serão aceitos as empresas que apresentarem os envelopes até as </w:t>
      </w:r>
      <w:r w:rsidR="006E08F8">
        <w:rPr>
          <w:rFonts w:ascii="Arial" w:hAnsi="Arial" w:cs="Arial"/>
          <w:b/>
          <w:sz w:val="22"/>
          <w:szCs w:val="22"/>
        </w:rPr>
        <w:t>10:00</w:t>
      </w:r>
      <w:r w:rsidR="0088062C" w:rsidRPr="008B0BCF">
        <w:rPr>
          <w:rFonts w:ascii="Arial" w:hAnsi="Arial" w:cs="Arial"/>
          <w:b/>
          <w:sz w:val="22"/>
          <w:szCs w:val="22"/>
        </w:rPr>
        <w:t>h</w:t>
      </w:r>
      <w:r w:rsidR="0088062C">
        <w:rPr>
          <w:rFonts w:ascii="Arial" w:hAnsi="Arial" w:cs="Arial"/>
          <w:sz w:val="22"/>
          <w:szCs w:val="22"/>
        </w:rPr>
        <w:t xml:space="preserve">, onde será aberta a sessão publica de chamamento, </w:t>
      </w:r>
      <w:r w:rsidR="0088062C" w:rsidRPr="0088062C">
        <w:rPr>
          <w:rFonts w:ascii="Arial" w:hAnsi="Arial" w:cs="Arial"/>
          <w:sz w:val="22"/>
          <w:szCs w:val="22"/>
        </w:rPr>
        <w:t>no Departamento de Compras e Licitações de Pedro de Toledo, Avenida Coronel Raimundo Vasconcelos nº230, Centro, Pedro de Toledo-SP.</w:t>
      </w:r>
    </w:p>
    <w:p w:rsidR="00797A54" w:rsidRPr="0088062C" w:rsidRDefault="00797A54" w:rsidP="0088062C">
      <w:pPr>
        <w:spacing w:line="320" w:lineRule="exact"/>
        <w:ind w:firstLine="708"/>
        <w:jc w:val="both"/>
        <w:rPr>
          <w:rFonts w:ascii="Arial" w:hAnsi="Arial" w:cs="Arial"/>
          <w:sz w:val="22"/>
          <w:szCs w:val="22"/>
        </w:rPr>
      </w:pPr>
    </w:p>
    <w:p w:rsidR="00C640F9" w:rsidRPr="00E01715" w:rsidRDefault="00486185" w:rsidP="002F119B">
      <w:pPr>
        <w:numPr>
          <w:ilvl w:val="3"/>
          <w:numId w:val="4"/>
        </w:numPr>
        <w:tabs>
          <w:tab w:val="clear" w:pos="720"/>
          <w:tab w:val="num" w:pos="360"/>
        </w:tabs>
        <w:spacing w:before="130"/>
        <w:ind w:left="0" w:firstLine="0"/>
        <w:jc w:val="both"/>
        <w:rPr>
          <w:rFonts w:ascii="Arial" w:hAnsi="Arial" w:cs="Arial"/>
          <w:b/>
          <w:sz w:val="22"/>
          <w:szCs w:val="22"/>
          <w:u w:val="single"/>
        </w:rPr>
      </w:pPr>
      <w:r w:rsidRPr="00E01715">
        <w:rPr>
          <w:rFonts w:ascii="Arial" w:hAnsi="Arial" w:cs="Arial"/>
          <w:b/>
          <w:sz w:val="22"/>
          <w:szCs w:val="22"/>
          <w:u w:val="single"/>
        </w:rPr>
        <w:t>OBJETO</w:t>
      </w:r>
    </w:p>
    <w:p w:rsidR="002E1D7A" w:rsidRDefault="005A2A12" w:rsidP="002F119B">
      <w:pPr>
        <w:numPr>
          <w:ilvl w:val="0"/>
          <w:numId w:val="7"/>
        </w:numPr>
        <w:tabs>
          <w:tab w:val="clear" w:pos="851"/>
          <w:tab w:val="num" w:pos="567"/>
        </w:tabs>
        <w:spacing w:before="130"/>
        <w:ind w:left="0"/>
        <w:jc w:val="both"/>
        <w:rPr>
          <w:rFonts w:ascii="Arial" w:hAnsi="Arial" w:cs="Arial"/>
          <w:sz w:val="22"/>
          <w:szCs w:val="22"/>
        </w:rPr>
      </w:pPr>
      <w:r w:rsidRPr="00E01715">
        <w:rPr>
          <w:rFonts w:ascii="Arial" w:hAnsi="Arial" w:cs="Arial"/>
          <w:sz w:val="22"/>
          <w:szCs w:val="22"/>
        </w:rPr>
        <w:t>O objeto da presente Chamad</w:t>
      </w:r>
      <w:r w:rsidR="00474426" w:rsidRPr="00E01715">
        <w:rPr>
          <w:rFonts w:ascii="Arial" w:hAnsi="Arial" w:cs="Arial"/>
          <w:sz w:val="22"/>
          <w:szCs w:val="22"/>
        </w:rPr>
        <w:t>a</w:t>
      </w:r>
      <w:r w:rsidRPr="00E01715">
        <w:rPr>
          <w:rFonts w:ascii="Arial" w:hAnsi="Arial" w:cs="Arial"/>
          <w:sz w:val="22"/>
          <w:szCs w:val="22"/>
        </w:rPr>
        <w:t xml:space="preserve"> Pública</w:t>
      </w:r>
      <w:r w:rsidR="00CF3275" w:rsidRPr="00E01715">
        <w:rPr>
          <w:rFonts w:ascii="Arial" w:hAnsi="Arial" w:cs="Arial"/>
          <w:sz w:val="22"/>
          <w:szCs w:val="22"/>
        </w:rPr>
        <w:t xml:space="preserve"> é a </w:t>
      </w:r>
      <w:r w:rsidR="00474426" w:rsidRPr="00E01715">
        <w:rPr>
          <w:rFonts w:ascii="Arial" w:hAnsi="Arial" w:cs="Arial"/>
          <w:sz w:val="22"/>
          <w:szCs w:val="22"/>
        </w:rPr>
        <w:t xml:space="preserve">de </w:t>
      </w:r>
      <w:r w:rsidR="00107A41" w:rsidRPr="00E01715">
        <w:rPr>
          <w:rFonts w:ascii="Arial" w:hAnsi="Arial" w:cs="Arial"/>
          <w:sz w:val="22"/>
          <w:szCs w:val="22"/>
        </w:rPr>
        <w:t>a</w:t>
      </w:r>
      <w:r w:rsidR="00C27101" w:rsidRPr="00E01715">
        <w:rPr>
          <w:rFonts w:ascii="Arial" w:hAnsi="Arial" w:cs="Arial"/>
          <w:sz w:val="22"/>
          <w:szCs w:val="22"/>
        </w:rPr>
        <w:t xml:space="preserve">quisição de </w:t>
      </w:r>
      <w:r w:rsidR="00107A41" w:rsidRPr="00E01715">
        <w:rPr>
          <w:rFonts w:ascii="Arial" w:hAnsi="Arial" w:cs="Arial"/>
          <w:sz w:val="22"/>
          <w:szCs w:val="22"/>
        </w:rPr>
        <w:t>g</w:t>
      </w:r>
      <w:r w:rsidR="00C27101" w:rsidRPr="00E01715">
        <w:rPr>
          <w:rFonts w:ascii="Arial" w:hAnsi="Arial" w:cs="Arial"/>
          <w:sz w:val="22"/>
          <w:szCs w:val="22"/>
        </w:rPr>
        <w:t xml:space="preserve">êneros </w:t>
      </w:r>
      <w:r w:rsidR="00107A41" w:rsidRPr="00E01715">
        <w:rPr>
          <w:rFonts w:ascii="Arial" w:hAnsi="Arial" w:cs="Arial"/>
          <w:sz w:val="22"/>
          <w:szCs w:val="22"/>
        </w:rPr>
        <w:t>a</w:t>
      </w:r>
      <w:r w:rsidR="00C27101" w:rsidRPr="00E01715">
        <w:rPr>
          <w:rFonts w:ascii="Arial" w:hAnsi="Arial" w:cs="Arial"/>
          <w:sz w:val="22"/>
          <w:szCs w:val="22"/>
        </w:rPr>
        <w:t>limentícios</w:t>
      </w:r>
      <w:r w:rsidR="005D79C0" w:rsidRPr="00E01715">
        <w:rPr>
          <w:rFonts w:ascii="Arial" w:hAnsi="Arial" w:cs="Arial"/>
          <w:sz w:val="22"/>
          <w:szCs w:val="22"/>
        </w:rPr>
        <w:t xml:space="preserve"> </w:t>
      </w:r>
      <w:r w:rsidR="006665BD" w:rsidRPr="00E01715">
        <w:rPr>
          <w:rFonts w:ascii="Arial" w:hAnsi="Arial" w:cs="Arial"/>
          <w:sz w:val="22"/>
          <w:szCs w:val="22"/>
        </w:rPr>
        <w:t>da Agricultura Familiar e do Empreendedor Familiar Rural</w:t>
      </w:r>
      <w:r w:rsidR="00107A41" w:rsidRPr="00E01715">
        <w:rPr>
          <w:rFonts w:ascii="Arial" w:hAnsi="Arial" w:cs="Arial"/>
          <w:sz w:val="22"/>
          <w:szCs w:val="22"/>
        </w:rPr>
        <w:t>,</w:t>
      </w:r>
      <w:r w:rsidR="00C27101" w:rsidRPr="00E01715">
        <w:rPr>
          <w:rFonts w:ascii="Arial" w:hAnsi="Arial" w:cs="Arial"/>
          <w:sz w:val="22"/>
          <w:szCs w:val="22"/>
        </w:rPr>
        <w:t xml:space="preserve"> para</w:t>
      </w:r>
      <w:r w:rsidR="006665BD" w:rsidRPr="00E01715">
        <w:rPr>
          <w:rFonts w:ascii="Arial" w:hAnsi="Arial" w:cs="Arial"/>
          <w:sz w:val="22"/>
          <w:szCs w:val="22"/>
        </w:rPr>
        <w:t xml:space="preserve"> o atendimento </w:t>
      </w:r>
      <w:r w:rsidR="00C640F9" w:rsidRPr="00E01715">
        <w:rPr>
          <w:rFonts w:ascii="Arial" w:hAnsi="Arial" w:cs="Arial"/>
          <w:sz w:val="22"/>
          <w:szCs w:val="22"/>
        </w:rPr>
        <w:t>a</w:t>
      </w:r>
      <w:r w:rsidR="006665BD" w:rsidRPr="00E01715">
        <w:rPr>
          <w:rFonts w:ascii="Arial" w:hAnsi="Arial" w:cs="Arial"/>
          <w:sz w:val="22"/>
          <w:szCs w:val="22"/>
        </w:rPr>
        <w:t>o Programa Nacional de Alimentação Escolar</w:t>
      </w:r>
      <w:r w:rsidR="00110686" w:rsidRPr="00E01715">
        <w:rPr>
          <w:rFonts w:ascii="Arial" w:hAnsi="Arial" w:cs="Arial"/>
          <w:sz w:val="22"/>
          <w:szCs w:val="22"/>
        </w:rPr>
        <w:t>/PNAE</w:t>
      </w:r>
      <w:r w:rsidR="00DF3A16" w:rsidRPr="00E01715">
        <w:rPr>
          <w:rFonts w:ascii="Arial" w:hAnsi="Arial" w:cs="Arial"/>
          <w:sz w:val="22"/>
          <w:szCs w:val="22"/>
        </w:rPr>
        <w:t>.</w:t>
      </w:r>
    </w:p>
    <w:p w:rsidR="00186BAE" w:rsidRDefault="00186BAE" w:rsidP="00186BAE">
      <w:pPr>
        <w:spacing w:before="130"/>
        <w:jc w:val="both"/>
        <w:rPr>
          <w:rFonts w:ascii="Arial" w:hAnsi="Arial" w:cs="Arial"/>
          <w:sz w:val="22"/>
          <w:szCs w:val="22"/>
        </w:rPr>
      </w:pPr>
    </w:p>
    <w:tbl>
      <w:tblPr>
        <w:tblW w:w="9000" w:type="dxa"/>
        <w:jc w:val="center"/>
        <w:tblInd w:w="55" w:type="dxa"/>
        <w:tblCellMar>
          <w:left w:w="70" w:type="dxa"/>
          <w:right w:w="70" w:type="dxa"/>
        </w:tblCellMar>
        <w:tblLook w:val="04A0"/>
      </w:tblPr>
      <w:tblGrid>
        <w:gridCol w:w="455"/>
        <w:gridCol w:w="1314"/>
        <w:gridCol w:w="1241"/>
        <w:gridCol w:w="864"/>
        <w:gridCol w:w="2005"/>
        <w:gridCol w:w="1135"/>
        <w:gridCol w:w="1986"/>
      </w:tblGrid>
      <w:tr w:rsidR="00186BAE" w:rsidRPr="007A565B" w:rsidTr="00C17789">
        <w:trPr>
          <w:trHeight w:val="510"/>
          <w:jc w:val="center"/>
        </w:trPr>
        <w:tc>
          <w:tcPr>
            <w:tcW w:w="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ITEM</w:t>
            </w:r>
          </w:p>
        </w:tc>
        <w:tc>
          <w:tcPr>
            <w:tcW w:w="1033"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GENERO</w:t>
            </w:r>
          </w:p>
        </w:tc>
        <w:tc>
          <w:tcPr>
            <w:tcW w:w="1131"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APRESENTAÇÃO</w:t>
            </w:r>
          </w:p>
        </w:tc>
        <w:tc>
          <w:tcPr>
            <w:tcW w:w="955"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QUANT. A COMPRAR</w:t>
            </w:r>
          </w:p>
        </w:tc>
        <w:tc>
          <w:tcPr>
            <w:tcW w:w="2301"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GÊNERO</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MEDIA UNITARIA</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MEDIA TOTAL</w:t>
            </w:r>
          </w:p>
        </w:tc>
      </w:tr>
      <w:tr w:rsidR="00186BAE" w:rsidRPr="007A565B" w:rsidTr="00C17789">
        <w:trPr>
          <w:trHeight w:val="306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ABOBRINHA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1700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ABOBRINHA BRASILEIRA OU ITALIANA</w:t>
            </w:r>
            <w:r w:rsidRPr="00186BAE">
              <w:rPr>
                <w:rFonts w:ascii="Arial" w:hAnsi="Arial" w:cs="Arial"/>
                <w:color w:val="000000"/>
                <w:sz w:val="16"/>
                <w:szCs w:val="16"/>
              </w:rPr>
              <w:t>, DE PRIMEIRA QUALIDADE, COM POLPA INTACTA; TAMANHO E COLORAÇÃO UNIFORMES TÍPICOS DA VARIEDADE, SEM MANCHAS, BOLORES, LESÕES DE ORIGEM FÍSICA OU MECÂNICA (RACHADURAS, MACHUCADOS, PERFURAÇÕES E CORTES NA CASCA), LIVRE DE MATERIAL TERROSO.</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5,43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9.231,00 </w:t>
            </w:r>
          </w:p>
        </w:tc>
      </w:tr>
      <w:tr w:rsidR="00186BAE" w:rsidRPr="007A565B" w:rsidTr="00C17789">
        <w:trPr>
          <w:trHeight w:val="280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2</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ABOBORA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1700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ABÓBORA</w:t>
            </w:r>
            <w:r w:rsidRPr="00186BAE">
              <w:rPr>
                <w:rFonts w:ascii="Arial" w:hAnsi="Arial" w:cs="Arial"/>
                <w:color w:val="000000"/>
                <w:sz w:val="16"/>
                <w:szCs w:val="16"/>
              </w:rPr>
              <w:t xml:space="preserve"> DE PRIMEIRA QUALIDADE, COM POLPA INTACTA; TAMANHO E COLORAÇÃO UNIFORMES TÍPICOS DA VARIEDADE, SEM MANCHAS, BOLORES, LESÕES DE ORIGEM FÍSICA OU MECÂNICA (RACHADURAS, MACHUCADOS, PERFURAÇÕES E CORTES NA CASCA), LIVRE DE MATERIAL </w:t>
            </w:r>
            <w:r w:rsidRPr="00186BAE">
              <w:rPr>
                <w:rFonts w:ascii="Arial" w:hAnsi="Arial" w:cs="Arial"/>
                <w:color w:val="000000"/>
                <w:sz w:val="16"/>
                <w:szCs w:val="16"/>
              </w:rPr>
              <w:lastRenderedPageBreak/>
              <w:t>TERROSO.</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lastRenderedPageBreak/>
              <w:t xml:space="preserve"> R$      3,50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5.950,00 </w:t>
            </w:r>
          </w:p>
        </w:tc>
      </w:tr>
      <w:tr w:rsidR="00186BAE" w:rsidRPr="007A565B" w:rsidTr="00C17789">
        <w:trPr>
          <w:trHeight w:val="331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lastRenderedPageBreak/>
              <w:t>3</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ALHO</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1400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ALHO</w:t>
            </w:r>
            <w:r w:rsidRPr="00186BAE">
              <w:rPr>
                <w:rFonts w:ascii="Arial" w:hAnsi="Arial" w:cs="Arial"/>
                <w:color w:val="000000"/>
                <w:sz w:val="16"/>
                <w:szCs w:val="16"/>
              </w:rPr>
              <w:t>; BULBO INTEIRIÇO, NACIONAL, DE 1ª QUALIDADE; FIRME E INTACTO. SEM LESÕES DE ORIGEM FÍSICA OU MECÂNICA, PERFURAÇÕES E CORTES; TAMANHO E COLORAÇÃO UNIFORMES; DEVENDO SER BEM DESENVOLVIDO; ISENTO DE SUJIDADES, PARASITAS E LARVAS. SUAS CONDIÇÕES DEVERÃO ESTAR DE ACORDO COM A RDC 272/05.</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31,50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44.100,00 </w:t>
            </w:r>
          </w:p>
        </w:tc>
      </w:tr>
      <w:tr w:rsidR="00186BAE" w:rsidRPr="007A565B" w:rsidTr="00C17789">
        <w:trPr>
          <w:trHeight w:val="408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4</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BANANA NANICA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10000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BANANA NANICA</w:t>
            </w:r>
            <w:r w:rsidRPr="00186BAE">
              <w:rPr>
                <w:rFonts w:ascii="Arial" w:hAnsi="Arial"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3,26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32.600,00 </w:t>
            </w:r>
          </w:p>
        </w:tc>
      </w:tr>
      <w:tr w:rsidR="00186BAE" w:rsidRPr="007A565B" w:rsidTr="00C17789">
        <w:trPr>
          <w:trHeight w:val="408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lastRenderedPageBreak/>
              <w:t>5</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BANANA PRATA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10000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BANANA PRATA</w:t>
            </w:r>
            <w:r w:rsidRPr="00186BAE">
              <w:rPr>
                <w:rFonts w:ascii="Arial" w:hAnsi="Arial"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2,90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29.000,00 </w:t>
            </w:r>
          </w:p>
        </w:tc>
      </w:tr>
      <w:tr w:rsidR="00186BAE" w:rsidRPr="007A565B" w:rsidTr="00C17789">
        <w:trPr>
          <w:trHeight w:val="408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6</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ACELGA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UNIDADE</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700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ACELGA</w:t>
            </w:r>
            <w:r w:rsidRPr="00186BAE">
              <w:rPr>
                <w:rFonts w:ascii="Arial" w:hAnsi="Arial" w:cs="Arial"/>
                <w:color w:val="000000"/>
                <w:sz w:val="16"/>
                <w:szCs w:val="16"/>
              </w:rPr>
              <w:t>; FRESCA; DE PRIMEIRA; DEVENDO SER BEM DESENVOLVIDA; COM PESO MÉDIO DE 1,5KG; COM FOLHAS FIRMES E INTACTAS; ISENTA DE ENFERMIDADES, MATERIAL TERROSO E UMIDADE EXTERNA ANORMAL; LIVRE DE RESÍDUOS DE FERTILIZANTES SUJIDADES, PARASITAS E LARVAS; SEM DANOS FÍSICOS E MECÂNICOS ORIUNDOS DO MANUSEIO E TRANSPORTE; E SUAS CONDIÇÕES DEVERÃO ESTAR DE ACORDO COM A RESOLUCAO RDC 272/05.</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2,90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2.030,00 </w:t>
            </w:r>
          </w:p>
        </w:tc>
      </w:tr>
      <w:tr w:rsidR="00186BAE" w:rsidRPr="007A565B" w:rsidTr="00C17789">
        <w:trPr>
          <w:trHeight w:val="204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7</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ACEROLA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200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ACEROLA</w:t>
            </w:r>
            <w:r w:rsidRPr="00186BAE">
              <w:rPr>
                <w:rFonts w:ascii="Arial" w:hAnsi="Arial" w:cs="Arial"/>
                <w:color w:val="000000"/>
                <w:sz w:val="16"/>
                <w:szCs w:val="16"/>
              </w:rPr>
              <w:t xml:space="preserve"> BEM DESENVOLVIDO, RICO EM SUMO, GRAU ÓTIMO DE AMADURECIMENTO. ISENTO DE PARASITAS, ENFERMIDADES, MATERIAL TERROSO E LESÕES DE ORIGEM MECÂNICA E FÍSICA (RACHADURAS, PERFURAÇÕES E CORTES).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8,67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1.734,00 </w:t>
            </w:r>
          </w:p>
        </w:tc>
      </w:tr>
      <w:tr w:rsidR="00186BAE" w:rsidRPr="007A565B" w:rsidTr="00C17789">
        <w:trPr>
          <w:trHeight w:val="459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lastRenderedPageBreak/>
              <w:t>8</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BATATA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6000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BATATA</w:t>
            </w:r>
            <w:r w:rsidRPr="00186BAE">
              <w:rPr>
                <w:rFonts w:ascii="Arial" w:hAnsi="Arial" w:cs="Arial"/>
                <w:color w:val="000000"/>
                <w:sz w:val="16"/>
                <w:szCs w:val="16"/>
              </w:rPr>
              <w:t xml:space="preserve"> INGLESA LAVADA DE BOA QUALIDADE, LISA, HIGIENIZADA, COM ASPECTO COR, CHEIRO E SABOR PRÓPRIOS; FIRME E INTACTA; NÃO APRESENTAR OS DEFEITOS APARENTES COMO ESVERDEAMENTO, ARROXEAMENTO, BROTAMENTO, RACHADURA, PODRIDÃO E OS DEFEITOS INTERNOS COMO CORAÇÃO OCO, NEGRO E MANCHA DE CHOCOLATE; LIVRE DE FERTILIZANTES, SUJIDADES, PARASITAS E LARVA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3,15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18.900,00 </w:t>
            </w:r>
          </w:p>
        </w:tc>
      </w:tr>
      <w:tr w:rsidR="00186BAE" w:rsidRPr="007A565B" w:rsidTr="00C17789">
        <w:trPr>
          <w:trHeight w:val="280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9</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BATATA DOCE</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700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BATATA DOCE</w:t>
            </w:r>
            <w:r w:rsidRPr="00186BAE">
              <w:rPr>
                <w:rFonts w:ascii="Arial" w:hAnsi="Arial" w:cs="Arial"/>
                <w:color w:val="000000"/>
                <w:sz w:val="16"/>
                <w:szCs w:val="16"/>
              </w:rPr>
              <w:t xml:space="preserve"> LAVADA DE BOA QUALIDADE, LISA, HIGIENIZADA, COM ASPECTO COR, CHEIRO E SABOR PRÓPRIOS; FIRME E INTACTA; NÃO APRESENTAR, RACHADURA, PODRIDÃO E OS DEFEITOS INTERNOS; LIVRE DE FERTILIZANTES, SUJIDADES, PARASITAS E LARVA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3,00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2.100,00 </w:t>
            </w:r>
          </w:p>
        </w:tc>
      </w:tr>
      <w:tr w:rsidR="00186BAE" w:rsidRPr="007A565B" w:rsidTr="00C17789">
        <w:trPr>
          <w:trHeight w:val="306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10</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BETERRABA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1000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BETERRABA</w:t>
            </w:r>
            <w:r w:rsidRPr="00186BAE">
              <w:rPr>
                <w:rFonts w:ascii="Arial" w:hAnsi="Arial" w:cs="Arial"/>
                <w:color w:val="000000"/>
                <w:sz w:val="16"/>
                <w:szCs w:val="16"/>
              </w:rPr>
              <w:t>; DE PRIMEIRA; FRESCA, COMPACTA E FIRME; ISENTA DE ENFERMIDADES, MATERIAL TERROSO E UMIDADE EXTERNA ANORMAL; TAMANHO E COLORAÇÃO UNIFORMES, DEVENDO SER BEM DESENVOLVIDA;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5,10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5.100,00 </w:t>
            </w:r>
          </w:p>
        </w:tc>
      </w:tr>
      <w:tr w:rsidR="00186BAE" w:rsidRPr="007A565B" w:rsidTr="00C17789">
        <w:trPr>
          <w:trHeight w:val="408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lastRenderedPageBreak/>
              <w:t>11</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CEBOLA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2400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 xml:space="preserve">CEBOLA </w:t>
            </w:r>
            <w:r w:rsidRPr="00186BAE">
              <w:rPr>
                <w:rFonts w:ascii="Arial" w:hAnsi="Arial" w:cs="Arial"/>
                <w:color w:val="000000"/>
                <w:sz w:val="16"/>
                <w:szCs w:val="16"/>
              </w:rPr>
              <w:t>GRAÚDA DE; PRIMEIRA; COMPACTA E FIRME; SEM LESÕES DE ORIGEM FÍSICA OU MECÂNICA, PERFURAÇÕES E CORTES; TAMANHO E COLORAÇÃO UNIFORMES; DEVENDO SER BEM DESENVOLVIDA; ISENTA DE SUJIDADES, PARASITAS E LARVAS; ACONDICIONADA EM SACO DE POLIETILENO (750X480)MM;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4,10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9.840,00 </w:t>
            </w:r>
          </w:p>
        </w:tc>
      </w:tr>
      <w:tr w:rsidR="00186BAE" w:rsidRPr="007A565B" w:rsidTr="00C17789">
        <w:trPr>
          <w:trHeight w:val="306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12</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CENOURA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1200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CENOURA</w:t>
            </w:r>
            <w:r w:rsidRPr="00186BAE">
              <w:rPr>
                <w:rFonts w:ascii="Arial" w:hAnsi="Arial" w:cs="Arial"/>
                <w:color w:val="000000"/>
                <w:sz w:val="16"/>
                <w:szCs w:val="16"/>
              </w:rPr>
              <w:t>; DE PRIMEIRA, SEM RAMA; FRESCA, COMPACTA E FIRME; SEM LESÕES DE ORIGEM FÍSICAS OU MECÂNICAS, RACHADURA E CORTES; TAMANHO E COLORAÇÃO UNIFORMES; DEVENDO SER BEM DESENVOLVIDA;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3,75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4.500,00 </w:t>
            </w:r>
          </w:p>
        </w:tc>
      </w:tr>
      <w:tr w:rsidR="00186BAE" w:rsidRPr="007A565B" w:rsidTr="00C17789">
        <w:trPr>
          <w:trHeight w:val="433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13</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CHEIRO VERDE</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MAÇO</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1100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CHEIRO VERDE</w:t>
            </w:r>
            <w:r w:rsidRPr="00186BAE">
              <w:rPr>
                <w:rFonts w:ascii="Arial" w:hAnsi="Arial" w:cs="Arial"/>
                <w:color w:val="000000"/>
                <w:sz w:val="16"/>
                <w:szCs w:val="16"/>
              </w:rPr>
              <w:t>; MAÇO CONTENDO SALSA E CEBOLINHA; FRESCA; DE PRIMEIRA; TAMANHO E COLORAÇÃO UNIFORMES, COM APROXIMADAMENTE 500 GRAMAS; DEVENDO SER BEM DESENVOLVIDA; ISENTA DE ENFERMIDADES, SUJIDADES, PARASITAS E LARVAS; SEM DANOS FÍSICOS E MECÂNICOS ORIUNDOS DO MANUSEIO E TRANSPORTE; E SUAS CONDIÇÕES DEVERÃO ESTAR DE ACORDO COM A RESOLUÇÃO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2,67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2.937,00 </w:t>
            </w:r>
          </w:p>
        </w:tc>
      </w:tr>
      <w:tr w:rsidR="00186BAE" w:rsidRPr="007A565B" w:rsidTr="00C17789">
        <w:trPr>
          <w:trHeight w:val="357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lastRenderedPageBreak/>
              <w:t>14</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CHUCHU</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1700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CHUCHU</w:t>
            </w:r>
            <w:r w:rsidRPr="00186BAE">
              <w:rPr>
                <w:rFonts w:ascii="Arial" w:hAnsi="Arial" w:cs="Arial"/>
                <w:color w:val="000000"/>
                <w:sz w:val="16"/>
                <w:szCs w:val="16"/>
              </w:rPr>
              <w:t>; DE PRIMEIRA; TAMANHO E COLORAÇÃO UNIFORMES; LIVRE DE ENFERMIDADES, MATERIAIS TERROSOS; SEM DANOS FÍSICOS E MECÂNICOS ORIUNDOS DO MANUSEIO E TRANSPORTE; ACONDICIONADO EM CAIXA DE MADEIRA (495X355X220)MM;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2,67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4.539,00 </w:t>
            </w:r>
          </w:p>
        </w:tc>
      </w:tr>
      <w:tr w:rsidR="00186BAE" w:rsidRPr="007A565B" w:rsidTr="00C17789">
        <w:trPr>
          <w:trHeight w:val="459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15</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 xml:space="preserve">COUVE </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MAÇO</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1500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COUVE MANTEIGA</w:t>
            </w:r>
            <w:r w:rsidRPr="00186BAE">
              <w:rPr>
                <w:rFonts w:ascii="Arial" w:hAnsi="Arial" w:cs="Arial"/>
                <w:color w:val="000000"/>
                <w:sz w:val="16"/>
                <w:szCs w:val="16"/>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2,83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4.245,00 </w:t>
            </w:r>
          </w:p>
        </w:tc>
      </w:tr>
      <w:tr w:rsidR="00186BAE" w:rsidRPr="007A565B" w:rsidTr="00C17789">
        <w:trPr>
          <w:trHeight w:val="151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16</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MAÇÃ</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8000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MAÇÃ</w:t>
            </w:r>
            <w:r w:rsidRPr="00186BAE">
              <w:rPr>
                <w:rFonts w:ascii="Arial" w:hAnsi="Arial" w:cs="Arial"/>
                <w:color w:val="000000"/>
                <w:sz w:val="16"/>
                <w:szCs w:val="16"/>
              </w:rPr>
              <w:t>; FUJI OU GALA, NACIONAL, TAMANHO, COR E CONFORMAÇÃO UNIFORME, BEM DESENVOLVIDA E MADURA, COM POLPA INTACTA E FIRME, SEM DANOS FÍSICOS ORIUNDOS DO MANUSEIO E TRANSPORTE.</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9,50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76.000,00 </w:t>
            </w:r>
          </w:p>
        </w:tc>
      </w:tr>
      <w:tr w:rsidR="00186BAE" w:rsidRPr="007A565B" w:rsidTr="00C17789">
        <w:trPr>
          <w:trHeight w:val="2460"/>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17</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MANDIOCA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1000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MANDIOCA</w:t>
            </w:r>
            <w:r w:rsidRPr="00186BAE">
              <w:rPr>
                <w:rFonts w:ascii="Arial" w:hAnsi="Arial" w:cs="Arial"/>
                <w:color w:val="000000"/>
                <w:sz w:val="16"/>
                <w:szCs w:val="16"/>
              </w:rPr>
              <w:t xml:space="preserve"> DE PRIMEIRA; FRESCA, COMPACTA E FIRME; ISENTA DE ENFERMIDADES, MATERIAL TERROSO E UMIDADE EXTERNA ANORMAL; DESENVOLVIDA; ACONDICIONADA EM CAIXA DE MADEIRA (495X355X220)MM; E SUAS CONDIÇÕES DEVERÃO ESTAR DE ACORDO COM A RESOLUÇÃO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3,17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3.170,00 </w:t>
            </w:r>
          </w:p>
        </w:tc>
      </w:tr>
      <w:tr w:rsidR="00186BAE" w:rsidRPr="007A565B" w:rsidTr="00C17789">
        <w:trPr>
          <w:trHeight w:val="211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lastRenderedPageBreak/>
              <w:t>18</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MARACUJA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300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MARACUJÁ AZEDO</w:t>
            </w:r>
            <w:r w:rsidRPr="00186BAE">
              <w:rPr>
                <w:rFonts w:ascii="Arial" w:hAnsi="Arial" w:cs="Arial"/>
                <w:color w:val="000000"/>
                <w:sz w:val="16"/>
                <w:szCs w:val="16"/>
              </w:rPr>
              <w:t xml:space="preserve"> BEM DESENVOLVIDO, RICO EM POLPA, GRAU ÓTIMO DE AMADURECIMENTO. ISENTO DE PARASITAS, ENFERMIDADES, MATERIAL TERROSO E LESÕES DE ORIGEM MECÂNICA E FÍSICA (RACHADURAS, PERFURAÇÕES E CORTES).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7,00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2.100,00 </w:t>
            </w:r>
          </w:p>
        </w:tc>
      </w:tr>
      <w:tr w:rsidR="00186BAE" w:rsidRPr="007A565B" w:rsidTr="00C17789">
        <w:trPr>
          <w:trHeight w:val="331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19</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REPOLHO</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UNIDADE</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2700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REPOLHO</w:t>
            </w:r>
            <w:r w:rsidRPr="00186BAE">
              <w:rPr>
                <w:rFonts w:ascii="Arial" w:hAnsi="Arial" w:cs="Arial"/>
                <w:color w:val="000000"/>
                <w:sz w:val="16"/>
                <w:szCs w:val="16"/>
              </w:rPr>
              <w:t>; LISO; TIPO BRANCO, FRESCO; DE PRIMEIRA; DEVENDO SER BEM DESENVOLVIDO; FIRME E INTACTO; SEM LESÕES DE ORIGEM FÍSICA OU MECÂNICA, PERFURAÇÕES E CORTES; PESANDO APROXIMADAMENTE 1,5 KG A UNIDADE,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3,25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17789">
            <w:pPr>
              <w:rPr>
                <w:rFonts w:ascii="Arial" w:hAnsi="Arial" w:cs="Arial"/>
                <w:color w:val="000000"/>
                <w:sz w:val="16"/>
                <w:szCs w:val="16"/>
              </w:rPr>
            </w:pPr>
            <w:r w:rsidRPr="00186BAE">
              <w:rPr>
                <w:rFonts w:ascii="Arial" w:hAnsi="Arial" w:cs="Arial"/>
                <w:color w:val="000000"/>
                <w:sz w:val="16"/>
                <w:szCs w:val="16"/>
              </w:rPr>
              <w:t xml:space="preserve"> R$               8.775,00 </w:t>
            </w:r>
          </w:p>
        </w:tc>
      </w:tr>
      <w:tr w:rsidR="00186BAE" w:rsidRPr="007A565B" w:rsidTr="00C17789">
        <w:trPr>
          <w:trHeight w:val="127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20</w:t>
            </w:r>
          </w:p>
        </w:tc>
        <w:tc>
          <w:tcPr>
            <w:tcW w:w="1033"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MELANCIA</w:t>
            </w:r>
          </w:p>
        </w:tc>
        <w:tc>
          <w:tcPr>
            <w:tcW w:w="113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KG</w:t>
            </w:r>
          </w:p>
        </w:tc>
        <w:tc>
          <w:tcPr>
            <w:tcW w:w="95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500</w:t>
            </w:r>
          </w:p>
        </w:tc>
        <w:tc>
          <w:tcPr>
            <w:tcW w:w="230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MELÂNCIA</w:t>
            </w:r>
            <w:r w:rsidRPr="00186BAE">
              <w:rPr>
                <w:rFonts w:ascii="Arial" w:hAnsi="Arial" w:cs="Arial"/>
                <w:color w:val="000000"/>
                <w:sz w:val="16"/>
                <w:szCs w:val="16"/>
              </w:rPr>
              <w:t xml:space="preserve"> – REDONDA MÉDIA, PESO APROXIMADO DE 07 KG, FRUTOS PERFEITOS, ISENTOS DE DANOS MECÂNICOS, PRAGAS OU DOENÇAS.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186BAE">
            <w:pPr>
              <w:rPr>
                <w:rFonts w:ascii="Arial" w:hAnsi="Arial" w:cs="Arial"/>
                <w:color w:val="000000"/>
                <w:sz w:val="16"/>
                <w:szCs w:val="16"/>
              </w:rPr>
            </w:pPr>
            <w:r w:rsidRPr="00186BAE">
              <w:rPr>
                <w:rFonts w:ascii="Arial" w:hAnsi="Arial" w:cs="Arial"/>
                <w:color w:val="000000"/>
                <w:sz w:val="16"/>
                <w:szCs w:val="16"/>
              </w:rPr>
              <w:t xml:space="preserve"> R$    9,50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186BAE">
            <w:pPr>
              <w:rPr>
                <w:rFonts w:ascii="Arial" w:hAnsi="Arial" w:cs="Arial"/>
                <w:color w:val="000000"/>
                <w:sz w:val="16"/>
                <w:szCs w:val="16"/>
              </w:rPr>
            </w:pPr>
            <w:r w:rsidRPr="00186BAE">
              <w:rPr>
                <w:rFonts w:ascii="Arial" w:hAnsi="Arial" w:cs="Arial"/>
                <w:color w:val="000000"/>
                <w:sz w:val="16"/>
                <w:szCs w:val="16"/>
              </w:rPr>
              <w:t xml:space="preserve"> R$            4.750,00 </w:t>
            </w:r>
          </w:p>
        </w:tc>
      </w:tr>
      <w:tr w:rsidR="00186BAE" w:rsidRPr="007A565B" w:rsidTr="00186BAE">
        <w:trPr>
          <w:trHeight w:val="1885"/>
          <w:jc w:val="center"/>
        </w:trPr>
        <w:tc>
          <w:tcPr>
            <w:tcW w:w="459"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186BAE" w:rsidP="00C17789">
            <w:pPr>
              <w:jc w:val="center"/>
              <w:rPr>
                <w:rFonts w:ascii="Arial Narrow" w:hAnsi="Arial Narrow"/>
                <w:b/>
                <w:bCs/>
                <w:color w:val="000000"/>
                <w:sz w:val="16"/>
                <w:szCs w:val="16"/>
              </w:rPr>
            </w:pPr>
            <w:r w:rsidRPr="007A565B">
              <w:rPr>
                <w:rFonts w:ascii="Arial Narrow" w:hAnsi="Arial Narrow"/>
                <w:b/>
                <w:bCs/>
                <w:color w:val="000000"/>
                <w:sz w:val="16"/>
                <w:szCs w:val="16"/>
              </w:rPr>
              <w:t>21</w:t>
            </w:r>
          </w:p>
        </w:tc>
        <w:tc>
          <w:tcPr>
            <w:tcW w:w="1033"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LEITE AROMATIZADO SABOR CHOCOLATE</w:t>
            </w:r>
          </w:p>
        </w:tc>
        <w:tc>
          <w:tcPr>
            <w:tcW w:w="1131"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LTS</w:t>
            </w:r>
          </w:p>
        </w:tc>
        <w:tc>
          <w:tcPr>
            <w:tcW w:w="955"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17789">
            <w:pPr>
              <w:jc w:val="center"/>
              <w:rPr>
                <w:rFonts w:ascii="Arial" w:hAnsi="Arial" w:cs="Arial"/>
                <w:color w:val="000000"/>
                <w:sz w:val="16"/>
                <w:szCs w:val="16"/>
              </w:rPr>
            </w:pPr>
            <w:r w:rsidRPr="00186BAE">
              <w:rPr>
                <w:rFonts w:ascii="Arial" w:hAnsi="Arial" w:cs="Arial"/>
                <w:color w:val="000000"/>
                <w:sz w:val="16"/>
                <w:szCs w:val="16"/>
              </w:rPr>
              <w:t>40000</w:t>
            </w:r>
          </w:p>
        </w:tc>
        <w:tc>
          <w:tcPr>
            <w:tcW w:w="2301"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17789">
            <w:pPr>
              <w:rPr>
                <w:rFonts w:ascii="Arial" w:hAnsi="Arial" w:cs="Arial"/>
                <w:b/>
                <w:bCs/>
                <w:color w:val="000000"/>
                <w:sz w:val="16"/>
                <w:szCs w:val="16"/>
              </w:rPr>
            </w:pPr>
            <w:r w:rsidRPr="00186BAE">
              <w:rPr>
                <w:rFonts w:ascii="Arial" w:hAnsi="Arial" w:cs="Arial"/>
                <w:b/>
                <w:bCs/>
                <w:color w:val="000000"/>
                <w:sz w:val="16"/>
                <w:szCs w:val="16"/>
              </w:rPr>
              <w:t>LEITE AROMATIZADO ESTERILIZADO SABOR CHOCOLATE (</w:t>
            </w:r>
            <w:r w:rsidRPr="00186BAE">
              <w:rPr>
                <w:rFonts w:ascii="Arial" w:hAnsi="Arial" w:cs="Arial"/>
                <w:color w:val="000000"/>
                <w:sz w:val="16"/>
                <w:szCs w:val="16"/>
              </w:rPr>
              <w:t xml:space="preserve">DESCRIÇÃO DO PRODUTO: É O PRODUTO LACTEO, CONVENIENTEMENTE HOMOGENEIZADO, RESULTANTE DA MISTURA PREPARA DE LEITE, AÇÚCAR, AROMATIZANTES (CACAU), ESTABLIZANTES E MISTURAS. EMBALADO, SUBMETIDO A VÁCUO DIRETO OU INDIRETO E AFINAL CONVENIENTEMENTE ESTERILIZADO PELO CALOR ÚNICO E IMEDIATAMENTE RESFRIADO, RESPEITADA A PECULIRIADE DO PRODUTO. A ESTERILIZAÇÃO DO PRODUTO EMBALADO OBEDECE DIFERENTES GRADUAÇÕES DE TEMPO E TEMPERATURA, SEGUNDO A CAPACIDADE DA EMBALAGEM DO PRODUTO). INGREDIENTES: LEITE INTEGRAL OU LEITE RECONSTITUIDO </w:t>
            </w:r>
            <w:r w:rsidRPr="00186BAE">
              <w:rPr>
                <w:rFonts w:ascii="Arial" w:hAnsi="Arial" w:cs="Arial"/>
                <w:color w:val="000000"/>
                <w:sz w:val="16"/>
                <w:szCs w:val="16"/>
              </w:rPr>
              <w:lastRenderedPageBreak/>
              <w:t>INTEGRAL, AÇÚCAR, CACAU EM PÓ, EXTRATO DE MALTE, AROMATIZANTE ARTIFICIAL, ESTABILIZANTE, CITRATO DE SÓDIO E MIX DE VITAMINAS (A,C,D e E) E FERRO. CONTÉM GLUTEN</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186BAE">
            <w:pPr>
              <w:rPr>
                <w:rFonts w:ascii="Arial" w:hAnsi="Arial" w:cs="Arial"/>
                <w:color w:val="000000"/>
                <w:sz w:val="16"/>
                <w:szCs w:val="16"/>
              </w:rPr>
            </w:pPr>
            <w:r w:rsidRPr="00186BAE">
              <w:rPr>
                <w:rFonts w:ascii="Arial" w:hAnsi="Arial" w:cs="Arial"/>
                <w:color w:val="000000"/>
                <w:sz w:val="16"/>
                <w:szCs w:val="16"/>
              </w:rPr>
              <w:lastRenderedPageBreak/>
              <w:t xml:space="preserve"> R$    7,00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186BAE">
            <w:pPr>
              <w:rPr>
                <w:rFonts w:ascii="Arial" w:hAnsi="Arial" w:cs="Arial"/>
                <w:color w:val="000000"/>
                <w:sz w:val="16"/>
                <w:szCs w:val="16"/>
              </w:rPr>
            </w:pPr>
            <w:r w:rsidRPr="00186BAE">
              <w:rPr>
                <w:rFonts w:ascii="Arial" w:hAnsi="Arial" w:cs="Arial"/>
                <w:color w:val="000000"/>
                <w:sz w:val="16"/>
                <w:szCs w:val="16"/>
              </w:rPr>
              <w:t xml:space="preserve"> R$        280.000,00 </w:t>
            </w:r>
          </w:p>
        </w:tc>
      </w:tr>
    </w:tbl>
    <w:p w:rsidR="00797A54" w:rsidRPr="00E01715" w:rsidRDefault="00797A54" w:rsidP="00797A54">
      <w:pPr>
        <w:spacing w:before="130"/>
        <w:jc w:val="both"/>
        <w:rPr>
          <w:rFonts w:ascii="Arial" w:hAnsi="Arial" w:cs="Arial"/>
          <w:sz w:val="22"/>
          <w:szCs w:val="22"/>
        </w:rPr>
      </w:pPr>
    </w:p>
    <w:p w:rsidR="0004672F" w:rsidRPr="00E01715" w:rsidRDefault="00486185" w:rsidP="002F119B">
      <w:pPr>
        <w:numPr>
          <w:ilvl w:val="1"/>
          <w:numId w:val="7"/>
        </w:numPr>
        <w:tabs>
          <w:tab w:val="clear" w:pos="1440"/>
          <w:tab w:val="num" w:pos="360"/>
        </w:tabs>
        <w:spacing w:before="130"/>
        <w:ind w:left="0" w:firstLine="0"/>
        <w:jc w:val="both"/>
        <w:rPr>
          <w:rFonts w:ascii="Arial" w:hAnsi="Arial" w:cs="Arial"/>
          <w:b/>
          <w:sz w:val="22"/>
          <w:szCs w:val="22"/>
          <w:u w:val="single"/>
        </w:rPr>
      </w:pPr>
      <w:r w:rsidRPr="00E01715">
        <w:rPr>
          <w:rFonts w:ascii="Arial" w:hAnsi="Arial" w:cs="Arial"/>
          <w:b/>
          <w:sz w:val="22"/>
          <w:szCs w:val="22"/>
          <w:u w:val="single"/>
        </w:rPr>
        <w:t>FONTE DE RECURSO</w:t>
      </w:r>
    </w:p>
    <w:p w:rsidR="0004672F" w:rsidRPr="00E01715" w:rsidRDefault="0004672F" w:rsidP="002F119B">
      <w:pPr>
        <w:numPr>
          <w:ilvl w:val="0"/>
          <w:numId w:val="8"/>
        </w:numPr>
        <w:tabs>
          <w:tab w:val="clear" w:pos="851"/>
          <w:tab w:val="num" w:pos="567"/>
        </w:tabs>
        <w:suppressAutoHyphens/>
        <w:spacing w:before="130"/>
        <w:ind w:left="0"/>
        <w:jc w:val="both"/>
        <w:rPr>
          <w:rFonts w:ascii="Arial" w:hAnsi="Arial" w:cs="Arial"/>
          <w:b/>
          <w:sz w:val="22"/>
          <w:szCs w:val="22"/>
        </w:rPr>
      </w:pPr>
      <w:r w:rsidRPr="00E01715">
        <w:rPr>
          <w:rFonts w:ascii="Arial" w:hAnsi="Arial" w:cs="Arial"/>
          <w:sz w:val="22"/>
          <w:szCs w:val="22"/>
        </w:rPr>
        <w:t xml:space="preserve">Recursos provenientes do </w:t>
      </w:r>
      <w:r w:rsidR="001C6D3A" w:rsidRPr="00E01715">
        <w:rPr>
          <w:rFonts w:ascii="Arial" w:hAnsi="Arial" w:cs="Arial"/>
          <w:sz w:val="22"/>
          <w:szCs w:val="22"/>
        </w:rPr>
        <w:t>Prog</w:t>
      </w:r>
      <w:r w:rsidR="0095088E" w:rsidRPr="00E01715">
        <w:rPr>
          <w:rFonts w:ascii="Arial" w:hAnsi="Arial" w:cs="Arial"/>
          <w:sz w:val="22"/>
          <w:szCs w:val="22"/>
        </w:rPr>
        <w:t>rama de</w:t>
      </w:r>
      <w:r w:rsidR="001C6D3A" w:rsidRPr="00E01715">
        <w:rPr>
          <w:rFonts w:ascii="Arial" w:hAnsi="Arial" w:cs="Arial"/>
          <w:sz w:val="22"/>
          <w:szCs w:val="22"/>
        </w:rPr>
        <w:t xml:space="preserve"> Alimentação Escolar - </w:t>
      </w:r>
      <w:r w:rsidR="008615AC" w:rsidRPr="00E01715">
        <w:rPr>
          <w:rFonts w:ascii="Arial" w:hAnsi="Arial" w:cs="Arial"/>
          <w:sz w:val="22"/>
          <w:szCs w:val="22"/>
        </w:rPr>
        <w:t>PNAE</w:t>
      </w:r>
      <w:r w:rsidR="00310512" w:rsidRPr="00E01715">
        <w:rPr>
          <w:rFonts w:ascii="Arial" w:hAnsi="Arial" w:cs="Arial"/>
          <w:sz w:val="22"/>
          <w:szCs w:val="22"/>
        </w:rPr>
        <w:t>.</w:t>
      </w:r>
    </w:p>
    <w:p w:rsidR="00CF63AF" w:rsidRPr="00E01715" w:rsidRDefault="00CF63AF" w:rsidP="002F119B">
      <w:pPr>
        <w:autoSpaceDE w:val="0"/>
        <w:autoSpaceDN w:val="0"/>
        <w:adjustRightInd w:val="0"/>
        <w:spacing w:before="130"/>
        <w:rPr>
          <w:rFonts w:ascii="Arial" w:hAnsi="Arial" w:cs="Arial"/>
          <w:sz w:val="22"/>
          <w:szCs w:val="22"/>
        </w:rPr>
      </w:pPr>
      <w:r w:rsidRPr="00E01715">
        <w:rPr>
          <w:rFonts w:ascii="Arial" w:hAnsi="Arial" w:cs="Arial"/>
          <w:sz w:val="22"/>
          <w:szCs w:val="22"/>
        </w:rPr>
        <w:t>Classificação / Dotação:</w:t>
      </w:r>
    </w:p>
    <w:p w:rsidR="004B56C5" w:rsidRPr="00A644CE" w:rsidRDefault="00CF63AF" w:rsidP="002F119B">
      <w:pPr>
        <w:autoSpaceDE w:val="0"/>
        <w:autoSpaceDN w:val="0"/>
        <w:adjustRightInd w:val="0"/>
        <w:spacing w:before="130"/>
        <w:jc w:val="both"/>
        <w:rPr>
          <w:rFonts w:ascii="Arial" w:hAnsi="Arial" w:cs="Arial"/>
          <w:sz w:val="22"/>
          <w:szCs w:val="22"/>
        </w:rPr>
      </w:pPr>
      <w:r w:rsidRPr="00A644CE">
        <w:rPr>
          <w:rFonts w:ascii="Arial" w:hAnsi="Arial" w:cs="Arial"/>
          <w:sz w:val="22"/>
          <w:szCs w:val="22"/>
        </w:rPr>
        <w:t>Unidade Orçamentária</w:t>
      </w:r>
      <w:r w:rsidR="006568D3" w:rsidRPr="00A644CE">
        <w:rPr>
          <w:rFonts w:ascii="Arial" w:hAnsi="Arial" w:cs="Arial"/>
          <w:sz w:val="22"/>
          <w:szCs w:val="22"/>
        </w:rPr>
        <w:t xml:space="preserve"> 02</w:t>
      </w:r>
      <w:r w:rsidR="00CC5750" w:rsidRPr="00A644CE">
        <w:rPr>
          <w:rFonts w:ascii="Arial" w:hAnsi="Arial" w:cs="Arial"/>
          <w:sz w:val="22"/>
          <w:szCs w:val="22"/>
        </w:rPr>
        <w:t>1</w:t>
      </w:r>
      <w:r w:rsidR="00A644CE" w:rsidRPr="00A644CE">
        <w:rPr>
          <w:rFonts w:ascii="Arial" w:hAnsi="Arial" w:cs="Arial"/>
          <w:sz w:val="22"/>
          <w:szCs w:val="22"/>
        </w:rPr>
        <w:t>2</w:t>
      </w:r>
      <w:r w:rsidR="00111F23" w:rsidRPr="00A644CE">
        <w:rPr>
          <w:rFonts w:ascii="Arial" w:hAnsi="Arial" w:cs="Arial"/>
          <w:sz w:val="22"/>
          <w:szCs w:val="22"/>
        </w:rPr>
        <w:t xml:space="preserve">: </w:t>
      </w:r>
      <w:r w:rsidRPr="00A644CE">
        <w:rPr>
          <w:rFonts w:ascii="Arial" w:hAnsi="Arial" w:cs="Arial"/>
          <w:sz w:val="22"/>
          <w:szCs w:val="22"/>
        </w:rPr>
        <w:t>Departamento de Educação e Cultura</w:t>
      </w:r>
      <w:r w:rsidR="005606C7" w:rsidRPr="00A644CE">
        <w:rPr>
          <w:rFonts w:ascii="Arial" w:hAnsi="Arial" w:cs="Arial"/>
          <w:sz w:val="22"/>
          <w:szCs w:val="22"/>
        </w:rPr>
        <w:t>;</w:t>
      </w:r>
      <w:r w:rsidRPr="00A644CE">
        <w:rPr>
          <w:rFonts w:ascii="Arial" w:hAnsi="Arial" w:cs="Arial"/>
          <w:sz w:val="22"/>
          <w:szCs w:val="22"/>
        </w:rPr>
        <w:t xml:space="preserve"> </w:t>
      </w:r>
      <w:r w:rsidR="005606C7" w:rsidRPr="00A644CE">
        <w:rPr>
          <w:rFonts w:ascii="Arial" w:hAnsi="Arial" w:cs="Arial"/>
          <w:sz w:val="22"/>
          <w:szCs w:val="22"/>
        </w:rPr>
        <w:t>Unidade Executora 02</w:t>
      </w:r>
      <w:r w:rsidR="00CC5750" w:rsidRPr="00A644CE">
        <w:rPr>
          <w:rFonts w:ascii="Arial" w:hAnsi="Arial" w:cs="Arial"/>
          <w:sz w:val="22"/>
          <w:szCs w:val="22"/>
        </w:rPr>
        <w:t>1</w:t>
      </w:r>
      <w:r w:rsidR="00A644CE" w:rsidRPr="00A644CE">
        <w:rPr>
          <w:rFonts w:ascii="Arial" w:hAnsi="Arial" w:cs="Arial"/>
          <w:sz w:val="22"/>
          <w:szCs w:val="22"/>
        </w:rPr>
        <w:t>2</w:t>
      </w:r>
      <w:r w:rsidR="005606C7" w:rsidRPr="00A644CE">
        <w:rPr>
          <w:rFonts w:ascii="Arial" w:hAnsi="Arial" w:cs="Arial"/>
          <w:sz w:val="22"/>
          <w:szCs w:val="22"/>
        </w:rPr>
        <w:t xml:space="preserve">01: </w:t>
      </w:r>
      <w:r w:rsidR="00A644CE" w:rsidRPr="00A644CE">
        <w:rPr>
          <w:rFonts w:ascii="Arial" w:hAnsi="Arial" w:cs="Arial"/>
          <w:sz w:val="22"/>
          <w:szCs w:val="22"/>
        </w:rPr>
        <w:t>D</w:t>
      </w:r>
      <w:r w:rsidR="005606C7" w:rsidRPr="00A644CE">
        <w:rPr>
          <w:rFonts w:ascii="Arial" w:hAnsi="Arial" w:cs="Arial"/>
          <w:sz w:val="22"/>
          <w:szCs w:val="22"/>
        </w:rPr>
        <w:t>epartamento de Educação e Cultura;</w:t>
      </w:r>
      <w:r w:rsidRPr="00A644CE">
        <w:rPr>
          <w:rFonts w:ascii="Arial" w:hAnsi="Arial" w:cs="Arial"/>
          <w:sz w:val="22"/>
          <w:szCs w:val="22"/>
        </w:rPr>
        <w:t xml:space="preserve"> Manutenção da Merenda Escolar</w:t>
      </w:r>
      <w:r w:rsidR="005606C7" w:rsidRPr="00A644CE">
        <w:rPr>
          <w:rFonts w:ascii="Arial" w:hAnsi="Arial" w:cs="Arial"/>
          <w:sz w:val="22"/>
          <w:szCs w:val="22"/>
        </w:rPr>
        <w:t>;</w:t>
      </w:r>
      <w:r w:rsidR="00111F23" w:rsidRPr="00A644CE">
        <w:rPr>
          <w:rFonts w:ascii="Arial" w:hAnsi="Arial" w:cs="Arial"/>
          <w:sz w:val="22"/>
          <w:szCs w:val="22"/>
        </w:rPr>
        <w:t xml:space="preserve"> </w:t>
      </w:r>
      <w:r w:rsidRPr="00A644CE">
        <w:rPr>
          <w:rFonts w:ascii="Arial" w:hAnsi="Arial" w:cs="Arial"/>
          <w:sz w:val="22"/>
          <w:szCs w:val="22"/>
        </w:rPr>
        <w:t>Elemento de Despesa: 3.3.9</w:t>
      </w:r>
      <w:r w:rsidR="006568D3" w:rsidRPr="00A644CE">
        <w:rPr>
          <w:rFonts w:ascii="Arial" w:hAnsi="Arial" w:cs="Arial"/>
          <w:sz w:val="22"/>
          <w:szCs w:val="22"/>
        </w:rPr>
        <w:t>0.30.00</w:t>
      </w:r>
      <w:r w:rsidR="005606C7" w:rsidRPr="00A644CE">
        <w:rPr>
          <w:rFonts w:ascii="Arial" w:hAnsi="Arial" w:cs="Arial"/>
          <w:sz w:val="22"/>
          <w:szCs w:val="22"/>
        </w:rPr>
        <w:t>; F</w:t>
      </w:r>
      <w:r w:rsidR="006568D3" w:rsidRPr="00A644CE">
        <w:rPr>
          <w:rFonts w:ascii="Arial" w:hAnsi="Arial" w:cs="Arial"/>
          <w:sz w:val="22"/>
          <w:szCs w:val="22"/>
        </w:rPr>
        <w:t>icha</w:t>
      </w:r>
      <w:r w:rsidR="00A644CE" w:rsidRPr="00A644CE">
        <w:rPr>
          <w:rFonts w:ascii="Arial" w:hAnsi="Arial" w:cs="Arial"/>
          <w:sz w:val="22"/>
          <w:szCs w:val="22"/>
        </w:rPr>
        <w:t>s</w:t>
      </w:r>
      <w:r w:rsidR="006568D3" w:rsidRPr="00A644CE">
        <w:rPr>
          <w:rFonts w:ascii="Arial" w:hAnsi="Arial" w:cs="Arial"/>
          <w:sz w:val="22"/>
          <w:szCs w:val="22"/>
        </w:rPr>
        <w:t xml:space="preserve"> </w:t>
      </w:r>
      <w:r w:rsidR="005606C7" w:rsidRPr="00A644CE">
        <w:rPr>
          <w:rFonts w:ascii="Arial" w:hAnsi="Arial" w:cs="Arial"/>
          <w:sz w:val="22"/>
          <w:szCs w:val="22"/>
        </w:rPr>
        <w:t>O</w:t>
      </w:r>
      <w:r w:rsidR="006568D3" w:rsidRPr="00A644CE">
        <w:rPr>
          <w:rFonts w:ascii="Arial" w:hAnsi="Arial" w:cs="Arial"/>
          <w:sz w:val="22"/>
          <w:szCs w:val="22"/>
        </w:rPr>
        <w:t>rçamentária</w:t>
      </w:r>
      <w:r w:rsidR="00A644CE" w:rsidRPr="00A644CE">
        <w:rPr>
          <w:rFonts w:ascii="Arial" w:hAnsi="Arial" w:cs="Arial"/>
          <w:sz w:val="22"/>
          <w:szCs w:val="22"/>
        </w:rPr>
        <w:t>s</w:t>
      </w:r>
      <w:r w:rsidR="005606C7" w:rsidRPr="00A644CE">
        <w:rPr>
          <w:rFonts w:ascii="Arial" w:hAnsi="Arial" w:cs="Arial"/>
          <w:sz w:val="22"/>
          <w:szCs w:val="22"/>
        </w:rPr>
        <w:t>:</w:t>
      </w:r>
      <w:r w:rsidR="006568D3" w:rsidRPr="00A644CE">
        <w:rPr>
          <w:rFonts w:ascii="Arial" w:hAnsi="Arial" w:cs="Arial"/>
          <w:sz w:val="22"/>
          <w:szCs w:val="22"/>
        </w:rPr>
        <w:t xml:space="preserve"> </w:t>
      </w:r>
      <w:r w:rsidR="00A644CE" w:rsidRPr="00A644CE">
        <w:rPr>
          <w:rFonts w:ascii="Arial" w:hAnsi="Arial" w:cs="Arial"/>
          <w:sz w:val="22"/>
          <w:szCs w:val="22"/>
        </w:rPr>
        <w:t>112</w:t>
      </w:r>
      <w:r w:rsidR="002D5EB9">
        <w:rPr>
          <w:rFonts w:ascii="Arial" w:hAnsi="Arial" w:cs="Arial"/>
          <w:sz w:val="22"/>
          <w:szCs w:val="22"/>
        </w:rPr>
        <w:t xml:space="preserve">; 113; 114; 115; 116; 117; 118 e </w:t>
      </w:r>
      <w:r w:rsidR="00A644CE" w:rsidRPr="00A644CE">
        <w:rPr>
          <w:rFonts w:ascii="Arial" w:hAnsi="Arial" w:cs="Arial"/>
          <w:sz w:val="22"/>
          <w:szCs w:val="22"/>
        </w:rPr>
        <w:t>119</w:t>
      </w:r>
      <w:r w:rsidR="005606C7" w:rsidRPr="00A644CE">
        <w:rPr>
          <w:rFonts w:ascii="Arial" w:hAnsi="Arial" w:cs="Arial"/>
          <w:sz w:val="22"/>
          <w:szCs w:val="22"/>
        </w:rPr>
        <w:t>;</w:t>
      </w:r>
      <w:r w:rsidRPr="00A644CE">
        <w:rPr>
          <w:rFonts w:ascii="Arial" w:hAnsi="Arial" w:cs="Arial"/>
          <w:sz w:val="22"/>
          <w:szCs w:val="22"/>
        </w:rPr>
        <w:t xml:space="preserve"> Fonte 05</w:t>
      </w:r>
      <w:r w:rsidR="005606C7" w:rsidRPr="00A644CE">
        <w:rPr>
          <w:rFonts w:ascii="Arial" w:hAnsi="Arial" w:cs="Arial"/>
          <w:sz w:val="22"/>
          <w:szCs w:val="22"/>
        </w:rPr>
        <w:t>:</w:t>
      </w:r>
      <w:r w:rsidRPr="00A644CE">
        <w:rPr>
          <w:rFonts w:ascii="Arial" w:hAnsi="Arial" w:cs="Arial"/>
          <w:sz w:val="22"/>
          <w:szCs w:val="22"/>
        </w:rPr>
        <w:t xml:space="preserve"> Convênios Federai</w:t>
      </w:r>
      <w:r w:rsidR="004B56C5" w:rsidRPr="00A644CE">
        <w:rPr>
          <w:rFonts w:ascii="Arial" w:hAnsi="Arial" w:cs="Arial"/>
          <w:sz w:val="22"/>
          <w:szCs w:val="22"/>
        </w:rPr>
        <w:t>s.</w:t>
      </w:r>
    </w:p>
    <w:p w:rsidR="00797A54" w:rsidRPr="004B56C5" w:rsidRDefault="00797A54" w:rsidP="002F119B">
      <w:pPr>
        <w:autoSpaceDE w:val="0"/>
        <w:autoSpaceDN w:val="0"/>
        <w:adjustRightInd w:val="0"/>
        <w:spacing w:before="130"/>
        <w:jc w:val="both"/>
        <w:rPr>
          <w:rFonts w:ascii="Arial" w:hAnsi="Arial" w:cs="Arial"/>
          <w:color w:val="FF0000"/>
          <w:sz w:val="22"/>
          <w:szCs w:val="22"/>
        </w:rPr>
      </w:pPr>
    </w:p>
    <w:p w:rsidR="001C482F" w:rsidRPr="00E01715" w:rsidRDefault="001C482F" w:rsidP="002F119B">
      <w:pPr>
        <w:numPr>
          <w:ilvl w:val="0"/>
          <w:numId w:val="12"/>
        </w:numPr>
        <w:tabs>
          <w:tab w:val="clear" w:pos="1440"/>
          <w:tab w:val="num" w:pos="360"/>
        </w:tabs>
        <w:spacing w:before="130"/>
        <w:ind w:left="0" w:firstLine="0"/>
        <w:jc w:val="both"/>
        <w:rPr>
          <w:rFonts w:ascii="Arial" w:hAnsi="Arial" w:cs="Arial"/>
          <w:b/>
          <w:sz w:val="22"/>
          <w:szCs w:val="22"/>
          <w:u w:val="single"/>
        </w:rPr>
      </w:pPr>
      <w:r w:rsidRPr="00E01715">
        <w:rPr>
          <w:rFonts w:ascii="Arial" w:hAnsi="Arial" w:cs="Arial"/>
          <w:b/>
          <w:sz w:val="22"/>
          <w:szCs w:val="22"/>
          <w:u w:val="single"/>
        </w:rPr>
        <w:t>DO CREDENCIAMENTO</w:t>
      </w:r>
    </w:p>
    <w:p w:rsidR="001C482F" w:rsidRPr="00E01715" w:rsidRDefault="001C482F" w:rsidP="002F119B">
      <w:pPr>
        <w:numPr>
          <w:ilvl w:val="1"/>
          <w:numId w:val="8"/>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Para o credenciamento deverão ser apresentados os seguintes documentos:</w:t>
      </w:r>
    </w:p>
    <w:p w:rsidR="001C482F" w:rsidRPr="00E01715" w:rsidRDefault="001C482F" w:rsidP="002F119B">
      <w:pPr>
        <w:numPr>
          <w:ilvl w:val="0"/>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 xml:space="preserve">Tratando-se de </w:t>
      </w:r>
      <w:r w:rsidRPr="00E01715">
        <w:rPr>
          <w:rFonts w:ascii="Arial" w:hAnsi="Arial" w:cs="Arial"/>
          <w:b/>
          <w:bCs/>
          <w:sz w:val="22"/>
          <w:szCs w:val="22"/>
        </w:rPr>
        <w:t>representante legal</w:t>
      </w:r>
      <w:r w:rsidRPr="00E01715">
        <w:rPr>
          <w:rFonts w:ascii="Arial" w:hAnsi="Arial" w:cs="Arial"/>
          <w:sz w:val="22"/>
          <w:szCs w:val="22"/>
        </w:rPr>
        <w:t>, Cópia do Estatuto e ata de posse da atual diretoria da entidade</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registrado na Junta Comercial</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no caso de cooperativas</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ou Cartório de Registro Civil de Pessoas Jurídicas</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no caso de associações. Em se tratando de empreendimentos familiares</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deverá ser apresentada cópia do Contrato Social</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registrado em Cartório de Regis</w:t>
      </w:r>
      <w:r w:rsidR="00EB77C1" w:rsidRPr="00E01715">
        <w:rPr>
          <w:rFonts w:ascii="Arial" w:hAnsi="Arial" w:cs="Arial"/>
          <w:sz w:val="22"/>
          <w:szCs w:val="22"/>
        </w:rPr>
        <w:t>tro Civil de Pessoas Jurídicas;</w:t>
      </w:r>
    </w:p>
    <w:p w:rsidR="001C482F" w:rsidRPr="00E01715" w:rsidRDefault="001C482F" w:rsidP="002F119B">
      <w:pPr>
        <w:numPr>
          <w:ilvl w:val="0"/>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 xml:space="preserve">Tratando-se de </w:t>
      </w:r>
      <w:r w:rsidRPr="00E01715">
        <w:rPr>
          <w:rFonts w:ascii="Arial" w:hAnsi="Arial" w:cs="Arial"/>
          <w:b/>
          <w:bCs/>
          <w:sz w:val="22"/>
          <w:szCs w:val="22"/>
        </w:rPr>
        <w:t>procurador</w:t>
      </w:r>
      <w:r w:rsidRPr="00E01715">
        <w:rPr>
          <w:rFonts w:ascii="Arial" w:hAnsi="Arial" w:cs="Arial"/>
          <w:sz w:val="22"/>
          <w:szCs w:val="22"/>
        </w:rPr>
        <w:t xml:space="preserve">, instrumento público de procuração </w:t>
      </w:r>
      <w:r w:rsidRPr="00E01715">
        <w:rPr>
          <w:rFonts w:ascii="Arial" w:hAnsi="Arial" w:cs="Arial"/>
          <w:b/>
          <w:bCs/>
          <w:sz w:val="22"/>
          <w:szCs w:val="22"/>
        </w:rPr>
        <w:t xml:space="preserve">ou </w:t>
      </w:r>
      <w:r w:rsidRPr="00E01715">
        <w:rPr>
          <w:rFonts w:ascii="Arial" w:hAnsi="Arial" w:cs="Arial"/>
          <w:sz w:val="22"/>
          <w:szCs w:val="22"/>
        </w:rPr>
        <w:t>instrumento particular com firma reconhecida do representante legal que o assina, do qual constem poderes específicos, interpor recursos e desistir de sua interposição, bem como praticar todos os demais atos pertinentes ao certame, acompanha</w:t>
      </w:r>
      <w:r w:rsidR="00967731" w:rsidRPr="00E01715">
        <w:rPr>
          <w:rFonts w:ascii="Arial" w:hAnsi="Arial" w:cs="Arial"/>
          <w:sz w:val="22"/>
          <w:szCs w:val="22"/>
        </w:rPr>
        <w:t>do do correspondente documento.</w:t>
      </w:r>
    </w:p>
    <w:p w:rsidR="001C482F" w:rsidRPr="00E01715" w:rsidRDefault="001C482F" w:rsidP="002F119B">
      <w:pPr>
        <w:numPr>
          <w:ilvl w:val="1"/>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O representante legal e o procurador deverão identificar-se exibindo a cópia do documento oficial de identificação que contenha foto acompanhado do original.</w:t>
      </w:r>
    </w:p>
    <w:p w:rsidR="001C482F" w:rsidRPr="00E01715" w:rsidRDefault="001C482F" w:rsidP="002F119B">
      <w:pPr>
        <w:numPr>
          <w:ilvl w:val="1"/>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 xml:space="preserve">Será admitido apenas </w:t>
      </w:r>
      <w:r w:rsidRPr="00E01715">
        <w:rPr>
          <w:rFonts w:ascii="Arial" w:hAnsi="Arial" w:cs="Arial"/>
          <w:b/>
          <w:bCs/>
          <w:sz w:val="22"/>
          <w:szCs w:val="22"/>
        </w:rPr>
        <w:t xml:space="preserve">01 (um) </w:t>
      </w:r>
      <w:r w:rsidRPr="00E01715">
        <w:rPr>
          <w:rFonts w:ascii="Arial" w:hAnsi="Arial" w:cs="Arial"/>
          <w:sz w:val="22"/>
          <w:szCs w:val="22"/>
        </w:rPr>
        <w:t xml:space="preserve">representante para cada </w:t>
      </w:r>
      <w:r w:rsidR="001C6D3A" w:rsidRPr="00E01715">
        <w:rPr>
          <w:rFonts w:ascii="Arial" w:hAnsi="Arial" w:cs="Arial"/>
          <w:sz w:val="22"/>
          <w:szCs w:val="22"/>
        </w:rPr>
        <w:t>grupo formal/informal</w:t>
      </w:r>
      <w:r w:rsidRPr="00E01715">
        <w:rPr>
          <w:rFonts w:ascii="Arial" w:hAnsi="Arial" w:cs="Arial"/>
          <w:sz w:val="22"/>
          <w:szCs w:val="22"/>
        </w:rPr>
        <w:t xml:space="preserve"> credenciada, sendo que cada um deles poderá repr</w:t>
      </w:r>
      <w:r w:rsidR="006C3644" w:rsidRPr="00E01715">
        <w:rPr>
          <w:rFonts w:ascii="Arial" w:hAnsi="Arial" w:cs="Arial"/>
          <w:sz w:val="22"/>
          <w:szCs w:val="22"/>
        </w:rPr>
        <w:t>esentar apenas uma credenciada.</w:t>
      </w:r>
    </w:p>
    <w:p w:rsidR="001C482F" w:rsidRPr="00E01715" w:rsidRDefault="001C482F" w:rsidP="002F119B">
      <w:pPr>
        <w:numPr>
          <w:ilvl w:val="2"/>
          <w:numId w:val="10"/>
        </w:numPr>
        <w:tabs>
          <w:tab w:val="clear" w:pos="1980"/>
          <w:tab w:val="num" w:pos="567"/>
        </w:tabs>
        <w:spacing w:before="130"/>
        <w:ind w:left="0"/>
        <w:jc w:val="both"/>
        <w:rPr>
          <w:rFonts w:ascii="Arial" w:hAnsi="Arial" w:cs="Arial"/>
          <w:sz w:val="22"/>
          <w:szCs w:val="22"/>
        </w:rPr>
      </w:pPr>
      <w:r w:rsidRPr="00E01715">
        <w:rPr>
          <w:rFonts w:ascii="Arial" w:hAnsi="Arial" w:cs="Arial"/>
          <w:sz w:val="22"/>
          <w:szCs w:val="22"/>
        </w:rPr>
        <w:t>O representante poderá ser substituído a qualquer momento por outro devidamente credenciado;</w:t>
      </w:r>
    </w:p>
    <w:p w:rsidR="001C482F" w:rsidRPr="00E01715" w:rsidRDefault="001C482F" w:rsidP="002F119B">
      <w:pPr>
        <w:numPr>
          <w:ilvl w:val="0"/>
          <w:numId w:val="11"/>
        </w:numPr>
        <w:tabs>
          <w:tab w:val="clear" w:pos="1980"/>
          <w:tab w:val="num" w:pos="567"/>
        </w:tabs>
        <w:spacing w:before="140"/>
        <w:ind w:left="0"/>
        <w:jc w:val="both"/>
        <w:rPr>
          <w:rFonts w:ascii="Arial" w:hAnsi="Arial" w:cs="Arial"/>
          <w:sz w:val="22"/>
          <w:szCs w:val="22"/>
        </w:rPr>
      </w:pPr>
      <w:r w:rsidRPr="00E01715">
        <w:rPr>
          <w:rFonts w:ascii="Arial" w:hAnsi="Arial" w:cs="Arial"/>
          <w:sz w:val="22"/>
          <w:szCs w:val="22"/>
        </w:rPr>
        <w:t>A ausência do Credenciado, em qualquer momento da sessão, importará a imediata exclusão d</w:t>
      </w:r>
      <w:r w:rsidR="001C6D3A" w:rsidRPr="00E01715">
        <w:rPr>
          <w:rFonts w:ascii="Arial" w:hAnsi="Arial" w:cs="Arial"/>
          <w:sz w:val="22"/>
          <w:szCs w:val="22"/>
        </w:rPr>
        <w:t>o</w:t>
      </w:r>
      <w:r w:rsidRPr="00E01715">
        <w:rPr>
          <w:rFonts w:ascii="Arial" w:hAnsi="Arial" w:cs="Arial"/>
          <w:sz w:val="22"/>
          <w:szCs w:val="22"/>
        </w:rPr>
        <w:t xml:space="preserve"> </w:t>
      </w:r>
      <w:r w:rsidR="001C6D3A" w:rsidRPr="00E01715">
        <w:rPr>
          <w:rFonts w:ascii="Arial" w:hAnsi="Arial" w:cs="Arial"/>
          <w:sz w:val="22"/>
          <w:szCs w:val="22"/>
        </w:rPr>
        <w:t>grupo formal/informal</w:t>
      </w:r>
      <w:r w:rsidRPr="00E01715">
        <w:rPr>
          <w:rFonts w:ascii="Arial" w:hAnsi="Arial" w:cs="Arial"/>
          <w:sz w:val="22"/>
          <w:szCs w:val="22"/>
        </w:rPr>
        <w:t xml:space="preserve"> por ele representada, salvo autorização expressa do Pre</w:t>
      </w:r>
      <w:r w:rsidR="001C6D3A" w:rsidRPr="00E01715">
        <w:rPr>
          <w:rFonts w:ascii="Arial" w:hAnsi="Arial" w:cs="Arial"/>
          <w:sz w:val="22"/>
          <w:szCs w:val="22"/>
        </w:rPr>
        <w:t>sidente da sessão</w:t>
      </w:r>
      <w:r w:rsidR="006C3644" w:rsidRPr="00E01715">
        <w:rPr>
          <w:rFonts w:ascii="Arial" w:hAnsi="Arial" w:cs="Arial"/>
          <w:sz w:val="22"/>
          <w:szCs w:val="22"/>
        </w:rPr>
        <w:t>.</w:t>
      </w:r>
    </w:p>
    <w:p w:rsidR="001C482F" w:rsidRPr="00E01715" w:rsidRDefault="001C482F" w:rsidP="002F119B">
      <w:pPr>
        <w:numPr>
          <w:ilvl w:val="0"/>
          <w:numId w:val="11"/>
        </w:numPr>
        <w:tabs>
          <w:tab w:val="clear" w:pos="1980"/>
          <w:tab w:val="num" w:pos="567"/>
        </w:tabs>
        <w:spacing w:before="140"/>
        <w:ind w:left="0"/>
        <w:jc w:val="both"/>
        <w:rPr>
          <w:rFonts w:ascii="Arial" w:hAnsi="Arial" w:cs="Arial"/>
          <w:sz w:val="22"/>
          <w:szCs w:val="22"/>
        </w:rPr>
      </w:pPr>
      <w:r w:rsidRPr="00E01715">
        <w:rPr>
          <w:rFonts w:ascii="Arial" w:hAnsi="Arial" w:cs="Arial"/>
          <w:sz w:val="22"/>
          <w:szCs w:val="22"/>
        </w:rPr>
        <w:t xml:space="preserve">O </w:t>
      </w:r>
      <w:r w:rsidR="00C22361" w:rsidRPr="00E01715">
        <w:rPr>
          <w:rFonts w:ascii="Arial" w:hAnsi="Arial" w:cs="Arial"/>
          <w:sz w:val="22"/>
          <w:szCs w:val="22"/>
        </w:rPr>
        <w:t>grupo informal/formal</w:t>
      </w:r>
      <w:r w:rsidRPr="00E01715">
        <w:rPr>
          <w:rFonts w:ascii="Arial" w:hAnsi="Arial" w:cs="Arial"/>
          <w:sz w:val="22"/>
          <w:szCs w:val="22"/>
        </w:rPr>
        <w:t xml:space="preserve"> que não contar com </w:t>
      </w:r>
      <w:r w:rsidRPr="00E01715">
        <w:rPr>
          <w:rFonts w:ascii="Arial" w:hAnsi="Arial" w:cs="Arial"/>
          <w:b/>
          <w:bCs/>
          <w:sz w:val="22"/>
          <w:szCs w:val="22"/>
        </w:rPr>
        <w:t xml:space="preserve">representante </w:t>
      </w:r>
      <w:r w:rsidRPr="00E01715">
        <w:rPr>
          <w:rFonts w:ascii="Arial" w:hAnsi="Arial" w:cs="Arial"/>
          <w:sz w:val="22"/>
          <w:szCs w:val="22"/>
        </w:rPr>
        <w:t>presente na sessão ou, ainda que presente, não puder praticar atos em seu nome por conta da apresentação de documentação defeituosa, ficará impedido, de declarar a intenção de interpor ou de renunciar ao direito de interpor recurso, ficando mantido, portanto, o preço apresentado na proposta escrita, que há de ser considerada para efeito de ordenação das propo</w:t>
      </w:r>
      <w:r w:rsidR="006C3644" w:rsidRPr="00E01715">
        <w:rPr>
          <w:rFonts w:ascii="Arial" w:hAnsi="Arial" w:cs="Arial"/>
          <w:sz w:val="22"/>
          <w:szCs w:val="22"/>
        </w:rPr>
        <w:t>stas e apuração do menor preço.</w:t>
      </w:r>
    </w:p>
    <w:p w:rsidR="001C482F" w:rsidRDefault="001C482F" w:rsidP="002F119B">
      <w:pPr>
        <w:pStyle w:val="Corpodetexto"/>
        <w:numPr>
          <w:ilvl w:val="0"/>
          <w:numId w:val="11"/>
        </w:numPr>
        <w:tabs>
          <w:tab w:val="clear" w:pos="1980"/>
          <w:tab w:val="num" w:pos="567"/>
        </w:tabs>
        <w:spacing w:before="140" w:after="0"/>
        <w:ind w:left="0"/>
        <w:rPr>
          <w:rFonts w:ascii="Arial" w:hAnsi="Arial" w:cs="Arial"/>
          <w:sz w:val="22"/>
          <w:szCs w:val="22"/>
        </w:rPr>
      </w:pPr>
      <w:r w:rsidRPr="00E01715">
        <w:rPr>
          <w:rFonts w:ascii="Arial" w:hAnsi="Arial" w:cs="Arial"/>
          <w:sz w:val="22"/>
          <w:szCs w:val="22"/>
        </w:rPr>
        <w:t xml:space="preserve">A título de sugestão, o Edital traz </w:t>
      </w:r>
      <w:smartTag w:uri="urn:schemas-microsoft-com:office:smarttags" w:element="PersonName">
        <w:smartTagPr>
          <w:attr w:name="ProductID" w:val="em seu ANEXO VI"/>
        </w:smartTagPr>
        <w:r w:rsidRPr="00E01715">
          <w:rPr>
            <w:rFonts w:ascii="Arial" w:hAnsi="Arial" w:cs="Arial"/>
            <w:sz w:val="22"/>
            <w:szCs w:val="22"/>
          </w:rPr>
          <w:t xml:space="preserve">em seu </w:t>
        </w:r>
        <w:r w:rsidRPr="00E01715">
          <w:rPr>
            <w:rFonts w:ascii="Arial" w:hAnsi="Arial" w:cs="Arial"/>
            <w:b/>
            <w:bCs/>
            <w:caps/>
            <w:sz w:val="22"/>
            <w:szCs w:val="22"/>
          </w:rPr>
          <w:t>Anexo</w:t>
        </w:r>
        <w:r w:rsidRPr="00E01715">
          <w:rPr>
            <w:rFonts w:ascii="Arial" w:hAnsi="Arial" w:cs="Arial"/>
            <w:b/>
            <w:bCs/>
            <w:sz w:val="22"/>
            <w:szCs w:val="22"/>
          </w:rPr>
          <w:t xml:space="preserve"> </w:t>
        </w:r>
        <w:r w:rsidR="00C22361" w:rsidRPr="00E01715">
          <w:rPr>
            <w:rFonts w:ascii="Arial" w:hAnsi="Arial" w:cs="Arial"/>
            <w:b/>
            <w:bCs/>
            <w:sz w:val="22"/>
            <w:szCs w:val="22"/>
          </w:rPr>
          <w:t>V</w:t>
        </w:r>
        <w:r w:rsidRPr="00E01715">
          <w:rPr>
            <w:rFonts w:ascii="Arial" w:hAnsi="Arial" w:cs="Arial"/>
            <w:b/>
            <w:bCs/>
            <w:sz w:val="22"/>
            <w:szCs w:val="22"/>
          </w:rPr>
          <w:t>I</w:t>
        </w:r>
      </w:smartTag>
      <w:r w:rsidR="006C3644" w:rsidRPr="00E01715">
        <w:rPr>
          <w:rFonts w:ascii="Arial" w:hAnsi="Arial" w:cs="Arial"/>
          <w:sz w:val="22"/>
          <w:szCs w:val="22"/>
        </w:rPr>
        <w:t>, modelo de credenciamento.</w:t>
      </w:r>
    </w:p>
    <w:p w:rsidR="00797A54" w:rsidRPr="00E01715" w:rsidRDefault="00797A54" w:rsidP="00797A54">
      <w:pPr>
        <w:pStyle w:val="Corpodetexto"/>
        <w:spacing w:before="140" w:after="0"/>
        <w:rPr>
          <w:rFonts w:ascii="Arial" w:hAnsi="Arial" w:cs="Arial"/>
          <w:sz w:val="22"/>
          <w:szCs w:val="22"/>
        </w:rPr>
      </w:pPr>
    </w:p>
    <w:p w:rsidR="001C482F" w:rsidRPr="00E01715" w:rsidRDefault="001C482F" w:rsidP="002F119B">
      <w:pPr>
        <w:numPr>
          <w:ilvl w:val="1"/>
          <w:numId w:val="11"/>
        </w:numPr>
        <w:tabs>
          <w:tab w:val="clear" w:pos="1440"/>
          <w:tab w:val="num" w:pos="360"/>
        </w:tabs>
        <w:spacing w:before="140"/>
        <w:ind w:left="0" w:firstLine="0"/>
        <w:jc w:val="both"/>
        <w:rPr>
          <w:rFonts w:ascii="Arial" w:hAnsi="Arial" w:cs="Arial"/>
          <w:b/>
          <w:sz w:val="22"/>
          <w:szCs w:val="22"/>
          <w:u w:val="single"/>
        </w:rPr>
      </w:pPr>
      <w:r w:rsidRPr="00E01715">
        <w:rPr>
          <w:rFonts w:ascii="Arial" w:hAnsi="Arial" w:cs="Arial"/>
          <w:b/>
          <w:sz w:val="22"/>
          <w:szCs w:val="22"/>
          <w:u w:val="single"/>
        </w:rPr>
        <w:t>DA FORMA DE APRESENTAÇÃO DA DECLARAÇÃO DE PLENO ATENDIMENTO AOS REQUISITOS DE HABILITAÇÃO, D</w:t>
      </w:r>
      <w:r w:rsidR="00470892" w:rsidRPr="00E01715">
        <w:rPr>
          <w:rFonts w:ascii="Arial" w:hAnsi="Arial" w:cs="Arial"/>
          <w:b/>
          <w:sz w:val="22"/>
          <w:szCs w:val="22"/>
          <w:u w:val="single"/>
        </w:rPr>
        <w:t>O PROJETO DE VENDA</w:t>
      </w:r>
      <w:r w:rsidRPr="00E01715">
        <w:rPr>
          <w:rFonts w:ascii="Arial" w:hAnsi="Arial" w:cs="Arial"/>
          <w:b/>
          <w:sz w:val="22"/>
          <w:szCs w:val="22"/>
          <w:u w:val="single"/>
        </w:rPr>
        <w:t>, E DOS DOCUMENTOS DE HABILITAÇÃO.</w:t>
      </w:r>
    </w:p>
    <w:p w:rsidR="00CF63AF" w:rsidRPr="00E01715" w:rsidRDefault="001C482F" w:rsidP="002F119B">
      <w:pPr>
        <w:numPr>
          <w:ilvl w:val="1"/>
          <w:numId w:val="13"/>
        </w:numPr>
        <w:tabs>
          <w:tab w:val="clear" w:pos="1080"/>
          <w:tab w:val="num" w:pos="567"/>
        </w:tabs>
        <w:spacing w:before="140"/>
        <w:ind w:left="0"/>
        <w:jc w:val="both"/>
        <w:rPr>
          <w:rFonts w:ascii="Arial Narrow" w:hAnsi="Arial Narrow" w:cs="Arial Narrow"/>
          <w:sz w:val="22"/>
          <w:szCs w:val="22"/>
        </w:rPr>
      </w:pPr>
      <w:r w:rsidRPr="00E01715">
        <w:rPr>
          <w:rFonts w:ascii="Arial" w:hAnsi="Arial" w:cs="Arial"/>
          <w:sz w:val="22"/>
          <w:szCs w:val="22"/>
        </w:rPr>
        <w:lastRenderedPageBreak/>
        <w:t xml:space="preserve">A declaração de pleno atendimento aos requisitos de habilitação de acordo com modelo estabelecido no Anexo IV do Edital deverá ser </w:t>
      </w:r>
      <w:r w:rsidRPr="00E01715">
        <w:rPr>
          <w:rFonts w:ascii="Arial" w:hAnsi="Arial" w:cs="Arial"/>
          <w:b/>
          <w:sz w:val="22"/>
          <w:szCs w:val="22"/>
          <w:highlight w:val="yellow"/>
        </w:rPr>
        <w:t xml:space="preserve">apresentada </w:t>
      </w:r>
      <w:r w:rsidRPr="00E01715">
        <w:rPr>
          <w:rFonts w:ascii="Arial" w:hAnsi="Arial" w:cs="Arial"/>
          <w:b/>
          <w:sz w:val="22"/>
          <w:szCs w:val="22"/>
          <w:highlight w:val="yellow"/>
          <w:u w:val="single"/>
        </w:rPr>
        <w:t>fora</w:t>
      </w:r>
      <w:r w:rsidRPr="00E01715">
        <w:rPr>
          <w:rFonts w:ascii="Arial" w:hAnsi="Arial" w:cs="Arial"/>
          <w:b/>
          <w:sz w:val="22"/>
          <w:szCs w:val="22"/>
          <w:highlight w:val="yellow"/>
        </w:rPr>
        <w:t xml:space="preserve"> do Envelope</w:t>
      </w:r>
      <w:r w:rsidR="00470892" w:rsidRPr="00E01715">
        <w:rPr>
          <w:rFonts w:ascii="Arial" w:hAnsi="Arial" w:cs="Arial"/>
          <w:b/>
          <w:sz w:val="22"/>
          <w:szCs w:val="22"/>
          <w:highlight w:val="yellow"/>
        </w:rPr>
        <w:t xml:space="preserve"> nº 1</w:t>
      </w:r>
      <w:r w:rsidRPr="00E01715">
        <w:rPr>
          <w:rFonts w:ascii="Arial" w:hAnsi="Arial" w:cs="Arial"/>
          <w:sz w:val="22"/>
          <w:szCs w:val="22"/>
        </w:rPr>
        <w:t>.</w:t>
      </w:r>
    </w:p>
    <w:p w:rsidR="001C482F" w:rsidRPr="00E01715" w:rsidRDefault="00CF63AF" w:rsidP="002F119B">
      <w:pPr>
        <w:numPr>
          <w:ilvl w:val="1"/>
          <w:numId w:val="13"/>
        </w:numPr>
        <w:tabs>
          <w:tab w:val="clear" w:pos="1080"/>
          <w:tab w:val="num" w:pos="567"/>
        </w:tabs>
        <w:spacing w:before="140"/>
        <w:ind w:left="0"/>
        <w:jc w:val="both"/>
        <w:rPr>
          <w:rFonts w:ascii="Arial" w:hAnsi="Arial" w:cs="Arial"/>
          <w:sz w:val="22"/>
          <w:szCs w:val="22"/>
        </w:rPr>
      </w:pPr>
      <w:r w:rsidRPr="00E01715">
        <w:rPr>
          <w:rFonts w:ascii="Arial" w:hAnsi="Arial" w:cs="Arial"/>
          <w:sz w:val="22"/>
          <w:szCs w:val="22"/>
        </w:rPr>
        <w:t xml:space="preserve">Os interessados em participar desta licitação deverão apresentar os 02 (dois) envelopes contendo: no envelope de nº 01 os documentos de "HABILITAÇÃO" e no envelope nº 02 – “PROJETO DE VENDA”, devidamente lacrados e indevassável, de forma a não permitir violação, devendo e entregá-lo na Prefeitura Municipal de </w:t>
      </w:r>
      <w:r w:rsidR="00377D9A">
        <w:rPr>
          <w:rFonts w:ascii="Arial" w:hAnsi="Arial" w:cs="Arial"/>
          <w:sz w:val="22"/>
          <w:szCs w:val="22"/>
        </w:rPr>
        <w:t>Pedro de Toledo</w:t>
      </w:r>
      <w:r w:rsidRPr="00E01715">
        <w:rPr>
          <w:rFonts w:ascii="Arial" w:hAnsi="Arial" w:cs="Arial"/>
          <w:sz w:val="22"/>
          <w:szCs w:val="22"/>
        </w:rPr>
        <w:t xml:space="preserve">, Paço Municipal, sito à </w:t>
      </w:r>
      <w:r w:rsidR="00056FDD">
        <w:rPr>
          <w:rFonts w:ascii="Arial" w:hAnsi="Arial" w:cs="Arial"/>
          <w:sz w:val="22"/>
          <w:szCs w:val="22"/>
        </w:rPr>
        <w:t>Avenida Coronel Raimundo Vasconcelos, 230</w:t>
      </w:r>
      <w:r w:rsidRPr="00E01715">
        <w:rPr>
          <w:rFonts w:ascii="Arial" w:hAnsi="Arial" w:cs="Arial"/>
          <w:sz w:val="22"/>
          <w:szCs w:val="22"/>
        </w:rPr>
        <w:t xml:space="preserve">, </w:t>
      </w:r>
      <w:r w:rsidR="00056FDD">
        <w:rPr>
          <w:rFonts w:ascii="Arial" w:hAnsi="Arial" w:cs="Arial"/>
          <w:sz w:val="22"/>
          <w:szCs w:val="22"/>
        </w:rPr>
        <w:t>Centro</w:t>
      </w:r>
      <w:r w:rsidRPr="00E01715">
        <w:rPr>
          <w:rFonts w:ascii="Arial" w:hAnsi="Arial" w:cs="Arial"/>
          <w:sz w:val="22"/>
          <w:szCs w:val="22"/>
        </w:rPr>
        <w:t xml:space="preserve">, nesta cidade, onde os mesmos serão recebidos, até às </w:t>
      </w:r>
      <w:r w:rsidR="006E08F8">
        <w:rPr>
          <w:rFonts w:ascii="Arial" w:hAnsi="Arial" w:cs="Arial"/>
          <w:sz w:val="22"/>
          <w:szCs w:val="22"/>
        </w:rPr>
        <w:t>10:00</w:t>
      </w:r>
      <w:r w:rsidRPr="005A2A7F">
        <w:rPr>
          <w:rFonts w:ascii="Arial" w:hAnsi="Arial" w:cs="Arial"/>
          <w:b/>
          <w:sz w:val="22"/>
          <w:szCs w:val="22"/>
        </w:rPr>
        <w:t xml:space="preserve"> horas do dia </w:t>
      </w:r>
      <w:r w:rsidR="006E7F34">
        <w:rPr>
          <w:rFonts w:ascii="Arial" w:hAnsi="Arial" w:cs="Arial"/>
          <w:b/>
          <w:sz w:val="22"/>
          <w:szCs w:val="22"/>
        </w:rPr>
        <w:t>30 de maio de 2018</w:t>
      </w:r>
      <w:r w:rsidRPr="00E01715">
        <w:rPr>
          <w:rFonts w:ascii="Arial" w:hAnsi="Arial" w:cs="Arial"/>
          <w:sz w:val="22"/>
          <w:szCs w:val="22"/>
        </w:rPr>
        <w:t>, data em que se dará o encerramento do recebimento dos envelopes para participação desta.</w:t>
      </w:r>
    </w:p>
    <w:p w:rsidR="00CF63AF" w:rsidRPr="0040461A" w:rsidRDefault="00CF63AF" w:rsidP="002F119B">
      <w:pPr>
        <w:jc w:val="both"/>
        <w:rPr>
          <w:rFonts w:ascii="Arial" w:hAnsi="Arial" w:cs="Arial"/>
          <w:sz w:val="6"/>
          <w:szCs w:val="6"/>
        </w:rPr>
      </w:pPr>
    </w:p>
    <w:p w:rsidR="000634B6" w:rsidRPr="003F2ED2" w:rsidRDefault="000634B6" w:rsidP="000634B6">
      <w:pPr>
        <w:pBdr>
          <w:top w:val="single" w:sz="4" w:space="1" w:color="auto"/>
          <w:left w:val="single" w:sz="4" w:space="4" w:color="auto"/>
          <w:bottom w:val="single" w:sz="4" w:space="1" w:color="auto"/>
          <w:right w:val="single" w:sz="4" w:space="4" w:color="auto"/>
        </w:pBdr>
        <w:spacing w:before="60"/>
        <w:jc w:val="both"/>
        <w:rPr>
          <w:rFonts w:ascii="Arial" w:hAnsi="Arial" w:cs="Arial"/>
          <w:b/>
          <w:bCs/>
          <w:sz w:val="22"/>
          <w:szCs w:val="22"/>
        </w:rPr>
      </w:pPr>
      <w:r w:rsidRPr="003F2ED2">
        <w:rPr>
          <w:rFonts w:ascii="Arial" w:hAnsi="Arial" w:cs="Arial"/>
          <w:b/>
          <w:bCs/>
          <w:sz w:val="22"/>
          <w:szCs w:val="22"/>
        </w:rPr>
        <w:t xml:space="preserve">A PREFEITURA MUNICIPAL DE </w:t>
      </w:r>
      <w:r w:rsidR="00377D9A">
        <w:rPr>
          <w:rFonts w:ascii="Arial" w:hAnsi="Arial" w:cs="Arial"/>
          <w:b/>
          <w:bCs/>
          <w:sz w:val="22"/>
          <w:szCs w:val="22"/>
        </w:rPr>
        <w:t>PEDRO DE TOLEDO</w:t>
      </w:r>
    </w:p>
    <w:p w:rsidR="000634B6" w:rsidRPr="003F2ED2" w:rsidRDefault="00956577" w:rsidP="000634B6">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Pr>
          <w:rFonts w:ascii="Arial" w:hAnsi="Arial" w:cs="Arial"/>
          <w:b/>
          <w:bCs/>
          <w:sz w:val="22"/>
          <w:szCs w:val="22"/>
        </w:rPr>
        <w:t>ENVELOPE Nº 01 – HABILITAÇÃO</w:t>
      </w:r>
    </w:p>
    <w:p w:rsidR="000634B6" w:rsidRPr="003F2ED2"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CHAMADA PUBLICA Nº </w:t>
      </w:r>
      <w:r w:rsidR="002D5EB9">
        <w:rPr>
          <w:rFonts w:ascii="Arial" w:hAnsi="Arial" w:cs="Arial"/>
          <w:b/>
          <w:bCs/>
          <w:sz w:val="22"/>
          <w:szCs w:val="22"/>
        </w:rPr>
        <w:t>02</w:t>
      </w:r>
      <w:r w:rsidRPr="003F2ED2">
        <w:rPr>
          <w:rFonts w:ascii="Arial" w:hAnsi="Arial" w:cs="Arial"/>
          <w:b/>
          <w:bCs/>
          <w:sz w:val="22"/>
          <w:szCs w:val="22"/>
        </w:rPr>
        <w:t>/201</w:t>
      </w:r>
      <w:r w:rsidR="002D5EB9">
        <w:rPr>
          <w:rFonts w:ascii="Arial" w:hAnsi="Arial" w:cs="Arial"/>
          <w:b/>
          <w:bCs/>
          <w:sz w:val="22"/>
          <w:szCs w:val="22"/>
        </w:rPr>
        <w:t>8</w:t>
      </w:r>
    </w:p>
    <w:p w:rsidR="003C240F"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PROCESSO ADMINISTRATIVO Nº </w:t>
      </w:r>
      <w:r w:rsidR="002D5EB9">
        <w:rPr>
          <w:rFonts w:ascii="Arial" w:hAnsi="Arial" w:cs="Arial"/>
          <w:b/>
          <w:bCs/>
          <w:sz w:val="22"/>
          <w:szCs w:val="22"/>
        </w:rPr>
        <w:t>XX</w:t>
      </w:r>
      <w:r w:rsidR="003C240F">
        <w:rPr>
          <w:rFonts w:ascii="Arial" w:hAnsi="Arial" w:cs="Arial"/>
          <w:b/>
          <w:bCs/>
          <w:sz w:val="22"/>
          <w:szCs w:val="22"/>
        </w:rPr>
        <w:t>/201</w:t>
      </w:r>
      <w:r w:rsidR="002D5EB9">
        <w:rPr>
          <w:rFonts w:ascii="Arial" w:hAnsi="Arial" w:cs="Arial"/>
          <w:b/>
          <w:bCs/>
          <w:sz w:val="22"/>
          <w:szCs w:val="22"/>
        </w:rPr>
        <w:t>8</w:t>
      </w:r>
    </w:p>
    <w:p w:rsidR="000634B6" w:rsidRPr="003F2ED2"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3F2ED2">
        <w:rPr>
          <w:rFonts w:ascii="Arial" w:hAnsi="Arial" w:cs="Arial"/>
          <w:b/>
          <w:bCs/>
          <w:sz w:val="22"/>
          <w:szCs w:val="22"/>
        </w:rPr>
        <w:t>ABERTURA DA SESSÃO PÚBLICA PREVISTA PARA AS</w:t>
      </w:r>
      <w:r w:rsidR="00F726DD">
        <w:rPr>
          <w:rFonts w:ascii="Arial" w:hAnsi="Arial" w:cs="Arial"/>
          <w:b/>
          <w:sz w:val="22"/>
          <w:szCs w:val="22"/>
        </w:rPr>
        <w:t xml:space="preserve"> </w:t>
      </w:r>
      <w:r w:rsidR="006E7F34" w:rsidRPr="003F2ED2">
        <w:rPr>
          <w:rFonts w:ascii="Arial" w:hAnsi="Arial" w:cs="Arial"/>
          <w:b/>
          <w:bCs/>
          <w:sz w:val="22"/>
          <w:szCs w:val="22"/>
        </w:rPr>
        <w:t>AS</w:t>
      </w:r>
      <w:r w:rsidR="006E7F34" w:rsidRPr="003F2ED2">
        <w:rPr>
          <w:rFonts w:ascii="Arial" w:hAnsi="Arial" w:cs="Arial"/>
          <w:b/>
          <w:sz w:val="22"/>
          <w:szCs w:val="22"/>
        </w:rPr>
        <w:t xml:space="preserve"> </w:t>
      </w:r>
      <w:r w:rsidR="006E08F8">
        <w:rPr>
          <w:rFonts w:ascii="Arial" w:hAnsi="Arial" w:cs="Arial"/>
          <w:b/>
          <w:sz w:val="22"/>
          <w:szCs w:val="22"/>
        </w:rPr>
        <w:t>10:00</w:t>
      </w:r>
      <w:r w:rsidR="006E7F34" w:rsidRPr="003F2ED2">
        <w:rPr>
          <w:rFonts w:ascii="Arial" w:hAnsi="Arial" w:cs="Arial"/>
          <w:b/>
          <w:sz w:val="22"/>
          <w:szCs w:val="22"/>
        </w:rPr>
        <w:t xml:space="preserve"> horas do dia </w:t>
      </w:r>
      <w:r w:rsidR="006E7F34">
        <w:rPr>
          <w:rFonts w:ascii="Arial" w:hAnsi="Arial" w:cs="Arial"/>
          <w:b/>
          <w:sz w:val="22"/>
          <w:szCs w:val="22"/>
        </w:rPr>
        <w:t>30/05/2018</w:t>
      </w:r>
    </w:p>
    <w:p w:rsidR="00CF63AF" w:rsidRPr="003F2ED2"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3F2ED2">
        <w:rPr>
          <w:rFonts w:ascii="Arial" w:hAnsi="Arial" w:cs="Arial"/>
          <w:b/>
          <w:sz w:val="22"/>
          <w:szCs w:val="22"/>
        </w:rPr>
        <w:t>RAZÃO SOCIAL, ENDEREÇO, Nº FONE/FAX DO GRUPO FORMAL/INFORMAL</w:t>
      </w:r>
    </w:p>
    <w:p w:rsidR="000634B6" w:rsidRPr="005606C7" w:rsidRDefault="000634B6" w:rsidP="005606C7">
      <w:pPr>
        <w:jc w:val="both"/>
        <w:rPr>
          <w:rFonts w:ascii="Arial" w:hAnsi="Arial" w:cs="Arial"/>
          <w:sz w:val="18"/>
          <w:szCs w:val="18"/>
        </w:rPr>
      </w:pP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A PREFEITURA MUNICIPAL DE </w:t>
      </w:r>
      <w:r w:rsidR="00377D9A">
        <w:rPr>
          <w:rFonts w:ascii="Arial" w:hAnsi="Arial" w:cs="Arial"/>
          <w:b/>
          <w:bCs/>
          <w:sz w:val="22"/>
          <w:szCs w:val="22"/>
        </w:rPr>
        <w:t>PEDRO DE TOLEDO</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ENVELOPE Nº 02 – PROJETO DE VENDA </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CHAMADA PUBLICA Nº </w:t>
      </w:r>
      <w:r w:rsidR="002D5EB9">
        <w:rPr>
          <w:rFonts w:ascii="Arial" w:hAnsi="Arial" w:cs="Arial"/>
          <w:b/>
          <w:bCs/>
          <w:sz w:val="22"/>
          <w:szCs w:val="22"/>
        </w:rPr>
        <w:t>02</w:t>
      </w:r>
      <w:r w:rsidRPr="003F2ED2">
        <w:rPr>
          <w:rFonts w:ascii="Arial" w:hAnsi="Arial" w:cs="Arial"/>
          <w:b/>
          <w:bCs/>
          <w:sz w:val="22"/>
          <w:szCs w:val="22"/>
        </w:rPr>
        <w:t>/201</w:t>
      </w:r>
      <w:r w:rsidR="006E7F34">
        <w:rPr>
          <w:rFonts w:ascii="Arial" w:hAnsi="Arial" w:cs="Arial"/>
          <w:b/>
          <w:bCs/>
          <w:sz w:val="22"/>
          <w:szCs w:val="22"/>
        </w:rPr>
        <w:t>8</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PROCESSO ADMINISTRATIVO Nº </w:t>
      </w:r>
      <w:r w:rsidR="002D5EB9">
        <w:rPr>
          <w:rFonts w:ascii="Arial" w:hAnsi="Arial" w:cs="Arial"/>
          <w:b/>
          <w:bCs/>
          <w:sz w:val="22"/>
          <w:szCs w:val="22"/>
        </w:rPr>
        <w:t>XX</w:t>
      </w:r>
      <w:r w:rsidRPr="003F2ED2">
        <w:rPr>
          <w:rFonts w:ascii="Arial" w:hAnsi="Arial" w:cs="Arial"/>
          <w:b/>
          <w:bCs/>
          <w:sz w:val="22"/>
          <w:szCs w:val="22"/>
        </w:rPr>
        <w:t>/201</w:t>
      </w:r>
      <w:r w:rsidR="002D5EB9">
        <w:rPr>
          <w:rFonts w:ascii="Arial" w:hAnsi="Arial" w:cs="Arial"/>
          <w:b/>
          <w:bCs/>
          <w:sz w:val="22"/>
          <w:szCs w:val="22"/>
        </w:rPr>
        <w:t>8</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sz w:val="22"/>
          <w:szCs w:val="22"/>
        </w:rPr>
      </w:pPr>
      <w:r w:rsidRPr="003F2ED2">
        <w:rPr>
          <w:rFonts w:ascii="Arial" w:hAnsi="Arial" w:cs="Arial"/>
          <w:b/>
          <w:bCs/>
          <w:sz w:val="22"/>
          <w:szCs w:val="22"/>
        </w:rPr>
        <w:t xml:space="preserve">ABERTURA DA SESSÃO PÚBLICA PREVISTA PARA </w:t>
      </w:r>
      <w:r w:rsidR="000634B6" w:rsidRPr="003F2ED2">
        <w:rPr>
          <w:rFonts w:ascii="Arial" w:hAnsi="Arial" w:cs="Arial"/>
          <w:b/>
          <w:bCs/>
          <w:sz w:val="22"/>
          <w:szCs w:val="22"/>
        </w:rPr>
        <w:t>AS</w:t>
      </w:r>
      <w:r w:rsidRPr="003F2ED2">
        <w:rPr>
          <w:rFonts w:ascii="Arial" w:hAnsi="Arial" w:cs="Arial"/>
          <w:b/>
          <w:sz w:val="22"/>
          <w:szCs w:val="22"/>
        </w:rPr>
        <w:t xml:space="preserve"> </w:t>
      </w:r>
      <w:r w:rsidR="006E08F8">
        <w:rPr>
          <w:rFonts w:ascii="Arial" w:hAnsi="Arial" w:cs="Arial"/>
          <w:b/>
          <w:sz w:val="22"/>
          <w:szCs w:val="22"/>
        </w:rPr>
        <w:t>10:00</w:t>
      </w:r>
      <w:r w:rsidRPr="003F2ED2">
        <w:rPr>
          <w:rFonts w:ascii="Arial" w:hAnsi="Arial" w:cs="Arial"/>
          <w:b/>
          <w:sz w:val="22"/>
          <w:szCs w:val="22"/>
        </w:rPr>
        <w:t xml:space="preserve"> horas do dia </w:t>
      </w:r>
      <w:r w:rsidR="006E7F34">
        <w:rPr>
          <w:rFonts w:ascii="Arial" w:hAnsi="Arial" w:cs="Arial"/>
          <w:b/>
          <w:sz w:val="22"/>
          <w:szCs w:val="22"/>
        </w:rPr>
        <w:t>30/05/2018</w:t>
      </w:r>
    </w:p>
    <w:p w:rsidR="00CF63AF" w:rsidRPr="003F2ED2" w:rsidRDefault="00CF63AF" w:rsidP="002F119B">
      <w:pPr>
        <w:pBdr>
          <w:top w:val="single" w:sz="4" w:space="3" w:color="auto"/>
          <w:left w:val="single" w:sz="4" w:space="4" w:color="auto"/>
          <w:bottom w:val="single" w:sz="4" w:space="1" w:color="auto"/>
          <w:right w:val="single" w:sz="4" w:space="4" w:color="auto"/>
        </w:pBdr>
        <w:spacing w:after="120"/>
        <w:jc w:val="both"/>
        <w:rPr>
          <w:rFonts w:ascii="Arial" w:hAnsi="Arial" w:cs="Arial"/>
          <w:sz w:val="22"/>
          <w:szCs w:val="22"/>
        </w:rPr>
      </w:pPr>
      <w:r w:rsidRPr="003F2ED2">
        <w:rPr>
          <w:rFonts w:ascii="Arial" w:hAnsi="Arial" w:cs="Arial"/>
          <w:b/>
          <w:sz w:val="22"/>
          <w:szCs w:val="22"/>
        </w:rPr>
        <w:t>RAZÃO SOCIAL, ENDEREÇO, Nº FONE/FAX DO GRUPO FORMAL/INFORMAL</w:t>
      </w:r>
    </w:p>
    <w:p w:rsidR="001C482F" w:rsidRDefault="001C482F" w:rsidP="002F119B">
      <w:pPr>
        <w:numPr>
          <w:ilvl w:val="1"/>
          <w:numId w:val="14"/>
        </w:numPr>
        <w:tabs>
          <w:tab w:val="clear" w:pos="1080"/>
          <w:tab w:val="num" w:pos="567"/>
        </w:tabs>
        <w:spacing w:before="140"/>
        <w:ind w:left="0"/>
        <w:jc w:val="both"/>
        <w:rPr>
          <w:rFonts w:ascii="Arial" w:hAnsi="Arial" w:cs="Arial"/>
          <w:sz w:val="22"/>
          <w:szCs w:val="22"/>
        </w:rPr>
      </w:pPr>
      <w:r w:rsidRPr="003F2ED2">
        <w:rPr>
          <w:rFonts w:ascii="Arial" w:hAnsi="Arial" w:cs="Arial"/>
          <w:sz w:val="22"/>
          <w:szCs w:val="22"/>
        </w:rPr>
        <w:t>Os documentos necessários à habilitação deverão ser apresentados em original, por qualquer processo de cópia autenticada por Tabelião de Notas, cópia acompanhada do original para autenticação pelo Pre</w:t>
      </w:r>
      <w:r w:rsidR="00470892" w:rsidRPr="003F2ED2">
        <w:rPr>
          <w:rFonts w:ascii="Arial" w:hAnsi="Arial" w:cs="Arial"/>
          <w:sz w:val="22"/>
          <w:szCs w:val="22"/>
        </w:rPr>
        <w:t>sidente</w:t>
      </w:r>
      <w:r w:rsidRPr="003F2ED2">
        <w:rPr>
          <w:rFonts w:ascii="Arial" w:hAnsi="Arial" w:cs="Arial"/>
          <w:sz w:val="22"/>
          <w:szCs w:val="22"/>
        </w:rPr>
        <w:t xml:space="preserve"> ou p</w:t>
      </w:r>
      <w:r w:rsidR="00470892" w:rsidRPr="003F2ED2">
        <w:rPr>
          <w:rFonts w:ascii="Arial" w:hAnsi="Arial" w:cs="Arial"/>
          <w:sz w:val="22"/>
          <w:szCs w:val="22"/>
        </w:rPr>
        <w:t>ela comissão</w:t>
      </w:r>
      <w:r w:rsidRPr="003F2ED2">
        <w:rPr>
          <w:rFonts w:ascii="Arial" w:hAnsi="Arial" w:cs="Arial"/>
          <w:sz w:val="22"/>
          <w:szCs w:val="22"/>
        </w:rPr>
        <w:t>, cópia autenticada de publicação por órgão da Imprensa Oficial, conforme artigo 32 da Lei Federal nº 8</w:t>
      </w:r>
      <w:r w:rsidR="006C3644">
        <w:rPr>
          <w:rFonts w:ascii="Arial" w:hAnsi="Arial" w:cs="Arial"/>
          <w:sz w:val="22"/>
          <w:szCs w:val="22"/>
        </w:rPr>
        <w:t>.</w:t>
      </w:r>
      <w:r w:rsidRPr="003F2ED2">
        <w:rPr>
          <w:rFonts w:ascii="Arial" w:hAnsi="Arial" w:cs="Arial"/>
          <w:sz w:val="22"/>
          <w:szCs w:val="22"/>
        </w:rPr>
        <w:t>666/93, atualizada pela Lei Federal nº 8</w:t>
      </w:r>
      <w:r w:rsidR="006C3644">
        <w:rPr>
          <w:rFonts w:ascii="Arial" w:hAnsi="Arial" w:cs="Arial"/>
          <w:sz w:val="22"/>
          <w:szCs w:val="22"/>
        </w:rPr>
        <w:t>.</w:t>
      </w:r>
      <w:r w:rsidRPr="003F2ED2">
        <w:rPr>
          <w:rFonts w:ascii="Arial" w:hAnsi="Arial" w:cs="Arial"/>
          <w:sz w:val="22"/>
          <w:szCs w:val="22"/>
        </w:rPr>
        <w:t xml:space="preserve">883/94, ou ainda emitidos via </w:t>
      </w:r>
      <w:r w:rsidRPr="003F2ED2">
        <w:rPr>
          <w:rFonts w:ascii="Arial" w:hAnsi="Arial" w:cs="Arial"/>
          <w:b/>
          <w:bCs/>
          <w:sz w:val="22"/>
          <w:szCs w:val="22"/>
        </w:rPr>
        <w:t>INTERNET</w:t>
      </w:r>
      <w:r w:rsidRPr="003F2ED2">
        <w:rPr>
          <w:rFonts w:ascii="Arial" w:hAnsi="Arial" w:cs="Arial"/>
          <w:sz w:val="22"/>
          <w:szCs w:val="22"/>
        </w:rPr>
        <w:t>, condicionados à verificação da sua autenticidade pelo Pregoeiro ou Membro da Equipe de Apoio.</w:t>
      </w:r>
    </w:p>
    <w:p w:rsidR="00797A54" w:rsidRPr="003F2ED2" w:rsidRDefault="00797A54" w:rsidP="00797A54">
      <w:pPr>
        <w:spacing w:before="140"/>
        <w:jc w:val="both"/>
        <w:rPr>
          <w:rFonts w:ascii="Arial" w:hAnsi="Arial" w:cs="Arial"/>
          <w:sz w:val="22"/>
          <w:szCs w:val="22"/>
        </w:rPr>
      </w:pPr>
    </w:p>
    <w:p w:rsidR="001C482F" w:rsidRPr="003F2ED2" w:rsidRDefault="001C482F" w:rsidP="002F119B">
      <w:pPr>
        <w:numPr>
          <w:ilvl w:val="2"/>
          <w:numId w:val="14"/>
        </w:numPr>
        <w:tabs>
          <w:tab w:val="clear" w:pos="2340"/>
          <w:tab w:val="num" w:pos="360"/>
        </w:tabs>
        <w:spacing w:before="140"/>
        <w:ind w:left="0" w:firstLine="0"/>
        <w:jc w:val="both"/>
        <w:rPr>
          <w:rFonts w:ascii="Arial" w:hAnsi="Arial" w:cs="Arial"/>
          <w:b/>
          <w:sz w:val="22"/>
          <w:szCs w:val="22"/>
          <w:u w:val="single"/>
        </w:rPr>
      </w:pPr>
      <w:r w:rsidRPr="003F2ED2">
        <w:rPr>
          <w:rFonts w:ascii="Arial" w:hAnsi="Arial" w:cs="Arial"/>
          <w:b/>
          <w:sz w:val="22"/>
          <w:szCs w:val="22"/>
          <w:u w:val="single"/>
        </w:rPr>
        <w:t>DO CONTEÚDO DO ENVELOPE Nº 0</w:t>
      </w:r>
      <w:r w:rsidR="00470892" w:rsidRPr="003F2ED2">
        <w:rPr>
          <w:rFonts w:ascii="Arial" w:hAnsi="Arial" w:cs="Arial"/>
          <w:b/>
          <w:sz w:val="22"/>
          <w:szCs w:val="22"/>
          <w:u w:val="single"/>
        </w:rPr>
        <w:t>1</w:t>
      </w:r>
      <w:r w:rsidRPr="003F2ED2">
        <w:rPr>
          <w:rFonts w:ascii="Arial" w:hAnsi="Arial" w:cs="Arial"/>
          <w:b/>
          <w:sz w:val="22"/>
          <w:szCs w:val="22"/>
          <w:u w:val="single"/>
        </w:rPr>
        <w:t xml:space="preserve"> “HABILITAÇÃO”</w:t>
      </w:r>
    </w:p>
    <w:p w:rsidR="00793804" w:rsidRPr="00793804" w:rsidRDefault="00793804" w:rsidP="002F119B">
      <w:pPr>
        <w:numPr>
          <w:ilvl w:val="3"/>
          <w:numId w:val="14"/>
        </w:numPr>
        <w:tabs>
          <w:tab w:val="clear" w:pos="2520"/>
          <w:tab w:val="num" w:pos="567"/>
          <w:tab w:val="num" w:pos="864"/>
        </w:tabs>
        <w:spacing w:before="140"/>
        <w:ind w:left="0"/>
        <w:jc w:val="both"/>
        <w:rPr>
          <w:rFonts w:ascii="Arial" w:hAnsi="Arial" w:cs="Arial"/>
          <w:sz w:val="22"/>
          <w:szCs w:val="22"/>
        </w:rPr>
      </w:pPr>
      <w:r>
        <w:rPr>
          <w:rFonts w:ascii="Arial" w:hAnsi="Arial" w:cs="Arial"/>
          <w:b/>
          <w:sz w:val="22"/>
          <w:szCs w:val="22"/>
        </w:rPr>
        <w:t xml:space="preserve">Fornecedores Individuais, </w:t>
      </w:r>
      <w:r>
        <w:rPr>
          <w:rFonts w:ascii="Arial" w:hAnsi="Arial" w:cs="Arial"/>
          <w:sz w:val="22"/>
          <w:szCs w:val="22"/>
        </w:rPr>
        <w:t xml:space="preserve">detentores de DAP Física, </w:t>
      </w:r>
      <w:r>
        <w:rPr>
          <w:rFonts w:ascii="Arial" w:hAnsi="Arial" w:cs="Arial"/>
          <w:b/>
          <w:sz w:val="22"/>
          <w:szCs w:val="22"/>
        </w:rPr>
        <w:t>não organizados em grupo:</w:t>
      </w:r>
    </w:p>
    <w:p w:rsidR="00793804" w:rsidRDefault="00793804"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Prova de Inscrição no Cadastro de Pessoa Física – CPF;</w:t>
      </w:r>
    </w:p>
    <w:p w:rsidR="00793804" w:rsidRDefault="00793804"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Extrato da DAP Física do agricultor familiar participante, emitido nos últimos 60 dias;</w:t>
      </w:r>
    </w:p>
    <w:p w:rsidR="00793804" w:rsidRDefault="00793804"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Projeto de Venda de Gêneros Alimentícios da Agricultura Familiar e/ou Empreendedor Familiar Rural para Alimentação Escolar com assinatura do agricultor participante</w:t>
      </w:r>
      <w:r w:rsidR="00385989">
        <w:rPr>
          <w:rFonts w:ascii="Arial" w:hAnsi="Arial" w:cs="Arial"/>
          <w:sz w:val="22"/>
          <w:szCs w:val="22"/>
        </w:rPr>
        <w:t>;</w:t>
      </w:r>
    </w:p>
    <w:p w:rsidR="00385989" w:rsidRDefault="00385989"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 xml:space="preserve">Prova de atendimento de requisitos previstos em lei específica, quando for o caso </w:t>
      </w:r>
      <w:r w:rsidRPr="00A865BC">
        <w:rPr>
          <w:rFonts w:ascii="Arial" w:hAnsi="Arial" w:cs="Arial"/>
          <w:sz w:val="22"/>
          <w:szCs w:val="22"/>
        </w:rPr>
        <w:t>(conforme modelo do anexo IV e V)</w:t>
      </w:r>
      <w:r>
        <w:rPr>
          <w:rFonts w:ascii="Arial" w:hAnsi="Arial" w:cs="Arial"/>
          <w:sz w:val="22"/>
          <w:szCs w:val="22"/>
        </w:rPr>
        <w:t>; e</w:t>
      </w:r>
    </w:p>
    <w:p w:rsidR="00385989" w:rsidRDefault="00385989"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Declaração de que os gêneros alimentícios a serem entregues são oriundos de produção própria, relacionada no Projeto de Venda.</w:t>
      </w:r>
    </w:p>
    <w:p w:rsidR="004E26BA" w:rsidRPr="00A865BC" w:rsidRDefault="004E26BA" w:rsidP="002F119B">
      <w:pPr>
        <w:numPr>
          <w:ilvl w:val="1"/>
          <w:numId w:val="3"/>
        </w:numPr>
        <w:tabs>
          <w:tab w:val="clear" w:pos="1080"/>
          <w:tab w:val="num" w:pos="567"/>
        </w:tabs>
        <w:spacing w:before="140"/>
        <w:ind w:left="0"/>
        <w:jc w:val="both"/>
        <w:rPr>
          <w:rFonts w:ascii="Arial" w:hAnsi="Arial" w:cs="Arial"/>
          <w:sz w:val="22"/>
          <w:szCs w:val="22"/>
        </w:rPr>
      </w:pPr>
      <w:r w:rsidRPr="00A865BC">
        <w:rPr>
          <w:rFonts w:ascii="Arial" w:hAnsi="Arial" w:cs="Arial"/>
          <w:sz w:val="22"/>
          <w:szCs w:val="22"/>
        </w:rPr>
        <w:t xml:space="preserve">Os </w:t>
      </w:r>
      <w:r w:rsidRPr="00A865BC">
        <w:rPr>
          <w:rFonts w:ascii="Arial" w:hAnsi="Arial" w:cs="Arial"/>
          <w:b/>
          <w:sz w:val="22"/>
          <w:szCs w:val="22"/>
        </w:rPr>
        <w:t>Grupos Informais</w:t>
      </w:r>
      <w:r w:rsidRPr="00A865BC">
        <w:rPr>
          <w:rFonts w:ascii="Arial" w:hAnsi="Arial" w:cs="Arial"/>
          <w:sz w:val="22"/>
          <w:szCs w:val="22"/>
        </w:rPr>
        <w:t xml:space="preserve"> </w:t>
      </w:r>
      <w:r>
        <w:rPr>
          <w:rFonts w:ascii="Arial" w:hAnsi="Arial" w:cs="Arial"/>
          <w:sz w:val="22"/>
          <w:szCs w:val="22"/>
        </w:rPr>
        <w:t xml:space="preserve">de agricultores familiares, detentores de DAP Física, organizados em grupo, </w:t>
      </w:r>
      <w:r w:rsidRPr="00A865BC">
        <w:rPr>
          <w:rFonts w:ascii="Arial" w:hAnsi="Arial" w:cs="Arial"/>
          <w:sz w:val="22"/>
          <w:szCs w:val="22"/>
        </w:rPr>
        <w:t>deverão apresentar no envelope nº 001 os documentos abaixo relacionados</w:t>
      </w:r>
      <w:smartTag w:uri="urn:schemas-microsoft-com:office:smarttags" w:element="PersonName">
        <w:r w:rsidRPr="00A865BC">
          <w:rPr>
            <w:rFonts w:ascii="Arial" w:hAnsi="Arial" w:cs="Arial"/>
            <w:sz w:val="22"/>
            <w:szCs w:val="22"/>
          </w:rPr>
          <w:t>,</w:t>
        </w:r>
      </w:smartTag>
      <w:r w:rsidRPr="00A865BC">
        <w:rPr>
          <w:rFonts w:ascii="Arial" w:hAnsi="Arial" w:cs="Arial"/>
          <w:sz w:val="22"/>
          <w:szCs w:val="22"/>
        </w:rPr>
        <w:t xml:space="preserve"> sob pena de inabilitação:</w:t>
      </w:r>
    </w:p>
    <w:p w:rsidR="004E26BA" w:rsidRPr="00A865BC" w:rsidRDefault="004E26BA" w:rsidP="002F119B">
      <w:pPr>
        <w:numPr>
          <w:ilvl w:val="0"/>
          <w:numId w:val="29"/>
        </w:numPr>
        <w:tabs>
          <w:tab w:val="clear" w:pos="360"/>
          <w:tab w:val="num" w:pos="426"/>
        </w:tabs>
        <w:spacing w:before="140"/>
        <w:ind w:left="0" w:firstLine="0"/>
        <w:jc w:val="both"/>
        <w:rPr>
          <w:rFonts w:ascii="Arial" w:hAnsi="Arial" w:cs="Arial"/>
          <w:sz w:val="22"/>
          <w:szCs w:val="22"/>
        </w:rPr>
      </w:pPr>
      <w:r w:rsidRPr="00A865BC">
        <w:rPr>
          <w:rFonts w:ascii="Arial" w:hAnsi="Arial" w:cs="Arial"/>
          <w:sz w:val="22"/>
          <w:szCs w:val="22"/>
        </w:rPr>
        <w:t>Cópia e original de inscrição no Cadastro de Pessoa Física (CPF);</w:t>
      </w:r>
    </w:p>
    <w:p w:rsidR="004E26BA" w:rsidRPr="00A865BC"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Pr>
          <w:rFonts w:ascii="Arial" w:hAnsi="Arial" w:cs="Arial"/>
          <w:sz w:val="22"/>
          <w:szCs w:val="22"/>
        </w:rPr>
        <w:t>Extrato da DAP Física de cada agricultor familiar participante, emitido nos últimos 60 dias</w:t>
      </w:r>
      <w:r w:rsidRPr="00A865BC">
        <w:rPr>
          <w:rFonts w:ascii="Arial" w:hAnsi="Arial" w:cs="Arial"/>
          <w:sz w:val="22"/>
          <w:szCs w:val="22"/>
        </w:rPr>
        <w:t>;</w:t>
      </w:r>
    </w:p>
    <w:p w:rsidR="004E26BA" w:rsidRPr="00A865BC"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sidRPr="00A865BC">
        <w:rPr>
          <w:rFonts w:ascii="Arial" w:hAnsi="Arial" w:cs="Arial"/>
          <w:sz w:val="22"/>
          <w:szCs w:val="22"/>
        </w:rPr>
        <w:t>Projeto de Venda de Gêneros Alimentícios da Agricultura Familiar para Alimentação Escolar em anexo elaborado conjuntamente entre o Grupo Informal e a Entidade Articuladora e assinado por todos os Agricultores Familiares participantes; (conforme modelo do anexo II);</w:t>
      </w:r>
    </w:p>
    <w:p w:rsidR="004E26BA" w:rsidRPr="00A865BC" w:rsidRDefault="004E26BA" w:rsidP="002F119B">
      <w:pPr>
        <w:numPr>
          <w:ilvl w:val="0"/>
          <w:numId w:val="29"/>
        </w:numPr>
        <w:tabs>
          <w:tab w:val="clear" w:pos="360"/>
          <w:tab w:val="num" w:pos="426"/>
          <w:tab w:val="left" w:pos="567"/>
        </w:tabs>
        <w:spacing w:before="140"/>
        <w:ind w:left="0" w:firstLine="0"/>
        <w:jc w:val="both"/>
        <w:rPr>
          <w:rFonts w:ascii="Arial" w:hAnsi="Arial" w:cs="Arial"/>
          <w:sz w:val="22"/>
          <w:szCs w:val="22"/>
        </w:rPr>
      </w:pPr>
      <w:r w:rsidRPr="00A865BC">
        <w:rPr>
          <w:rFonts w:ascii="Arial" w:hAnsi="Arial" w:cs="Arial"/>
          <w:sz w:val="22"/>
          <w:szCs w:val="22"/>
        </w:rPr>
        <w:lastRenderedPageBreak/>
        <w:t>Para produtos de origem animal apresentar documentação comprobatória de Serviço de Inspeção, podendo ser municipal, estadual ou federal;</w:t>
      </w:r>
    </w:p>
    <w:p w:rsidR="004E26BA"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sidRPr="00A865BC">
        <w:rPr>
          <w:rFonts w:ascii="Arial" w:hAnsi="Arial" w:cs="Arial"/>
          <w:sz w:val="22"/>
          <w:szCs w:val="22"/>
        </w:rPr>
        <w:t>Prova de atendimento de requisitos previstos em lei especial</w:t>
      </w:r>
      <w:smartTag w:uri="urn:schemas-microsoft-com:office:smarttags" w:element="PersonName">
        <w:r w:rsidRPr="00A865BC">
          <w:rPr>
            <w:rFonts w:ascii="Arial" w:hAnsi="Arial" w:cs="Arial"/>
            <w:sz w:val="22"/>
            <w:szCs w:val="22"/>
          </w:rPr>
          <w:t>,</w:t>
        </w:r>
      </w:smartTag>
      <w:r w:rsidRPr="00A865BC">
        <w:rPr>
          <w:rFonts w:ascii="Arial" w:hAnsi="Arial" w:cs="Arial"/>
          <w:sz w:val="22"/>
          <w:szCs w:val="22"/>
        </w:rPr>
        <w:t xml:space="preserve"> quando for o caso (conforme modelo do anexo IV e V).</w:t>
      </w:r>
    </w:p>
    <w:p w:rsidR="004E26BA" w:rsidRPr="00A865BC"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Pr>
          <w:rFonts w:ascii="Arial" w:hAnsi="Arial" w:cs="Arial"/>
          <w:sz w:val="22"/>
          <w:szCs w:val="22"/>
        </w:rPr>
        <w:t>Declaração de que os gêneros alimentícios a serem entregues são produzidos pelos agricultores familiares relacionados no Projeto de Venda.</w:t>
      </w:r>
    </w:p>
    <w:p w:rsidR="001C6D3A" w:rsidRPr="004E26BA" w:rsidRDefault="001C6D3A" w:rsidP="002F119B">
      <w:pPr>
        <w:numPr>
          <w:ilvl w:val="1"/>
          <w:numId w:val="3"/>
        </w:numPr>
        <w:tabs>
          <w:tab w:val="clear" w:pos="1080"/>
          <w:tab w:val="num" w:pos="567"/>
        </w:tabs>
        <w:spacing w:before="140"/>
        <w:ind w:left="0"/>
        <w:jc w:val="both"/>
        <w:rPr>
          <w:rFonts w:ascii="Arial" w:hAnsi="Arial" w:cs="Arial"/>
          <w:sz w:val="22"/>
          <w:szCs w:val="22"/>
        </w:rPr>
      </w:pPr>
      <w:r w:rsidRPr="004E26BA">
        <w:rPr>
          <w:rFonts w:ascii="Arial" w:hAnsi="Arial" w:cs="Arial"/>
          <w:b/>
          <w:sz w:val="22"/>
          <w:szCs w:val="22"/>
        </w:rPr>
        <w:t>Grupo</w:t>
      </w:r>
      <w:r w:rsidR="007F22C4" w:rsidRPr="004E26BA">
        <w:rPr>
          <w:rFonts w:ascii="Arial" w:hAnsi="Arial" w:cs="Arial"/>
          <w:b/>
          <w:sz w:val="22"/>
          <w:szCs w:val="22"/>
        </w:rPr>
        <w:t>s Formais e de Empreendedores Familiares Rurais constituídos em Coopera</w:t>
      </w:r>
      <w:r w:rsidR="00956577" w:rsidRPr="004E26BA">
        <w:rPr>
          <w:rFonts w:ascii="Arial" w:hAnsi="Arial" w:cs="Arial"/>
          <w:b/>
          <w:sz w:val="22"/>
          <w:szCs w:val="22"/>
        </w:rPr>
        <w:t>t</w:t>
      </w:r>
      <w:r w:rsidR="007F22C4" w:rsidRPr="004E26BA">
        <w:rPr>
          <w:rFonts w:ascii="Arial" w:hAnsi="Arial" w:cs="Arial"/>
          <w:b/>
          <w:sz w:val="22"/>
          <w:szCs w:val="22"/>
        </w:rPr>
        <w:t>ivas e Associações</w:t>
      </w:r>
      <w:r w:rsidRPr="004E26BA">
        <w:rPr>
          <w:rFonts w:ascii="Arial" w:hAnsi="Arial" w:cs="Arial"/>
          <w:sz w:val="22"/>
          <w:szCs w:val="22"/>
        </w:rPr>
        <w:t xml:space="preserve"> dever</w:t>
      </w:r>
      <w:r w:rsidR="007F22C4" w:rsidRPr="004E26BA">
        <w:rPr>
          <w:rFonts w:ascii="Arial" w:hAnsi="Arial" w:cs="Arial"/>
          <w:sz w:val="22"/>
          <w:szCs w:val="22"/>
        </w:rPr>
        <w:t>ão</w:t>
      </w:r>
      <w:r w:rsidRPr="004E26BA">
        <w:rPr>
          <w:rFonts w:ascii="Arial" w:hAnsi="Arial" w:cs="Arial"/>
          <w:sz w:val="22"/>
          <w:szCs w:val="22"/>
        </w:rPr>
        <w:t xml:space="preserve"> apresentar no Envelope nº 001 os documentos abaixo relacionados</w:t>
      </w:r>
      <w:smartTag w:uri="urn:schemas-microsoft-com:office:smarttags" w:element="PersonName">
        <w:r w:rsidRPr="004E26BA">
          <w:rPr>
            <w:rFonts w:ascii="Arial" w:hAnsi="Arial" w:cs="Arial"/>
            <w:sz w:val="22"/>
            <w:szCs w:val="22"/>
          </w:rPr>
          <w:t>,</w:t>
        </w:r>
      </w:smartTag>
      <w:r w:rsidRPr="004E26BA">
        <w:rPr>
          <w:rFonts w:ascii="Arial" w:hAnsi="Arial" w:cs="Arial"/>
          <w:sz w:val="22"/>
          <w:szCs w:val="22"/>
        </w:rPr>
        <w:t xml:space="preserve"> sob pena de inabilitação:</w:t>
      </w:r>
    </w:p>
    <w:p w:rsidR="001C6D3A" w:rsidRPr="003F2ED2"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3F2ED2">
        <w:rPr>
          <w:rFonts w:ascii="Arial" w:hAnsi="Arial" w:cs="Arial"/>
          <w:sz w:val="22"/>
          <w:szCs w:val="22"/>
        </w:rPr>
        <w:t>Prova de Inscrição no Cadastro Nacional de Pessoa Jurídica – CNPJ;</w:t>
      </w:r>
    </w:p>
    <w:p w:rsidR="001C6D3A" w:rsidRPr="003F2ED2" w:rsidRDefault="001D4111"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Pr>
          <w:rFonts w:ascii="Arial" w:hAnsi="Arial" w:cs="Arial"/>
          <w:sz w:val="22"/>
          <w:szCs w:val="22"/>
        </w:rPr>
        <w:t>Extrato da</w:t>
      </w:r>
      <w:r w:rsidR="001C6D3A" w:rsidRPr="003F2ED2">
        <w:rPr>
          <w:rFonts w:ascii="Arial" w:hAnsi="Arial" w:cs="Arial"/>
          <w:sz w:val="22"/>
          <w:szCs w:val="22"/>
        </w:rPr>
        <w:t xml:space="preserve"> DAP Jurídica para assoc</w:t>
      </w:r>
      <w:r>
        <w:rPr>
          <w:rFonts w:ascii="Arial" w:hAnsi="Arial" w:cs="Arial"/>
          <w:sz w:val="22"/>
          <w:szCs w:val="22"/>
        </w:rPr>
        <w:t>iações e cooperativas, emitido nos últimos 60 dias;</w:t>
      </w:r>
    </w:p>
    <w:p w:rsidR="001C6D3A" w:rsidRPr="003F2ED2" w:rsidRDefault="001D4111" w:rsidP="002F119B">
      <w:pPr>
        <w:numPr>
          <w:ilvl w:val="0"/>
          <w:numId w:val="39"/>
        </w:numPr>
        <w:tabs>
          <w:tab w:val="clear" w:pos="720"/>
          <w:tab w:val="num" w:pos="426"/>
        </w:tabs>
        <w:autoSpaceDE w:val="0"/>
        <w:autoSpaceDN w:val="0"/>
        <w:adjustRightInd w:val="0"/>
        <w:spacing w:before="140"/>
        <w:ind w:left="0" w:firstLine="0"/>
        <w:jc w:val="both"/>
        <w:rPr>
          <w:rFonts w:ascii="Arial" w:hAnsi="Arial" w:cs="Arial"/>
          <w:sz w:val="22"/>
          <w:szCs w:val="22"/>
        </w:rPr>
      </w:pPr>
      <w:r>
        <w:rPr>
          <w:rFonts w:ascii="Arial" w:hAnsi="Arial" w:cs="Arial"/>
          <w:sz w:val="22"/>
          <w:szCs w:val="22"/>
          <w:lang w:eastAsia="ko-KR"/>
        </w:rPr>
        <w:t xml:space="preserve">Prova de regularidade com a Fazenda Federal, relativa à Seguridade Social </w:t>
      </w:r>
      <w:r w:rsidR="002E0315">
        <w:rPr>
          <w:rFonts w:ascii="Arial" w:hAnsi="Arial" w:cs="Arial"/>
          <w:sz w:val="22"/>
          <w:szCs w:val="22"/>
          <w:lang w:eastAsia="ko-KR"/>
        </w:rPr>
        <w:t xml:space="preserve">INSS </w:t>
      </w:r>
      <w:r>
        <w:rPr>
          <w:rFonts w:ascii="Arial" w:hAnsi="Arial" w:cs="Arial"/>
          <w:sz w:val="22"/>
          <w:szCs w:val="22"/>
          <w:lang w:eastAsia="ko-KR"/>
        </w:rPr>
        <w:t>e ao Fundo de Garantia por Tempo de Serviço - FGTS</w:t>
      </w:r>
      <w:r w:rsidR="001C6D3A" w:rsidRPr="003F2ED2">
        <w:rPr>
          <w:rFonts w:ascii="Arial" w:hAnsi="Arial" w:cs="Arial"/>
          <w:sz w:val="22"/>
          <w:szCs w:val="22"/>
          <w:lang w:eastAsia="ko-KR"/>
        </w:rPr>
        <w:t>;</w:t>
      </w:r>
    </w:p>
    <w:p w:rsidR="001C6D3A"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3F2ED2">
        <w:rPr>
          <w:rFonts w:ascii="Arial" w:hAnsi="Arial" w:cs="Arial"/>
          <w:sz w:val="22"/>
          <w:szCs w:val="22"/>
        </w:rPr>
        <w:t>Cópia do Estatuto e ata de posse da atual diretoria da entidade</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registrado na Junta Comercial</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no caso de cooperativas</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ou Cartório de Registro Civil de Pessoas Jurídicas</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no caso de associações. Em se tratando de empreendimentos familiares</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deverá ser apresentada cópia do Contrato Social</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registrado em Cartório de Registro Civil de Pessoas Jurídicas;</w:t>
      </w:r>
    </w:p>
    <w:p w:rsidR="001C6D3A"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A865BC">
        <w:rPr>
          <w:rFonts w:ascii="Arial" w:hAnsi="Arial" w:cs="Arial"/>
          <w:sz w:val="22"/>
          <w:szCs w:val="22"/>
        </w:rPr>
        <w:t>Projeto de Venda de Gêneros Alimentícios da Agricultura Familiar para Alimentação Escolar</w:t>
      </w:r>
      <w:r w:rsidR="00A865BC" w:rsidRPr="00A865BC">
        <w:rPr>
          <w:rFonts w:ascii="Arial" w:hAnsi="Arial" w:cs="Arial"/>
          <w:sz w:val="22"/>
          <w:szCs w:val="22"/>
        </w:rPr>
        <w:t>, assinado pelo seu representante legal</w:t>
      </w:r>
      <w:r w:rsidRPr="00A865BC">
        <w:rPr>
          <w:rFonts w:ascii="Arial" w:hAnsi="Arial" w:cs="Arial"/>
          <w:sz w:val="22"/>
          <w:szCs w:val="22"/>
        </w:rPr>
        <w:t>; (conforme modelo do anexo II)</w:t>
      </w:r>
      <w:r w:rsidR="006C3644" w:rsidRPr="00A865BC">
        <w:rPr>
          <w:rFonts w:ascii="Arial" w:hAnsi="Arial" w:cs="Arial"/>
          <w:sz w:val="22"/>
          <w:szCs w:val="22"/>
        </w:rPr>
        <w:t>;</w:t>
      </w:r>
    </w:p>
    <w:p w:rsidR="00A865BC" w:rsidRDefault="00A865BC"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Pr>
          <w:rFonts w:ascii="Arial" w:hAnsi="Arial" w:cs="Arial"/>
          <w:sz w:val="22"/>
          <w:szCs w:val="22"/>
        </w:rPr>
        <w:t>Declaração de que os gêneros alimentícios a serem entregues são produzidos pelos associados/cooperados;</w:t>
      </w:r>
    </w:p>
    <w:p w:rsidR="00A865BC" w:rsidRPr="00A865BC" w:rsidRDefault="00A865BC"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Pr>
          <w:rFonts w:ascii="Arial" w:hAnsi="Arial" w:cs="Arial"/>
          <w:sz w:val="22"/>
          <w:szCs w:val="22"/>
        </w:rPr>
        <w:t>Declaração do seu representante legal de responsabilidade pelo controle do atendimento do limite individual de venda de seus associados/cooperados; e</w:t>
      </w:r>
    </w:p>
    <w:p w:rsidR="001C6D3A" w:rsidRPr="00A865BC"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A865BC">
        <w:rPr>
          <w:rFonts w:ascii="Arial" w:hAnsi="Arial" w:cs="Arial"/>
          <w:sz w:val="22"/>
          <w:szCs w:val="22"/>
        </w:rPr>
        <w:t xml:space="preserve">Para produtos de origem animal apresentar documentação comprobatória de Serviço de Inspeção, podendo ser </w:t>
      </w:r>
      <w:r w:rsidR="006C3644" w:rsidRPr="00A865BC">
        <w:rPr>
          <w:rFonts w:ascii="Arial" w:hAnsi="Arial" w:cs="Arial"/>
          <w:sz w:val="22"/>
          <w:szCs w:val="22"/>
        </w:rPr>
        <w:t>municipal, estadual ou federal;</w:t>
      </w:r>
    </w:p>
    <w:p w:rsidR="001C6D3A" w:rsidRPr="00A865BC" w:rsidRDefault="001C6D3A" w:rsidP="002F119B">
      <w:pPr>
        <w:numPr>
          <w:ilvl w:val="0"/>
          <w:numId w:val="39"/>
        </w:numPr>
        <w:tabs>
          <w:tab w:val="clear" w:pos="720"/>
          <w:tab w:val="num" w:pos="426"/>
        </w:tabs>
        <w:spacing w:before="140"/>
        <w:ind w:left="0" w:firstLine="0"/>
        <w:jc w:val="both"/>
        <w:rPr>
          <w:rFonts w:ascii="Arial" w:hAnsi="Arial" w:cs="Arial"/>
          <w:sz w:val="22"/>
          <w:szCs w:val="22"/>
        </w:rPr>
      </w:pPr>
      <w:r w:rsidRPr="00A865BC">
        <w:rPr>
          <w:rFonts w:ascii="Arial" w:hAnsi="Arial" w:cs="Arial"/>
          <w:sz w:val="22"/>
          <w:szCs w:val="22"/>
        </w:rPr>
        <w:t>Prova de atendimento de requisitos previstos em lei especial</w:t>
      </w:r>
      <w:smartTag w:uri="urn:schemas-microsoft-com:office:smarttags" w:element="PersonName">
        <w:r w:rsidRPr="00A865BC">
          <w:rPr>
            <w:rFonts w:ascii="Arial" w:hAnsi="Arial" w:cs="Arial"/>
            <w:sz w:val="22"/>
            <w:szCs w:val="22"/>
          </w:rPr>
          <w:t>,</w:t>
        </w:r>
      </w:smartTag>
      <w:r w:rsidRPr="00A865BC">
        <w:rPr>
          <w:rFonts w:ascii="Arial" w:hAnsi="Arial" w:cs="Arial"/>
          <w:sz w:val="22"/>
          <w:szCs w:val="22"/>
        </w:rPr>
        <w:t xml:space="preserve"> quando for o caso. (conforme modelo do anexo IV e V)</w:t>
      </w:r>
      <w:r w:rsidR="004453F7" w:rsidRPr="00A865BC">
        <w:rPr>
          <w:rFonts w:ascii="Arial" w:hAnsi="Arial" w:cs="Arial"/>
          <w:sz w:val="22"/>
          <w:szCs w:val="22"/>
        </w:rPr>
        <w:t>;</w:t>
      </w:r>
    </w:p>
    <w:p w:rsidR="004453F7" w:rsidRDefault="004453F7" w:rsidP="002F119B">
      <w:pPr>
        <w:numPr>
          <w:ilvl w:val="0"/>
          <w:numId w:val="39"/>
        </w:numPr>
        <w:tabs>
          <w:tab w:val="clear" w:pos="720"/>
          <w:tab w:val="num" w:pos="426"/>
        </w:tabs>
        <w:spacing w:before="120"/>
        <w:ind w:left="0" w:firstLine="0"/>
        <w:jc w:val="both"/>
        <w:rPr>
          <w:rFonts w:ascii="Arial" w:hAnsi="Arial" w:cs="Arial"/>
          <w:sz w:val="22"/>
          <w:szCs w:val="22"/>
        </w:rPr>
      </w:pPr>
      <w:r w:rsidRPr="00A865BC">
        <w:rPr>
          <w:rFonts w:ascii="Arial" w:hAnsi="Arial" w:cs="Arial"/>
          <w:sz w:val="22"/>
          <w:szCs w:val="22"/>
        </w:rPr>
        <w:t xml:space="preserve">Todos os documentos exigidos deverão ser apresentados no original ou por qualquer processo de cópia reprográfica autenticada ou em publicação de órgão da imprensa, na forma da Lei. As certidões dever estar com seu prazo de validade em vigor. Se este prazo não constar de lei específica ou do próprio documento, será considerado o prazo de validade de 90 </w:t>
      </w:r>
      <w:r w:rsidR="00644660" w:rsidRPr="00A865BC">
        <w:rPr>
          <w:rFonts w:ascii="Arial" w:hAnsi="Arial" w:cs="Arial"/>
          <w:sz w:val="22"/>
          <w:szCs w:val="22"/>
        </w:rPr>
        <w:t xml:space="preserve">(noventa) </w:t>
      </w:r>
      <w:r w:rsidRPr="00A865BC">
        <w:rPr>
          <w:rFonts w:ascii="Arial" w:hAnsi="Arial" w:cs="Arial"/>
          <w:sz w:val="22"/>
          <w:szCs w:val="22"/>
        </w:rPr>
        <w:t>dias</w:t>
      </w:r>
      <w:r w:rsidR="00644660" w:rsidRPr="00A865BC">
        <w:rPr>
          <w:rFonts w:ascii="Arial" w:hAnsi="Arial" w:cs="Arial"/>
          <w:sz w:val="22"/>
          <w:szCs w:val="22"/>
        </w:rPr>
        <w:t>, a partir de sua expedição. Os documentos emitidos via internet poderão ser conferidos.</w:t>
      </w:r>
    </w:p>
    <w:p w:rsidR="00797A54" w:rsidRPr="00A865BC" w:rsidRDefault="00797A54" w:rsidP="00797A54">
      <w:pPr>
        <w:spacing w:before="120"/>
        <w:jc w:val="both"/>
        <w:rPr>
          <w:rFonts w:ascii="Arial" w:hAnsi="Arial" w:cs="Arial"/>
          <w:sz w:val="22"/>
          <w:szCs w:val="22"/>
        </w:rPr>
      </w:pPr>
    </w:p>
    <w:p w:rsidR="001E3FED" w:rsidRPr="00385989" w:rsidRDefault="001E3FED" w:rsidP="002F119B">
      <w:pPr>
        <w:numPr>
          <w:ilvl w:val="2"/>
          <w:numId w:val="14"/>
        </w:numPr>
        <w:tabs>
          <w:tab w:val="clear" w:pos="2340"/>
          <w:tab w:val="num" w:pos="360"/>
        </w:tabs>
        <w:spacing w:before="120"/>
        <w:ind w:left="0" w:firstLine="0"/>
        <w:jc w:val="both"/>
        <w:rPr>
          <w:rFonts w:ascii="Arial" w:hAnsi="Arial" w:cs="Arial"/>
          <w:b/>
          <w:sz w:val="22"/>
          <w:szCs w:val="22"/>
          <w:u w:val="single"/>
        </w:rPr>
      </w:pPr>
      <w:r w:rsidRPr="00385989">
        <w:rPr>
          <w:rFonts w:ascii="Arial" w:hAnsi="Arial" w:cs="Arial"/>
          <w:b/>
          <w:sz w:val="22"/>
          <w:szCs w:val="22"/>
          <w:u w:val="single"/>
        </w:rPr>
        <w:t>DO CONTEÚDO DO ENVELOPE Nº 02 “PROJETO DE VENDA”</w:t>
      </w:r>
    </w:p>
    <w:p w:rsidR="00385989" w:rsidRPr="00385989" w:rsidRDefault="00385989"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t>Fornecedores Individuais deverá apresentar no Envelope nº 02 os documentos abaixo relacionados</w:t>
      </w:r>
      <w:smartTag w:uri="urn:schemas-microsoft-com:office:smarttags" w:element="PersonName">
        <w:r w:rsidRPr="00385989">
          <w:rPr>
            <w:rFonts w:ascii="Arial" w:hAnsi="Arial" w:cs="Arial"/>
            <w:sz w:val="22"/>
            <w:szCs w:val="22"/>
          </w:rPr>
          <w:t>,</w:t>
        </w:r>
      </w:smartTag>
      <w:r w:rsidRPr="00385989">
        <w:rPr>
          <w:rFonts w:ascii="Arial" w:hAnsi="Arial" w:cs="Arial"/>
          <w:sz w:val="22"/>
          <w:szCs w:val="22"/>
        </w:rPr>
        <w:t xml:space="preserve"> sob pena de inabilitação:</w:t>
      </w:r>
    </w:p>
    <w:p w:rsidR="00385989" w:rsidRPr="00385989" w:rsidRDefault="00385989" w:rsidP="002F119B">
      <w:pPr>
        <w:numPr>
          <w:ilvl w:val="2"/>
          <w:numId w:val="29"/>
        </w:numPr>
        <w:tabs>
          <w:tab w:val="clear" w:pos="360"/>
          <w:tab w:val="num" w:pos="426"/>
        </w:tabs>
        <w:suppressAutoHyphens/>
        <w:spacing w:before="120"/>
        <w:ind w:left="0" w:firstLine="0"/>
        <w:jc w:val="both"/>
        <w:rPr>
          <w:rFonts w:ascii="Arial" w:hAnsi="Arial" w:cs="Arial"/>
          <w:sz w:val="22"/>
          <w:szCs w:val="22"/>
        </w:rPr>
      </w:pPr>
      <w:r w:rsidRPr="00385989">
        <w:rPr>
          <w:rFonts w:ascii="Arial" w:hAnsi="Arial" w:cs="Arial"/>
          <w:sz w:val="22"/>
          <w:szCs w:val="22"/>
        </w:rPr>
        <w:t>Projeto de Venda de Gêneros Alimentícios da Agricultura Familiar para Alimentação Escolar; em anexo</w:t>
      </w:r>
      <w:r>
        <w:rPr>
          <w:rFonts w:ascii="Arial" w:hAnsi="Arial" w:cs="Arial"/>
          <w:sz w:val="22"/>
          <w:szCs w:val="22"/>
        </w:rPr>
        <w:t xml:space="preserve"> </w:t>
      </w:r>
      <w:r w:rsidRPr="00385989">
        <w:rPr>
          <w:rFonts w:ascii="Arial" w:hAnsi="Arial" w:cs="Arial"/>
          <w:sz w:val="22"/>
          <w:szCs w:val="22"/>
        </w:rPr>
        <w:t>(conforme modelo do anexo II);</w:t>
      </w:r>
    </w:p>
    <w:p w:rsidR="00385989" w:rsidRPr="00385989" w:rsidRDefault="00385989"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t>Para produtos de origem animal apresentar documentação comprobatória de Serviço de Inspeção, podendo ser municipal, estadual ou federal.</w:t>
      </w:r>
    </w:p>
    <w:p w:rsidR="001E3FED" w:rsidRPr="00385989" w:rsidRDefault="001E3FED"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t>Grupo Formal deverá apresentar no Envelope nº 0</w:t>
      </w:r>
      <w:r w:rsidR="006113D9" w:rsidRPr="00385989">
        <w:rPr>
          <w:rFonts w:ascii="Arial" w:hAnsi="Arial" w:cs="Arial"/>
          <w:sz w:val="22"/>
          <w:szCs w:val="22"/>
        </w:rPr>
        <w:t>2</w:t>
      </w:r>
      <w:r w:rsidRPr="00385989">
        <w:rPr>
          <w:rFonts w:ascii="Arial" w:hAnsi="Arial" w:cs="Arial"/>
          <w:sz w:val="22"/>
          <w:szCs w:val="22"/>
        </w:rPr>
        <w:t xml:space="preserve"> os documentos abaixo relacionados</w:t>
      </w:r>
      <w:smartTag w:uri="urn:schemas-microsoft-com:office:smarttags" w:element="PersonName">
        <w:r w:rsidRPr="00385989">
          <w:rPr>
            <w:rFonts w:ascii="Arial" w:hAnsi="Arial" w:cs="Arial"/>
            <w:sz w:val="22"/>
            <w:szCs w:val="22"/>
          </w:rPr>
          <w:t>,</w:t>
        </w:r>
      </w:smartTag>
      <w:r w:rsidRPr="00385989">
        <w:rPr>
          <w:rFonts w:ascii="Arial" w:hAnsi="Arial" w:cs="Arial"/>
          <w:sz w:val="22"/>
          <w:szCs w:val="22"/>
        </w:rPr>
        <w:t xml:space="preserve"> sob pena de inabilitação:</w:t>
      </w:r>
    </w:p>
    <w:p w:rsidR="001E3FED" w:rsidRPr="00385989" w:rsidRDefault="001E3FED" w:rsidP="002F119B">
      <w:pPr>
        <w:numPr>
          <w:ilvl w:val="2"/>
          <w:numId w:val="29"/>
        </w:numPr>
        <w:tabs>
          <w:tab w:val="clear" w:pos="360"/>
          <w:tab w:val="num" w:pos="426"/>
        </w:tabs>
        <w:suppressAutoHyphens/>
        <w:spacing w:before="120"/>
        <w:ind w:left="0" w:firstLine="0"/>
        <w:jc w:val="both"/>
        <w:rPr>
          <w:rFonts w:ascii="Arial" w:hAnsi="Arial" w:cs="Arial"/>
          <w:sz w:val="22"/>
          <w:szCs w:val="22"/>
        </w:rPr>
      </w:pPr>
      <w:r w:rsidRPr="00385989">
        <w:rPr>
          <w:rFonts w:ascii="Arial" w:hAnsi="Arial" w:cs="Arial"/>
          <w:sz w:val="22"/>
          <w:szCs w:val="22"/>
        </w:rPr>
        <w:t>Pro</w:t>
      </w:r>
      <w:r w:rsidR="006113D9" w:rsidRPr="00385989">
        <w:rPr>
          <w:rFonts w:ascii="Arial" w:hAnsi="Arial" w:cs="Arial"/>
          <w:sz w:val="22"/>
          <w:szCs w:val="22"/>
        </w:rPr>
        <w:t>jeto de Venda de Gêneros Alimentícios da Agricultura Familiar para Alimentação Escolar; em anexo</w:t>
      </w:r>
      <w:r w:rsidR="00385989">
        <w:rPr>
          <w:rFonts w:ascii="Arial" w:hAnsi="Arial" w:cs="Arial"/>
          <w:sz w:val="22"/>
          <w:szCs w:val="22"/>
        </w:rPr>
        <w:t xml:space="preserve"> </w:t>
      </w:r>
      <w:r w:rsidR="006113D9" w:rsidRPr="00385989">
        <w:rPr>
          <w:rFonts w:ascii="Arial" w:hAnsi="Arial" w:cs="Arial"/>
          <w:sz w:val="22"/>
          <w:szCs w:val="22"/>
        </w:rPr>
        <w:t>(conforme modelo do anexo II);</w:t>
      </w:r>
    </w:p>
    <w:p w:rsidR="001E3FED" w:rsidRPr="00385989" w:rsidRDefault="006113D9" w:rsidP="002F119B">
      <w:pPr>
        <w:numPr>
          <w:ilvl w:val="2"/>
          <w:numId w:val="29"/>
        </w:numPr>
        <w:tabs>
          <w:tab w:val="clear" w:pos="360"/>
          <w:tab w:val="num" w:pos="426"/>
        </w:tabs>
        <w:suppressAutoHyphens/>
        <w:spacing w:before="120"/>
        <w:ind w:left="0" w:firstLine="0"/>
        <w:jc w:val="both"/>
        <w:rPr>
          <w:rFonts w:ascii="Arial" w:hAnsi="Arial" w:cs="Arial"/>
          <w:sz w:val="22"/>
          <w:szCs w:val="22"/>
        </w:rPr>
      </w:pPr>
      <w:r w:rsidRPr="00385989">
        <w:rPr>
          <w:rFonts w:ascii="Arial" w:hAnsi="Arial" w:cs="Arial"/>
          <w:sz w:val="22"/>
          <w:szCs w:val="22"/>
        </w:rPr>
        <w:t>Para produtos de origem animal apresentar documentação comprobatória de Serviço de Inspeção, podendo ser municipal, estadual ou federal.</w:t>
      </w:r>
    </w:p>
    <w:p w:rsidR="001E3FED" w:rsidRPr="00385989" w:rsidRDefault="001E3FED"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lastRenderedPageBreak/>
        <w:t>O Grupo Informal deverá apresentar no envelope nº 0</w:t>
      </w:r>
      <w:r w:rsidR="006113D9" w:rsidRPr="00385989">
        <w:rPr>
          <w:rFonts w:ascii="Arial" w:hAnsi="Arial" w:cs="Arial"/>
          <w:sz w:val="22"/>
          <w:szCs w:val="22"/>
        </w:rPr>
        <w:t>2</w:t>
      </w:r>
      <w:r w:rsidRPr="00385989">
        <w:rPr>
          <w:rFonts w:ascii="Arial" w:hAnsi="Arial" w:cs="Arial"/>
          <w:sz w:val="22"/>
          <w:szCs w:val="22"/>
        </w:rPr>
        <w:t xml:space="preserve"> os documentos abaixo relacionados</w:t>
      </w:r>
      <w:smartTag w:uri="urn:schemas-microsoft-com:office:smarttags" w:element="PersonName">
        <w:r w:rsidRPr="00385989">
          <w:rPr>
            <w:rFonts w:ascii="Arial" w:hAnsi="Arial" w:cs="Arial"/>
            <w:sz w:val="22"/>
            <w:szCs w:val="22"/>
          </w:rPr>
          <w:t>,</w:t>
        </w:r>
      </w:smartTag>
      <w:r w:rsidRPr="00385989">
        <w:rPr>
          <w:rFonts w:ascii="Arial" w:hAnsi="Arial" w:cs="Arial"/>
          <w:sz w:val="22"/>
          <w:szCs w:val="22"/>
        </w:rPr>
        <w:t xml:space="preserve"> sob pena de inabilitação:</w:t>
      </w:r>
    </w:p>
    <w:p w:rsidR="001E3FED" w:rsidRPr="00385989" w:rsidRDefault="006113D9" w:rsidP="002F119B">
      <w:pPr>
        <w:numPr>
          <w:ilvl w:val="3"/>
          <w:numId w:val="29"/>
        </w:numPr>
        <w:tabs>
          <w:tab w:val="clear" w:pos="2520"/>
          <w:tab w:val="num" w:pos="426"/>
        </w:tabs>
        <w:spacing w:before="120"/>
        <w:ind w:left="0"/>
        <w:jc w:val="both"/>
        <w:rPr>
          <w:rFonts w:ascii="Arial" w:hAnsi="Arial" w:cs="Arial"/>
          <w:sz w:val="22"/>
          <w:szCs w:val="22"/>
        </w:rPr>
      </w:pPr>
      <w:r w:rsidRPr="00385989">
        <w:rPr>
          <w:rFonts w:ascii="Arial" w:hAnsi="Arial" w:cs="Arial"/>
          <w:sz w:val="22"/>
          <w:szCs w:val="22"/>
        </w:rPr>
        <w:t>Projeto de Venda de Gêneros Alimentícios da Agricultura Familiar para Alimentação Escolar em anexo elaborado conjuntamente entre o Grupo Informal e a Entidade Articuladora e assinado por todos os Agricultores Familiares participantes (conforme o modelo do anexo II)</w:t>
      </w:r>
      <w:r w:rsidR="001E3FED" w:rsidRPr="00385989">
        <w:rPr>
          <w:rFonts w:ascii="Arial" w:hAnsi="Arial" w:cs="Arial"/>
          <w:sz w:val="22"/>
          <w:szCs w:val="22"/>
        </w:rPr>
        <w:t>;</w:t>
      </w:r>
    </w:p>
    <w:p w:rsidR="006113D9" w:rsidRDefault="006113D9" w:rsidP="002F119B">
      <w:pPr>
        <w:numPr>
          <w:ilvl w:val="3"/>
          <w:numId w:val="29"/>
        </w:numPr>
        <w:tabs>
          <w:tab w:val="clear" w:pos="2520"/>
          <w:tab w:val="num" w:pos="426"/>
        </w:tabs>
        <w:suppressAutoHyphens/>
        <w:spacing w:before="120"/>
        <w:ind w:left="0"/>
        <w:jc w:val="both"/>
        <w:rPr>
          <w:rFonts w:ascii="Arial" w:hAnsi="Arial" w:cs="Arial"/>
          <w:sz w:val="22"/>
          <w:szCs w:val="22"/>
        </w:rPr>
      </w:pPr>
      <w:r w:rsidRPr="00385989">
        <w:rPr>
          <w:rFonts w:ascii="Arial" w:hAnsi="Arial" w:cs="Arial"/>
          <w:sz w:val="22"/>
          <w:szCs w:val="22"/>
        </w:rPr>
        <w:t>Para produtos de origem animal apresentar documentação comprobatória de Serviço de Inspeção, podendo ser municipal, estadual ou federal.</w:t>
      </w:r>
    </w:p>
    <w:p w:rsidR="00797A54" w:rsidRPr="00385989" w:rsidRDefault="00797A54" w:rsidP="00797A54">
      <w:pPr>
        <w:suppressAutoHyphens/>
        <w:spacing w:before="120"/>
        <w:jc w:val="both"/>
        <w:rPr>
          <w:rFonts w:ascii="Arial" w:hAnsi="Arial" w:cs="Arial"/>
          <w:sz w:val="22"/>
          <w:szCs w:val="22"/>
        </w:rPr>
      </w:pPr>
    </w:p>
    <w:p w:rsidR="005D7A8A" w:rsidRPr="003F2ED2" w:rsidRDefault="00E77FCF" w:rsidP="002F119B">
      <w:pPr>
        <w:numPr>
          <w:ilvl w:val="2"/>
          <w:numId w:val="14"/>
        </w:numPr>
        <w:tabs>
          <w:tab w:val="clear" w:pos="2340"/>
          <w:tab w:val="num" w:pos="360"/>
        </w:tabs>
        <w:spacing w:before="120"/>
        <w:ind w:left="0" w:firstLine="0"/>
        <w:jc w:val="both"/>
        <w:rPr>
          <w:rFonts w:ascii="Arial" w:hAnsi="Arial" w:cs="Arial"/>
          <w:b/>
          <w:sz w:val="22"/>
          <w:szCs w:val="22"/>
          <w:u w:val="single"/>
        </w:rPr>
      </w:pPr>
      <w:r w:rsidRPr="003F2ED2">
        <w:rPr>
          <w:rFonts w:ascii="Arial" w:hAnsi="Arial" w:cs="Arial"/>
          <w:b/>
          <w:sz w:val="22"/>
          <w:szCs w:val="22"/>
          <w:u w:val="single"/>
        </w:rPr>
        <w:t>CARACTERISTICAS DO PRODUTO</w:t>
      </w:r>
    </w:p>
    <w:p w:rsidR="005F2F4A" w:rsidRPr="003F2ED2" w:rsidRDefault="00034B9C"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Especificações</w:t>
      </w:r>
      <w:r w:rsidR="005F2F4A" w:rsidRPr="003F2ED2">
        <w:rPr>
          <w:rFonts w:ascii="Arial" w:hAnsi="Arial" w:cs="Arial"/>
          <w:sz w:val="22"/>
          <w:szCs w:val="22"/>
        </w:rPr>
        <w:t xml:space="preserve"> Técnica dos Gêneros Alimentícios</w:t>
      </w:r>
    </w:p>
    <w:p w:rsidR="005F2F4A" w:rsidRPr="003F2ED2" w:rsidRDefault="005F2F4A" w:rsidP="002F119B">
      <w:pPr>
        <w:tabs>
          <w:tab w:val="left" w:pos="567"/>
        </w:tabs>
        <w:autoSpaceDE w:val="0"/>
        <w:autoSpaceDN w:val="0"/>
        <w:adjustRightInd w:val="0"/>
        <w:spacing w:before="120"/>
        <w:jc w:val="both"/>
        <w:rPr>
          <w:rFonts w:ascii="Arial" w:hAnsi="Arial" w:cs="Arial"/>
          <w:sz w:val="22"/>
          <w:szCs w:val="22"/>
        </w:rPr>
      </w:pPr>
      <w:r w:rsidRPr="003F2ED2">
        <w:rPr>
          <w:rFonts w:ascii="Arial" w:hAnsi="Arial" w:cs="Arial"/>
          <w:sz w:val="22"/>
          <w:szCs w:val="22"/>
        </w:rPr>
        <w:t xml:space="preserve">A relação dos gêneros alimentícios e sua especificação técnica estão elencados no Anexo </w:t>
      </w:r>
      <w:r w:rsidR="00DF3A16" w:rsidRPr="003F2ED2">
        <w:rPr>
          <w:rFonts w:ascii="Arial" w:hAnsi="Arial" w:cs="Arial"/>
          <w:sz w:val="22"/>
          <w:szCs w:val="22"/>
        </w:rPr>
        <w:t>I</w:t>
      </w:r>
      <w:r w:rsidRPr="003F2ED2">
        <w:rPr>
          <w:rFonts w:ascii="Arial" w:hAnsi="Arial" w:cs="Arial"/>
          <w:sz w:val="22"/>
          <w:szCs w:val="22"/>
        </w:rPr>
        <w:t xml:space="preserve"> deste edital de chamamento.</w:t>
      </w:r>
    </w:p>
    <w:p w:rsidR="005F2F4A" w:rsidRPr="003F2ED2" w:rsidRDefault="005F2F4A"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Ponto de Entrega</w:t>
      </w:r>
    </w:p>
    <w:p w:rsidR="005F2F4A" w:rsidRPr="003F2ED2" w:rsidRDefault="005F2F4A" w:rsidP="002F119B">
      <w:pPr>
        <w:tabs>
          <w:tab w:val="left" w:pos="720"/>
        </w:tabs>
        <w:spacing w:before="120"/>
        <w:jc w:val="both"/>
        <w:rPr>
          <w:rFonts w:ascii="Arial" w:hAnsi="Arial" w:cs="Arial"/>
          <w:sz w:val="22"/>
          <w:szCs w:val="22"/>
        </w:rPr>
      </w:pPr>
      <w:r w:rsidRPr="003F2ED2">
        <w:rPr>
          <w:rFonts w:ascii="Arial" w:hAnsi="Arial" w:cs="Arial"/>
          <w:sz w:val="22"/>
          <w:szCs w:val="22"/>
        </w:rPr>
        <w:t xml:space="preserve">Os gêneros alimentícios deverão ser entregues </w:t>
      </w:r>
      <w:r w:rsidR="0089377F">
        <w:rPr>
          <w:rFonts w:ascii="Arial" w:hAnsi="Arial" w:cs="Arial"/>
          <w:sz w:val="22"/>
          <w:szCs w:val="22"/>
        </w:rPr>
        <w:t xml:space="preserve">PPONTO A PONTO, conforme Anexo VII </w:t>
      </w:r>
      <w:r w:rsidRPr="003F2ED2">
        <w:rPr>
          <w:rFonts w:ascii="Arial" w:hAnsi="Arial" w:cs="Arial"/>
          <w:sz w:val="22"/>
          <w:szCs w:val="22"/>
        </w:rPr>
        <w:t xml:space="preserve">na Central de Alimentação situado á Rua Praça Manoel Soares, </w:t>
      </w:r>
      <w:r w:rsidR="00377D9A">
        <w:rPr>
          <w:rFonts w:ascii="Arial" w:hAnsi="Arial" w:cs="Arial"/>
          <w:sz w:val="22"/>
          <w:szCs w:val="22"/>
        </w:rPr>
        <w:t>Pedro de Toledo</w:t>
      </w:r>
      <w:r w:rsidRPr="003F2ED2">
        <w:rPr>
          <w:rFonts w:ascii="Arial" w:hAnsi="Arial" w:cs="Arial"/>
          <w:sz w:val="22"/>
          <w:szCs w:val="22"/>
        </w:rPr>
        <w:t>, das 07:00 as 16:00, na qual se atestará o seu recebimento.</w:t>
      </w:r>
    </w:p>
    <w:p w:rsidR="005F2F4A" w:rsidRPr="006E6579" w:rsidRDefault="005F2F4A" w:rsidP="002F119B">
      <w:pPr>
        <w:numPr>
          <w:ilvl w:val="0"/>
          <w:numId w:val="31"/>
        </w:numPr>
        <w:tabs>
          <w:tab w:val="clear" w:pos="360"/>
          <w:tab w:val="left" w:pos="567"/>
        </w:tabs>
        <w:autoSpaceDE w:val="0"/>
        <w:autoSpaceDN w:val="0"/>
        <w:adjustRightInd w:val="0"/>
        <w:spacing w:before="120"/>
        <w:ind w:left="0"/>
        <w:jc w:val="both"/>
        <w:rPr>
          <w:rFonts w:ascii="Arial" w:hAnsi="Arial" w:cs="Arial"/>
          <w:sz w:val="22"/>
          <w:szCs w:val="22"/>
        </w:rPr>
      </w:pPr>
      <w:r w:rsidRPr="006E6579">
        <w:rPr>
          <w:rFonts w:ascii="Arial" w:hAnsi="Arial" w:cs="Arial"/>
          <w:sz w:val="22"/>
          <w:szCs w:val="22"/>
        </w:rPr>
        <w:t xml:space="preserve">Período de Fornecimento </w:t>
      </w:r>
      <w:r w:rsidR="00386495">
        <w:rPr>
          <w:rFonts w:ascii="Arial" w:hAnsi="Arial" w:cs="Arial"/>
          <w:sz w:val="22"/>
          <w:szCs w:val="22"/>
        </w:rPr>
        <w:t>12 meses</w:t>
      </w:r>
      <w:r w:rsidR="00956577">
        <w:rPr>
          <w:rFonts w:ascii="Arial" w:hAnsi="Arial" w:cs="Arial"/>
          <w:sz w:val="22"/>
          <w:szCs w:val="22"/>
        </w:rPr>
        <w:t>.</w:t>
      </w:r>
    </w:p>
    <w:p w:rsidR="005F2F4A" w:rsidRPr="003F2ED2" w:rsidRDefault="005F2F4A"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Previsão de Quantidade de Gêneros Alimentícios a serem Adquiridos</w:t>
      </w:r>
    </w:p>
    <w:p w:rsidR="003F1F7B" w:rsidRPr="003F2ED2" w:rsidRDefault="003F1F7B" w:rsidP="002F119B">
      <w:pPr>
        <w:tabs>
          <w:tab w:val="left" w:pos="567"/>
        </w:tabs>
        <w:autoSpaceDE w:val="0"/>
        <w:autoSpaceDN w:val="0"/>
        <w:adjustRightInd w:val="0"/>
        <w:spacing w:before="120"/>
        <w:jc w:val="both"/>
        <w:rPr>
          <w:rFonts w:ascii="Arial" w:hAnsi="Arial" w:cs="Arial"/>
          <w:sz w:val="22"/>
          <w:szCs w:val="22"/>
        </w:rPr>
      </w:pPr>
      <w:r w:rsidRPr="003F2ED2">
        <w:rPr>
          <w:rFonts w:ascii="Arial" w:hAnsi="Arial" w:cs="Arial"/>
          <w:sz w:val="22"/>
          <w:szCs w:val="22"/>
        </w:rPr>
        <w:t xml:space="preserve">A quantidade de gêneros alimentícios a serem adquiridos é estimada com base nos cardápios elaborados pela equipe de </w:t>
      </w:r>
      <w:r w:rsidR="00A017EA" w:rsidRPr="003F2ED2">
        <w:rPr>
          <w:rFonts w:ascii="Arial" w:hAnsi="Arial" w:cs="Arial"/>
          <w:sz w:val="22"/>
          <w:szCs w:val="22"/>
        </w:rPr>
        <w:t>nutricionistas</w:t>
      </w:r>
      <w:r w:rsidRPr="003F2ED2">
        <w:rPr>
          <w:rFonts w:ascii="Arial" w:hAnsi="Arial" w:cs="Arial"/>
          <w:sz w:val="22"/>
          <w:szCs w:val="22"/>
        </w:rPr>
        <w:t xml:space="preserve"> encontra-se no anexo </w:t>
      </w:r>
      <w:r w:rsidR="00FA3B22" w:rsidRPr="003F2ED2">
        <w:rPr>
          <w:rFonts w:ascii="Arial" w:hAnsi="Arial" w:cs="Arial"/>
          <w:sz w:val="22"/>
          <w:szCs w:val="22"/>
        </w:rPr>
        <w:t>I</w:t>
      </w:r>
      <w:r w:rsidRPr="003F2ED2">
        <w:rPr>
          <w:rFonts w:ascii="Arial" w:hAnsi="Arial" w:cs="Arial"/>
          <w:sz w:val="22"/>
          <w:szCs w:val="22"/>
        </w:rPr>
        <w:t>.</w:t>
      </w:r>
    </w:p>
    <w:p w:rsidR="003F1F7B" w:rsidRPr="003F2ED2" w:rsidRDefault="003F1F7B"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Preço</w:t>
      </w:r>
    </w:p>
    <w:p w:rsidR="003F1F7B" w:rsidRDefault="003F1F7B" w:rsidP="002F119B">
      <w:pPr>
        <w:numPr>
          <w:ilvl w:val="0"/>
          <w:numId w:val="15"/>
        </w:numPr>
        <w:tabs>
          <w:tab w:val="clear" w:pos="1080"/>
          <w:tab w:val="num" w:pos="720"/>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O preço de compra dos gêneros alimentícios será o menor preço apresentado pelos proponentes.</w:t>
      </w:r>
    </w:p>
    <w:p w:rsidR="00CE5452" w:rsidRPr="003F2ED2" w:rsidRDefault="00CE5452" w:rsidP="002F119B">
      <w:pPr>
        <w:numPr>
          <w:ilvl w:val="0"/>
          <w:numId w:val="15"/>
        </w:numPr>
        <w:tabs>
          <w:tab w:val="clear" w:pos="1080"/>
          <w:tab w:val="num" w:pos="720"/>
        </w:tabs>
        <w:autoSpaceDE w:val="0"/>
        <w:autoSpaceDN w:val="0"/>
        <w:adjustRightInd w:val="0"/>
        <w:spacing w:before="120"/>
        <w:ind w:left="0"/>
        <w:jc w:val="both"/>
        <w:rPr>
          <w:rFonts w:ascii="Arial" w:hAnsi="Arial" w:cs="Arial"/>
          <w:sz w:val="22"/>
          <w:szCs w:val="22"/>
        </w:rPr>
      </w:pPr>
      <w:r>
        <w:rPr>
          <w:rFonts w:ascii="Arial" w:hAnsi="Arial" w:cs="Arial"/>
          <w:sz w:val="22"/>
          <w:szCs w:val="22"/>
        </w:rPr>
        <w:t xml:space="preserve">Para a seleção dos fornecedores a entidade executora deverá considerar os critérios estabelecidos </w:t>
      </w:r>
      <w:r w:rsidR="005A3178">
        <w:rPr>
          <w:rFonts w:ascii="Arial" w:hAnsi="Arial" w:cs="Arial"/>
          <w:sz w:val="22"/>
          <w:szCs w:val="22"/>
        </w:rPr>
        <w:t>no artigo 25 da Resolução CD/FNDE nº 26 de 17 de junho de 2013 – Critério de Localização, com as alterações introduzidas pela Resolução nº 04, de 02 de Abril de 2015.</w:t>
      </w:r>
    </w:p>
    <w:p w:rsidR="007938E1" w:rsidRPr="003F2ED2" w:rsidRDefault="007938E1" w:rsidP="0040461A">
      <w:pPr>
        <w:numPr>
          <w:ilvl w:val="1"/>
          <w:numId w:val="42"/>
        </w:numPr>
        <w:spacing w:before="140"/>
        <w:ind w:left="0" w:firstLine="0"/>
        <w:jc w:val="both"/>
        <w:rPr>
          <w:rFonts w:ascii="Arial" w:hAnsi="Arial" w:cs="Arial"/>
          <w:sz w:val="22"/>
          <w:szCs w:val="22"/>
        </w:rPr>
      </w:pPr>
      <w:r w:rsidRPr="003F2ED2">
        <w:rPr>
          <w:rFonts w:ascii="Arial" w:hAnsi="Arial" w:cs="Arial"/>
          <w:sz w:val="22"/>
          <w:szCs w:val="22"/>
        </w:rPr>
        <w:t>Contrato</w:t>
      </w:r>
    </w:p>
    <w:p w:rsidR="007938E1" w:rsidRPr="003F2ED2" w:rsidRDefault="007938E1" w:rsidP="0040461A">
      <w:pPr>
        <w:numPr>
          <w:ilvl w:val="0"/>
          <w:numId w:val="15"/>
        </w:numPr>
        <w:tabs>
          <w:tab w:val="clear" w:pos="1080"/>
          <w:tab w:val="num" w:pos="720"/>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 xml:space="preserve">O modelo de Contrato de Compra e Venda de gêneros alimentícios que deverá ser celebrado entre a Prefeitura Municipal de </w:t>
      </w:r>
      <w:r w:rsidR="00377D9A">
        <w:rPr>
          <w:rFonts w:ascii="Arial" w:hAnsi="Arial" w:cs="Arial"/>
          <w:sz w:val="22"/>
          <w:szCs w:val="22"/>
        </w:rPr>
        <w:t>Pedro de Toledo</w:t>
      </w:r>
      <w:r w:rsidRPr="003F2ED2">
        <w:rPr>
          <w:rFonts w:ascii="Arial" w:hAnsi="Arial" w:cs="Arial"/>
          <w:sz w:val="22"/>
          <w:szCs w:val="22"/>
        </w:rPr>
        <w:t xml:space="preserve"> e o(s) </w:t>
      </w:r>
      <w:r w:rsidR="00F56EDB" w:rsidRPr="003F2ED2">
        <w:rPr>
          <w:rFonts w:ascii="Arial" w:hAnsi="Arial" w:cs="Arial"/>
          <w:sz w:val="22"/>
          <w:szCs w:val="22"/>
        </w:rPr>
        <w:t>Vendedor (</w:t>
      </w:r>
      <w:r w:rsidRPr="003F2ED2">
        <w:rPr>
          <w:rFonts w:ascii="Arial" w:hAnsi="Arial" w:cs="Arial"/>
          <w:sz w:val="22"/>
          <w:szCs w:val="22"/>
        </w:rPr>
        <w:t xml:space="preserve">es) habilitados nesta chamada pública será feito conforme modelo constante no Anexo </w:t>
      </w:r>
      <w:r w:rsidR="00FA3B22" w:rsidRPr="003F2ED2">
        <w:rPr>
          <w:rFonts w:ascii="Arial" w:hAnsi="Arial" w:cs="Arial"/>
          <w:sz w:val="22"/>
          <w:szCs w:val="22"/>
        </w:rPr>
        <w:t>III.</w:t>
      </w:r>
    </w:p>
    <w:p w:rsidR="007938E1" w:rsidRPr="003F2ED2" w:rsidRDefault="00497814" w:rsidP="0040461A">
      <w:pPr>
        <w:numPr>
          <w:ilvl w:val="1"/>
          <w:numId w:val="42"/>
        </w:numPr>
        <w:spacing w:before="140"/>
        <w:ind w:left="0" w:firstLine="0"/>
        <w:jc w:val="both"/>
        <w:rPr>
          <w:rFonts w:ascii="Arial" w:hAnsi="Arial" w:cs="Arial"/>
          <w:sz w:val="22"/>
          <w:szCs w:val="22"/>
        </w:rPr>
      </w:pPr>
      <w:r w:rsidRPr="003F2ED2">
        <w:rPr>
          <w:rFonts w:ascii="Arial" w:hAnsi="Arial" w:cs="Arial"/>
          <w:sz w:val="22"/>
          <w:szCs w:val="22"/>
        </w:rPr>
        <w:t>Pagamento das faturas:</w:t>
      </w:r>
    </w:p>
    <w:p w:rsidR="00497814" w:rsidRPr="003F2ED2" w:rsidRDefault="00497814" w:rsidP="0040461A">
      <w:pPr>
        <w:numPr>
          <w:ilvl w:val="2"/>
          <w:numId w:val="43"/>
        </w:numPr>
        <w:autoSpaceDE w:val="0"/>
        <w:autoSpaceDN w:val="0"/>
        <w:adjustRightInd w:val="0"/>
        <w:spacing w:before="140"/>
        <w:ind w:left="0" w:firstLine="0"/>
        <w:jc w:val="both"/>
        <w:rPr>
          <w:rFonts w:ascii="Arial" w:hAnsi="Arial" w:cs="Arial"/>
          <w:sz w:val="22"/>
          <w:szCs w:val="22"/>
        </w:rPr>
      </w:pPr>
      <w:r w:rsidRPr="003F2ED2">
        <w:rPr>
          <w:rFonts w:ascii="Arial" w:hAnsi="Arial" w:cs="Arial"/>
          <w:sz w:val="22"/>
          <w:szCs w:val="22"/>
        </w:rPr>
        <w:t>Os pagamentos do fornecimento feito pelo fornecedor da agricultura familiar ou empreendedor familiar rural habilitado, como conseqüência da comercialização de gêneros alimentícios, serão realizados pela contratante.</w:t>
      </w:r>
    </w:p>
    <w:p w:rsidR="007938E1" w:rsidRDefault="007938E1" w:rsidP="0040461A">
      <w:pPr>
        <w:numPr>
          <w:ilvl w:val="2"/>
          <w:numId w:val="44"/>
        </w:numPr>
        <w:spacing w:before="140"/>
        <w:ind w:left="0" w:firstLine="0"/>
        <w:jc w:val="both"/>
        <w:rPr>
          <w:rFonts w:ascii="Arial" w:hAnsi="Arial" w:cs="Arial"/>
          <w:sz w:val="22"/>
          <w:szCs w:val="22"/>
        </w:rPr>
      </w:pPr>
      <w:r w:rsidRPr="003F2ED2">
        <w:rPr>
          <w:rFonts w:ascii="Arial" w:hAnsi="Arial" w:cs="Arial"/>
          <w:sz w:val="22"/>
          <w:szCs w:val="22"/>
        </w:rPr>
        <w:t>O pagamento deverá ser feito em cheque nominal e com apresentação de documento fiscal correspondente ao fornecimento efetuado ou através de depósito eletrônico na conta corrente indicada.</w:t>
      </w:r>
    </w:p>
    <w:p w:rsidR="00797A54" w:rsidRPr="003F2ED2" w:rsidRDefault="00797A54" w:rsidP="00797A54">
      <w:pPr>
        <w:spacing w:before="140"/>
        <w:jc w:val="both"/>
        <w:rPr>
          <w:rFonts w:ascii="Arial" w:hAnsi="Arial" w:cs="Arial"/>
          <w:sz w:val="22"/>
          <w:szCs w:val="22"/>
        </w:rPr>
      </w:pPr>
    </w:p>
    <w:p w:rsidR="008276D7" w:rsidRPr="003F2ED2" w:rsidRDefault="008276D7" w:rsidP="0040461A">
      <w:pPr>
        <w:numPr>
          <w:ilvl w:val="1"/>
          <w:numId w:val="17"/>
        </w:numPr>
        <w:tabs>
          <w:tab w:val="clear" w:pos="1080"/>
          <w:tab w:val="num" w:pos="360"/>
        </w:tabs>
        <w:spacing w:before="140"/>
        <w:ind w:left="0"/>
        <w:jc w:val="both"/>
        <w:rPr>
          <w:rFonts w:ascii="Arial" w:hAnsi="Arial" w:cs="Arial"/>
          <w:b/>
          <w:sz w:val="22"/>
          <w:szCs w:val="22"/>
          <w:u w:val="single"/>
        </w:rPr>
      </w:pPr>
      <w:r w:rsidRPr="003F2ED2">
        <w:rPr>
          <w:rFonts w:ascii="Arial" w:hAnsi="Arial" w:cs="Arial"/>
          <w:b/>
          <w:sz w:val="22"/>
          <w:szCs w:val="22"/>
          <w:u w:val="single"/>
        </w:rPr>
        <w:t>CLASSIFICAÇÃO DAS PROPOSTAS</w:t>
      </w:r>
    </w:p>
    <w:p w:rsidR="005A3178" w:rsidRDefault="005A3178"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Pr>
          <w:rFonts w:ascii="Arial" w:hAnsi="Arial" w:cs="Arial"/>
          <w:sz w:val="22"/>
          <w:szCs w:val="22"/>
        </w:rPr>
        <w:t>Na análise dos Projetos de Venda, para classificação, deverão ser seguidos os critérios estabelecidos nos art. 24 e 25 da Resolução/CD/FNDE nº 26</w:t>
      </w:r>
      <w:r w:rsidR="00CE4FD4">
        <w:rPr>
          <w:rFonts w:ascii="Arial" w:hAnsi="Arial" w:cs="Arial"/>
          <w:sz w:val="22"/>
          <w:szCs w:val="22"/>
        </w:rPr>
        <w:t>, de 17 de junho de 2013, com as alterações introduzidas pela Resolução nº 04, de 02 de abril de 2015.</w:t>
      </w:r>
    </w:p>
    <w:p w:rsidR="008276D7" w:rsidRPr="003F2ED2"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Serão consideradas as propostas classificadas, que preencham as condições fixadas nesta Chamada Pública.</w:t>
      </w:r>
    </w:p>
    <w:p w:rsidR="003A327F" w:rsidRPr="003F2ED2"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lastRenderedPageBreak/>
        <w:t>Cada grupo de fornecedores (formal e/ou informal) deverá, obrigatoriamente, ofertar a quantidade e variedade de alimentos</w:t>
      </w:r>
      <w:r w:rsidR="003A327F" w:rsidRPr="003F2ED2">
        <w:rPr>
          <w:rFonts w:ascii="Arial" w:hAnsi="Arial" w:cs="Arial"/>
          <w:sz w:val="22"/>
          <w:szCs w:val="22"/>
        </w:rPr>
        <w:t>, com preço unitário, observando as condições fixadas nesta Chamada Pública.</w:t>
      </w:r>
    </w:p>
    <w:p w:rsidR="003A327F" w:rsidRPr="003F2ED2"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A Comissão para Implantação, Execução e acompanhamento classificará as propostas considerando</w:t>
      </w:r>
      <w:r w:rsidR="003A327F" w:rsidRPr="003F2ED2">
        <w:rPr>
          <w:rFonts w:ascii="Arial" w:hAnsi="Arial" w:cs="Arial"/>
          <w:sz w:val="22"/>
          <w:szCs w:val="22"/>
        </w:rPr>
        <w:t>-se a ordenação crescente dos valores.</w:t>
      </w:r>
    </w:p>
    <w:p w:rsidR="008276D7"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Após a classificação, o critério final de julgamento será definido pela Comissão para Avaliação e Execução, que poderá ainda propor aos participantes que se estabeleçam um acordo para o fornecimento, em benefício da implantação do programa com a distribuição descentralizada dos recursos e atendimento na totalidade da estimativa de aquisição anual.</w:t>
      </w:r>
    </w:p>
    <w:p w:rsidR="00797A54" w:rsidRPr="003F2ED2" w:rsidRDefault="00797A54" w:rsidP="00797A54">
      <w:pPr>
        <w:autoSpaceDE w:val="0"/>
        <w:autoSpaceDN w:val="0"/>
        <w:adjustRightInd w:val="0"/>
        <w:spacing w:before="140"/>
        <w:jc w:val="both"/>
        <w:rPr>
          <w:rFonts w:ascii="Arial" w:hAnsi="Arial" w:cs="Arial"/>
          <w:sz w:val="22"/>
          <w:szCs w:val="22"/>
        </w:rPr>
      </w:pPr>
    </w:p>
    <w:p w:rsidR="008276D7" w:rsidRPr="003F2ED2" w:rsidRDefault="008276D7" w:rsidP="0040461A">
      <w:pPr>
        <w:numPr>
          <w:ilvl w:val="0"/>
          <w:numId w:val="19"/>
        </w:numPr>
        <w:tabs>
          <w:tab w:val="clear" w:pos="1080"/>
          <w:tab w:val="left" w:pos="360"/>
        </w:tabs>
        <w:spacing w:before="140"/>
        <w:ind w:left="0"/>
        <w:jc w:val="both"/>
        <w:rPr>
          <w:rFonts w:ascii="Arial" w:hAnsi="Arial" w:cs="Arial"/>
          <w:b/>
          <w:sz w:val="22"/>
          <w:szCs w:val="22"/>
          <w:u w:val="single"/>
        </w:rPr>
      </w:pPr>
      <w:r w:rsidRPr="003F2ED2">
        <w:rPr>
          <w:rFonts w:ascii="Arial" w:hAnsi="Arial" w:cs="Arial"/>
          <w:b/>
          <w:sz w:val="22"/>
          <w:szCs w:val="22"/>
          <w:u w:val="single"/>
        </w:rPr>
        <w:t>RESULTADO</w:t>
      </w:r>
    </w:p>
    <w:p w:rsidR="008276D7" w:rsidRDefault="008276D7" w:rsidP="0040461A">
      <w:pPr>
        <w:numPr>
          <w:ilvl w:val="1"/>
          <w:numId w:val="19"/>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 xml:space="preserve">A </w:t>
      </w:r>
      <w:r w:rsidR="003A327F" w:rsidRPr="003F2ED2">
        <w:rPr>
          <w:rFonts w:ascii="Arial" w:hAnsi="Arial" w:cs="Arial"/>
          <w:sz w:val="22"/>
          <w:szCs w:val="22"/>
        </w:rPr>
        <w:t xml:space="preserve">Prefeitura Municipal de </w:t>
      </w:r>
      <w:r w:rsidR="00377D9A">
        <w:rPr>
          <w:rFonts w:ascii="Arial" w:hAnsi="Arial" w:cs="Arial"/>
          <w:sz w:val="22"/>
          <w:szCs w:val="22"/>
        </w:rPr>
        <w:t>Pedro de Toledo</w:t>
      </w:r>
      <w:r w:rsidR="003A327F" w:rsidRPr="003F2ED2">
        <w:rPr>
          <w:rFonts w:ascii="Arial" w:hAnsi="Arial" w:cs="Arial"/>
          <w:sz w:val="22"/>
          <w:szCs w:val="22"/>
        </w:rPr>
        <w:t xml:space="preserve"> divulgará o resultado do processo em até 48 horas após a conclusão dos trabalhos desta Chamada Pública</w:t>
      </w:r>
      <w:r w:rsidRPr="003F2ED2">
        <w:rPr>
          <w:rFonts w:ascii="Arial" w:hAnsi="Arial" w:cs="Arial"/>
          <w:sz w:val="22"/>
          <w:szCs w:val="22"/>
        </w:rPr>
        <w:t>.</w:t>
      </w:r>
    </w:p>
    <w:p w:rsidR="00797A54" w:rsidRPr="003F2ED2" w:rsidRDefault="00797A54" w:rsidP="00797A54">
      <w:pPr>
        <w:autoSpaceDE w:val="0"/>
        <w:autoSpaceDN w:val="0"/>
        <w:adjustRightInd w:val="0"/>
        <w:spacing w:before="140"/>
        <w:jc w:val="both"/>
        <w:rPr>
          <w:rFonts w:ascii="Arial" w:hAnsi="Arial" w:cs="Arial"/>
          <w:sz w:val="22"/>
          <w:szCs w:val="22"/>
        </w:rPr>
      </w:pPr>
    </w:p>
    <w:p w:rsidR="008276D7" w:rsidRPr="003F2ED2" w:rsidRDefault="008276D7" w:rsidP="0040461A">
      <w:pPr>
        <w:numPr>
          <w:ilvl w:val="0"/>
          <w:numId w:val="20"/>
        </w:numPr>
        <w:tabs>
          <w:tab w:val="clear" w:pos="1080"/>
          <w:tab w:val="num" w:pos="360"/>
        </w:tabs>
        <w:spacing w:before="140"/>
        <w:ind w:left="0"/>
        <w:jc w:val="both"/>
        <w:rPr>
          <w:rFonts w:ascii="Arial" w:hAnsi="Arial" w:cs="Arial"/>
          <w:b/>
          <w:sz w:val="22"/>
          <w:szCs w:val="22"/>
          <w:u w:val="single"/>
        </w:rPr>
      </w:pPr>
      <w:r w:rsidRPr="003F2ED2">
        <w:rPr>
          <w:rFonts w:ascii="Arial" w:hAnsi="Arial" w:cs="Arial"/>
          <w:b/>
          <w:sz w:val="22"/>
          <w:szCs w:val="22"/>
          <w:u w:val="single"/>
        </w:rPr>
        <w:t>CONTRATAÇÃO</w:t>
      </w:r>
    </w:p>
    <w:p w:rsidR="008276D7" w:rsidRPr="003F2ED2" w:rsidRDefault="00A173D1" w:rsidP="0040461A">
      <w:pPr>
        <w:numPr>
          <w:ilvl w:val="0"/>
          <w:numId w:val="21"/>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Uma vez declarado vencedor o</w:t>
      </w:r>
      <w:r w:rsidR="008276D7" w:rsidRPr="003F2ED2">
        <w:rPr>
          <w:rFonts w:ascii="Arial" w:hAnsi="Arial" w:cs="Arial"/>
          <w:sz w:val="22"/>
          <w:szCs w:val="22"/>
        </w:rPr>
        <w:t xml:space="preserve"> Proponente Vendedor</w:t>
      </w:r>
      <w:r w:rsidR="00F56EDB" w:rsidRPr="003F2ED2">
        <w:rPr>
          <w:rFonts w:ascii="Arial" w:hAnsi="Arial" w:cs="Arial"/>
          <w:sz w:val="22"/>
          <w:szCs w:val="22"/>
        </w:rPr>
        <w:t xml:space="preserve"> </w:t>
      </w:r>
      <w:r w:rsidR="008276D7" w:rsidRPr="003F2ED2">
        <w:rPr>
          <w:rFonts w:ascii="Arial" w:hAnsi="Arial" w:cs="Arial"/>
          <w:sz w:val="22"/>
          <w:szCs w:val="22"/>
        </w:rPr>
        <w:t xml:space="preserve">deverá assinar o Contrato de Compra e Venda de gêneros alimentícios, conforme Minuta de Contrato </w:t>
      </w:r>
      <w:r w:rsidRPr="003F2ED2">
        <w:rPr>
          <w:rFonts w:ascii="Arial" w:hAnsi="Arial" w:cs="Arial"/>
          <w:sz w:val="22"/>
          <w:szCs w:val="22"/>
        </w:rPr>
        <w:t xml:space="preserve">do </w:t>
      </w:r>
      <w:r w:rsidR="008276D7" w:rsidRPr="003F2ED2">
        <w:rPr>
          <w:rFonts w:ascii="Arial" w:hAnsi="Arial" w:cs="Arial"/>
          <w:sz w:val="22"/>
          <w:szCs w:val="22"/>
        </w:rPr>
        <w:t>Anexo</w:t>
      </w:r>
      <w:r w:rsidRPr="003F2ED2">
        <w:rPr>
          <w:rFonts w:ascii="Arial" w:hAnsi="Arial" w:cs="Arial"/>
          <w:sz w:val="22"/>
          <w:szCs w:val="22"/>
        </w:rPr>
        <w:t xml:space="preserve"> III</w:t>
      </w:r>
      <w:r w:rsidR="008276D7" w:rsidRPr="003F2ED2">
        <w:rPr>
          <w:rFonts w:ascii="Arial" w:hAnsi="Arial" w:cs="Arial"/>
          <w:sz w:val="22"/>
          <w:szCs w:val="22"/>
        </w:rPr>
        <w:t xml:space="preserve">, atendendo aos termos da Resolução/CD/FNDE Nº </w:t>
      </w:r>
      <w:r w:rsidR="00FC1C3D">
        <w:rPr>
          <w:rFonts w:ascii="Arial" w:hAnsi="Arial" w:cs="Arial"/>
          <w:sz w:val="22"/>
          <w:szCs w:val="22"/>
        </w:rPr>
        <w:t>26</w:t>
      </w:r>
      <w:r w:rsidR="008276D7" w:rsidRPr="003F2ED2">
        <w:rPr>
          <w:rFonts w:ascii="Arial" w:hAnsi="Arial" w:cs="Arial"/>
          <w:sz w:val="22"/>
          <w:szCs w:val="22"/>
        </w:rPr>
        <w:t xml:space="preserve">, </w:t>
      </w:r>
      <w:r w:rsidR="00FC1C3D" w:rsidRPr="00FC1C3D">
        <w:rPr>
          <w:rFonts w:ascii="Arial" w:hAnsi="Arial" w:cs="Arial"/>
          <w:sz w:val="22"/>
          <w:szCs w:val="22"/>
        </w:rPr>
        <w:t>de 17 de julho de 2013</w:t>
      </w:r>
      <w:r w:rsidR="00FA6D3D">
        <w:rPr>
          <w:rFonts w:ascii="Arial" w:hAnsi="Arial" w:cs="Arial"/>
          <w:sz w:val="22"/>
          <w:szCs w:val="22"/>
        </w:rPr>
        <w:t>, com as alterações introduzidas pela Resolução nº 04, de 02 de abril de 2015.</w:t>
      </w:r>
    </w:p>
    <w:p w:rsidR="008276D7" w:rsidRDefault="008276D7" w:rsidP="0040461A">
      <w:pPr>
        <w:numPr>
          <w:ilvl w:val="0"/>
          <w:numId w:val="21"/>
        </w:numPr>
        <w:tabs>
          <w:tab w:val="clear" w:pos="1080"/>
          <w:tab w:val="num" w:pos="567"/>
          <w:tab w:val="num" w:pos="720"/>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 xml:space="preserve">O limite individual de venda do agricultor familiar e do empreendedor familiar rural deve respeitar o valor máximo de R$ </w:t>
      </w:r>
      <w:r w:rsidR="00AF0281">
        <w:rPr>
          <w:rFonts w:ascii="Arial" w:hAnsi="Arial" w:cs="Arial"/>
          <w:sz w:val="22"/>
          <w:szCs w:val="22"/>
        </w:rPr>
        <w:t>20</w:t>
      </w:r>
      <w:r w:rsidRPr="003F2ED2">
        <w:rPr>
          <w:rFonts w:ascii="Arial" w:hAnsi="Arial" w:cs="Arial"/>
          <w:sz w:val="22"/>
          <w:szCs w:val="22"/>
        </w:rPr>
        <w:t>.000,00 (</w:t>
      </w:r>
      <w:r w:rsidR="00AF0281">
        <w:rPr>
          <w:rFonts w:ascii="Arial" w:hAnsi="Arial" w:cs="Arial"/>
          <w:sz w:val="22"/>
          <w:szCs w:val="22"/>
        </w:rPr>
        <w:t>vinte</w:t>
      </w:r>
      <w:r w:rsidRPr="003F2ED2">
        <w:rPr>
          <w:rFonts w:ascii="Arial" w:hAnsi="Arial" w:cs="Arial"/>
          <w:sz w:val="22"/>
          <w:szCs w:val="22"/>
        </w:rPr>
        <w:t xml:space="preserve"> mil reais) por Declaração de Aptidão ao PRONAF (DAP)/ano).</w:t>
      </w:r>
    </w:p>
    <w:p w:rsidR="00797A54" w:rsidRPr="003F2ED2" w:rsidRDefault="00797A54" w:rsidP="00797A54">
      <w:pPr>
        <w:tabs>
          <w:tab w:val="num" w:pos="1080"/>
        </w:tabs>
        <w:autoSpaceDE w:val="0"/>
        <w:autoSpaceDN w:val="0"/>
        <w:adjustRightInd w:val="0"/>
        <w:spacing w:before="140"/>
        <w:jc w:val="both"/>
        <w:rPr>
          <w:rFonts w:ascii="Arial" w:hAnsi="Arial" w:cs="Arial"/>
          <w:sz w:val="22"/>
          <w:szCs w:val="22"/>
        </w:rPr>
      </w:pPr>
    </w:p>
    <w:p w:rsidR="008276D7" w:rsidRPr="003F2ED2" w:rsidRDefault="008276D7" w:rsidP="0040461A">
      <w:pPr>
        <w:numPr>
          <w:ilvl w:val="0"/>
          <w:numId w:val="22"/>
        </w:numPr>
        <w:tabs>
          <w:tab w:val="clear" w:pos="1080"/>
          <w:tab w:val="num" w:pos="360"/>
        </w:tabs>
        <w:spacing w:before="140"/>
        <w:ind w:left="0"/>
        <w:jc w:val="both"/>
        <w:rPr>
          <w:rFonts w:ascii="Arial" w:hAnsi="Arial" w:cs="Arial"/>
          <w:b/>
          <w:sz w:val="22"/>
          <w:szCs w:val="22"/>
          <w:u w:val="single"/>
        </w:rPr>
      </w:pPr>
      <w:r w:rsidRPr="003F2ED2">
        <w:rPr>
          <w:rFonts w:ascii="Arial" w:hAnsi="Arial" w:cs="Arial"/>
          <w:b/>
          <w:sz w:val="22"/>
          <w:szCs w:val="22"/>
          <w:u w:val="single"/>
        </w:rPr>
        <w:t>RESPONSABILIDADE DOS FORNECEDORES</w:t>
      </w:r>
    </w:p>
    <w:p w:rsidR="008276D7" w:rsidRPr="003F2ED2" w:rsidRDefault="008276D7" w:rsidP="0040461A">
      <w:pPr>
        <w:numPr>
          <w:ilvl w:val="0"/>
          <w:numId w:val="23"/>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Os fornecedores que aderirem a este processo declaram que atendem a todas as exigências legais e regulatórias para tanto e que possuem autorização legal para fazer a proposta, sujeitando-se, em caso de declaração falsa, às penalidades da legislação civil e penal aplicáveis.</w:t>
      </w:r>
    </w:p>
    <w:p w:rsidR="00A173D1" w:rsidRPr="003F2ED2" w:rsidRDefault="008276D7" w:rsidP="0040461A">
      <w:pPr>
        <w:numPr>
          <w:ilvl w:val="0"/>
          <w:numId w:val="23"/>
        </w:numPr>
        <w:tabs>
          <w:tab w:val="clear" w:pos="1080"/>
          <w:tab w:val="num" w:pos="567"/>
        </w:tabs>
        <w:spacing w:before="140"/>
        <w:ind w:left="0"/>
        <w:jc w:val="both"/>
        <w:rPr>
          <w:rFonts w:ascii="Arial" w:hAnsi="Arial" w:cs="Arial"/>
          <w:sz w:val="22"/>
          <w:szCs w:val="22"/>
        </w:rPr>
      </w:pPr>
      <w:r w:rsidRPr="003F2ED2">
        <w:rPr>
          <w:rFonts w:ascii="Arial" w:hAnsi="Arial" w:cs="Arial"/>
          <w:sz w:val="22"/>
          <w:szCs w:val="22"/>
        </w:rPr>
        <w:t xml:space="preserve">O fornecedor se compromete a fornecer os gêneros alimentícios </w:t>
      </w:r>
      <w:r w:rsidR="00A173D1" w:rsidRPr="003F2ED2">
        <w:rPr>
          <w:rFonts w:ascii="Arial" w:hAnsi="Arial" w:cs="Arial"/>
          <w:sz w:val="22"/>
          <w:szCs w:val="22"/>
        </w:rPr>
        <w:t xml:space="preserve">nos preços estabelecidos nesta chamada publicada por um período de </w:t>
      </w:r>
      <w:r w:rsidR="002A4872">
        <w:rPr>
          <w:rFonts w:ascii="Arial" w:hAnsi="Arial" w:cs="Arial"/>
          <w:sz w:val="22"/>
          <w:szCs w:val="22"/>
        </w:rPr>
        <w:t>12 (doze)</w:t>
      </w:r>
      <w:r w:rsidR="00A173D1" w:rsidRPr="003F2ED2">
        <w:rPr>
          <w:rFonts w:ascii="Arial" w:hAnsi="Arial" w:cs="Arial"/>
          <w:sz w:val="22"/>
          <w:szCs w:val="22"/>
        </w:rPr>
        <w:t xml:space="preserve"> meses;</w:t>
      </w:r>
    </w:p>
    <w:p w:rsidR="008276D7" w:rsidRDefault="008276D7" w:rsidP="0040461A">
      <w:pPr>
        <w:numPr>
          <w:ilvl w:val="0"/>
          <w:numId w:val="23"/>
        </w:numPr>
        <w:tabs>
          <w:tab w:val="clear" w:pos="1080"/>
          <w:tab w:val="num" w:pos="567"/>
        </w:tabs>
        <w:spacing w:before="140"/>
        <w:ind w:left="0"/>
        <w:jc w:val="both"/>
        <w:rPr>
          <w:rStyle w:val="normalchar1"/>
          <w:rFonts w:ascii="Arial" w:hAnsi="Arial" w:cs="Arial"/>
          <w:sz w:val="22"/>
          <w:szCs w:val="22"/>
        </w:rPr>
      </w:pPr>
      <w:r w:rsidRPr="003F2ED2">
        <w:rPr>
          <w:rFonts w:ascii="Arial" w:hAnsi="Arial" w:cs="Arial"/>
          <w:sz w:val="22"/>
          <w:szCs w:val="22"/>
        </w:rPr>
        <w:t>O fornecedor se compromete a fornecer os gêneros alimentícios da Agricultura Familiar e Empreendedor Familiar Rural, conforme</w:t>
      </w:r>
      <w:r w:rsidRPr="003F2ED2">
        <w:rPr>
          <w:rStyle w:val="normalchar1"/>
          <w:rFonts w:ascii="Arial" w:hAnsi="Arial" w:cs="Arial"/>
          <w:sz w:val="22"/>
          <w:szCs w:val="22"/>
        </w:rPr>
        <w:t xml:space="preserve"> cronograma de entrega definido pel</w:t>
      </w:r>
      <w:r w:rsidR="006E6579">
        <w:rPr>
          <w:rStyle w:val="normalchar1"/>
          <w:rFonts w:ascii="Arial" w:hAnsi="Arial" w:cs="Arial"/>
          <w:sz w:val="22"/>
          <w:szCs w:val="22"/>
        </w:rPr>
        <w:t>o</w:t>
      </w:r>
      <w:r w:rsidRPr="003F2ED2">
        <w:rPr>
          <w:rStyle w:val="normalchar1"/>
          <w:rFonts w:ascii="Arial" w:hAnsi="Arial" w:cs="Arial"/>
          <w:sz w:val="22"/>
          <w:szCs w:val="22"/>
        </w:rPr>
        <w:t xml:space="preserve"> D</w:t>
      </w:r>
      <w:r w:rsidR="00A173D1" w:rsidRPr="003F2ED2">
        <w:rPr>
          <w:rStyle w:val="normalchar1"/>
          <w:rFonts w:ascii="Arial" w:hAnsi="Arial" w:cs="Arial"/>
          <w:sz w:val="22"/>
          <w:szCs w:val="22"/>
        </w:rPr>
        <w:t>epartamento Municipal de Educação e Cultura</w:t>
      </w:r>
      <w:r w:rsidR="002A4872">
        <w:rPr>
          <w:rStyle w:val="normalchar1"/>
          <w:rFonts w:ascii="Arial" w:hAnsi="Arial" w:cs="Arial"/>
          <w:sz w:val="22"/>
          <w:szCs w:val="22"/>
        </w:rPr>
        <w:t>;</w:t>
      </w:r>
    </w:p>
    <w:p w:rsidR="00E402C3" w:rsidRDefault="00E402C3" w:rsidP="0040461A">
      <w:pPr>
        <w:numPr>
          <w:ilvl w:val="0"/>
          <w:numId w:val="23"/>
        </w:numPr>
        <w:tabs>
          <w:tab w:val="clear" w:pos="1080"/>
          <w:tab w:val="num" w:pos="567"/>
        </w:tabs>
        <w:spacing w:before="140"/>
        <w:ind w:left="0"/>
        <w:jc w:val="both"/>
        <w:rPr>
          <w:rStyle w:val="normalchar1"/>
          <w:rFonts w:ascii="Arial" w:hAnsi="Arial" w:cs="Arial"/>
          <w:sz w:val="22"/>
          <w:szCs w:val="22"/>
        </w:rPr>
      </w:pPr>
      <w:r>
        <w:rPr>
          <w:rStyle w:val="normalchar1"/>
          <w:rFonts w:ascii="Arial" w:hAnsi="Arial" w:cs="Arial"/>
          <w:sz w:val="22"/>
          <w:szCs w:val="22"/>
        </w:rPr>
        <w:t xml:space="preserve">Fica obrigado à apresentação de laudo Sanitário de produtos, quando for o caso, sob solicitação do </w:t>
      </w:r>
      <w:r w:rsidRPr="003F2ED2">
        <w:rPr>
          <w:rStyle w:val="normalchar1"/>
          <w:rFonts w:ascii="Arial" w:hAnsi="Arial" w:cs="Arial"/>
          <w:sz w:val="22"/>
          <w:szCs w:val="22"/>
        </w:rPr>
        <w:t>Departamento Municipal de Educação e Cultura</w:t>
      </w:r>
      <w:r>
        <w:rPr>
          <w:rStyle w:val="normalchar1"/>
          <w:rFonts w:ascii="Arial" w:hAnsi="Arial" w:cs="Arial"/>
          <w:sz w:val="22"/>
          <w:szCs w:val="22"/>
        </w:rPr>
        <w:t>, setor responsável pelo recebimento e conferência dos produtos;</w:t>
      </w:r>
    </w:p>
    <w:p w:rsidR="002A4872" w:rsidRDefault="002A4872" w:rsidP="0040461A">
      <w:pPr>
        <w:numPr>
          <w:ilvl w:val="0"/>
          <w:numId w:val="23"/>
        </w:numPr>
        <w:tabs>
          <w:tab w:val="clear" w:pos="1080"/>
          <w:tab w:val="num" w:pos="567"/>
        </w:tabs>
        <w:spacing w:before="140"/>
        <w:ind w:left="0"/>
        <w:jc w:val="both"/>
        <w:rPr>
          <w:rStyle w:val="normalchar1"/>
          <w:rFonts w:ascii="Arial" w:hAnsi="Arial" w:cs="Arial"/>
          <w:sz w:val="22"/>
          <w:szCs w:val="22"/>
        </w:rPr>
      </w:pPr>
      <w:r>
        <w:rPr>
          <w:rStyle w:val="normalchar1"/>
          <w:rFonts w:ascii="Arial" w:hAnsi="Arial" w:cs="Arial"/>
          <w:sz w:val="22"/>
          <w:szCs w:val="22"/>
        </w:rPr>
        <w:t>O fornecedor se compromete a fornecer todos os produtos em conformidade com a legislação em vigor, bem apresentáveis, limpos, isentos de insetos, corpos estranhos, frescos e de primeira qualidade.</w:t>
      </w:r>
    </w:p>
    <w:p w:rsidR="00797A54" w:rsidRPr="003F2ED2" w:rsidRDefault="00797A54" w:rsidP="00797A54">
      <w:pPr>
        <w:spacing w:before="140"/>
        <w:jc w:val="both"/>
        <w:rPr>
          <w:rStyle w:val="normalchar1"/>
          <w:rFonts w:ascii="Arial" w:hAnsi="Arial" w:cs="Arial"/>
          <w:sz w:val="22"/>
          <w:szCs w:val="22"/>
        </w:rPr>
      </w:pPr>
    </w:p>
    <w:p w:rsidR="008276D7" w:rsidRPr="003F2ED2" w:rsidRDefault="008276D7" w:rsidP="00E01715">
      <w:pPr>
        <w:numPr>
          <w:ilvl w:val="1"/>
          <w:numId w:val="23"/>
        </w:numPr>
        <w:tabs>
          <w:tab w:val="clear" w:pos="1080"/>
          <w:tab w:val="num" w:pos="360"/>
          <w:tab w:val="num" w:pos="1440"/>
        </w:tabs>
        <w:spacing w:before="110"/>
        <w:ind w:left="0"/>
        <w:jc w:val="both"/>
        <w:rPr>
          <w:rFonts w:ascii="Arial" w:hAnsi="Arial" w:cs="Arial"/>
          <w:b/>
          <w:sz w:val="22"/>
          <w:szCs w:val="22"/>
          <w:u w:val="single"/>
        </w:rPr>
      </w:pPr>
      <w:r w:rsidRPr="003F2ED2">
        <w:rPr>
          <w:rFonts w:ascii="Arial" w:hAnsi="Arial" w:cs="Arial"/>
          <w:b/>
          <w:sz w:val="22"/>
          <w:szCs w:val="22"/>
          <w:u w:val="single"/>
        </w:rPr>
        <w:t>FATOS SUPERVENIENTES</w:t>
      </w:r>
    </w:p>
    <w:p w:rsidR="008276D7" w:rsidRPr="003F2ED2" w:rsidRDefault="008276D7" w:rsidP="00E01715">
      <w:pPr>
        <w:numPr>
          <w:ilvl w:val="0"/>
          <w:numId w:val="32"/>
        </w:numPr>
        <w:tabs>
          <w:tab w:val="clear" w:pos="1080"/>
          <w:tab w:val="num" w:pos="720"/>
        </w:tabs>
        <w:autoSpaceDE w:val="0"/>
        <w:autoSpaceDN w:val="0"/>
        <w:adjustRightInd w:val="0"/>
        <w:spacing w:before="110"/>
        <w:ind w:left="0"/>
        <w:jc w:val="both"/>
        <w:rPr>
          <w:rFonts w:ascii="Arial" w:hAnsi="Arial" w:cs="Arial"/>
          <w:sz w:val="22"/>
          <w:szCs w:val="22"/>
        </w:rPr>
      </w:pPr>
      <w:r w:rsidRPr="003F2ED2">
        <w:rPr>
          <w:rFonts w:ascii="Arial" w:hAnsi="Arial" w:cs="Arial"/>
          <w:sz w:val="22"/>
          <w:szCs w:val="22"/>
        </w:rPr>
        <w:t>Os eventos previstos nesta Chamada Pública estão diretamente subordinados à realização e ao sucesso das diversas etapas do processo. Na hipótese de ocorrência de fatos supervenientes à sua publicação, que possam vir a prejudicar o processo e/ou por determinação legal ou judicial, ou ainda por decisão da Comissão de Implantação, Execução e Acompanhamento.</w:t>
      </w:r>
    </w:p>
    <w:p w:rsidR="001A7FEA" w:rsidRPr="003F2ED2" w:rsidRDefault="005606C7" w:rsidP="00312FD2">
      <w:pPr>
        <w:numPr>
          <w:ilvl w:val="1"/>
          <w:numId w:val="24"/>
        </w:numPr>
        <w:tabs>
          <w:tab w:val="clear" w:pos="1440"/>
          <w:tab w:val="num" w:pos="360"/>
        </w:tabs>
        <w:autoSpaceDE w:val="0"/>
        <w:autoSpaceDN w:val="0"/>
        <w:adjustRightInd w:val="0"/>
        <w:spacing w:before="120"/>
        <w:ind w:left="0" w:firstLine="0"/>
        <w:jc w:val="both"/>
        <w:rPr>
          <w:rFonts w:ascii="Arial" w:hAnsi="Arial" w:cs="Arial"/>
          <w:sz w:val="22"/>
          <w:szCs w:val="22"/>
        </w:rPr>
      </w:pPr>
      <w:r>
        <w:rPr>
          <w:rFonts w:ascii="Arial" w:hAnsi="Arial" w:cs="Arial"/>
          <w:sz w:val="22"/>
          <w:szCs w:val="22"/>
        </w:rPr>
        <w:t>a</w:t>
      </w:r>
      <w:r w:rsidR="008276D7" w:rsidRPr="003F2ED2">
        <w:rPr>
          <w:rFonts w:ascii="Arial" w:hAnsi="Arial" w:cs="Arial"/>
          <w:sz w:val="22"/>
          <w:szCs w:val="22"/>
        </w:rPr>
        <w:t>diamento do processo;</w:t>
      </w:r>
      <w:r w:rsidR="001A7FEA" w:rsidRPr="003F2ED2">
        <w:rPr>
          <w:rFonts w:ascii="Arial" w:hAnsi="Arial" w:cs="Arial"/>
          <w:sz w:val="22"/>
          <w:szCs w:val="22"/>
        </w:rPr>
        <w:t xml:space="preserve"> e</w:t>
      </w:r>
    </w:p>
    <w:p w:rsidR="008276D7" w:rsidRDefault="001A7FEA" w:rsidP="00312FD2">
      <w:pPr>
        <w:numPr>
          <w:ilvl w:val="1"/>
          <w:numId w:val="24"/>
        </w:numPr>
        <w:tabs>
          <w:tab w:val="clear" w:pos="1440"/>
          <w:tab w:val="num" w:pos="360"/>
        </w:tabs>
        <w:autoSpaceDE w:val="0"/>
        <w:autoSpaceDN w:val="0"/>
        <w:adjustRightInd w:val="0"/>
        <w:spacing w:before="120"/>
        <w:ind w:left="0" w:firstLine="0"/>
        <w:jc w:val="both"/>
        <w:rPr>
          <w:rFonts w:ascii="Arial" w:hAnsi="Arial" w:cs="Arial"/>
          <w:sz w:val="22"/>
          <w:szCs w:val="22"/>
        </w:rPr>
      </w:pPr>
      <w:r w:rsidRPr="003F2ED2">
        <w:rPr>
          <w:rFonts w:ascii="Arial" w:hAnsi="Arial" w:cs="Arial"/>
          <w:sz w:val="22"/>
          <w:szCs w:val="22"/>
        </w:rPr>
        <w:lastRenderedPageBreak/>
        <w:t>revogação</w:t>
      </w:r>
      <w:r w:rsidR="008276D7" w:rsidRPr="003F2ED2">
        <w:rPr>
          <w:rFonts w:ascii="Arial" w:hAnsi="Arial" w:cs="Arial"/>
          <w:sz w:val="22"/>
          <w:szCs w:val="22"/>
        </w:rPr>
        <w:t xml:space="preserve"> desta Chamada ou sua modificação no todo ou em parte.</w:t>
      </w:r>
    </w:p>
    <w:p w:rsidR="00797A54" w:rsidRPr="003F2ED2" w:rsidRDefault="00797A54" w:rsidP="00797A54">
      <w:pPr>
        <w:autoSpaceDE w:val="0"/>
        <w:autoSpaceDN w:val="0"/>
        <w:adjustRightInd w:val="0"/>
        <w:spacing w:before="120"/>
        <w:jc w:val="both"/>
        <w:rPr>
          <w:rFonts w:ascii="Arial" w:hAnsi="Arial" w:cs="Arial"/>
          <w:sz w:val="22"/>
          <w:szCs w:val="22"/>
        </w:rPr>
      </w:pPr>
    </w:p>
    <w:p w:rsidR="008276D7" w:rsidRPr="003F2ED2" w:rsidRDefault="008276D7" w:rsidP="00312FD2">
      <w:pPr>
        <w:numPr>
          <w:ilvl w:val="1"/>
          <w:numId w:val="5"/>
        </w:numPr>
        <w:tabs>
          <w:tab w:val="clear" w:pos="1080"/>
          <w:tab w:val="num" w:pos="360"/>
        </w:tabs>
        <w:spacing w:before="120"/>
        <w:ind w:left="0"/>
        <w:jc w:val="both"/>
        <w:rPr>
          <w:rFonts w:ascii="Arial" w:hAnsi="Arial" w:cs="Arial"/>
          <w:b/>
          <w:sz w:val="22"/>
          <w:szCs w:val="22"/>
          <w:u w:val="single"/>
        </w:rPr>
      </w:pPr>
      <w:r w:rsidRPr="003F2ED2">
        <w:rPr>
          <w:rFonts w:ascii="Arial" w:hAnsi="Arial" w:cs="Arial"/>
          <w:b/>
          <w:sz w:val="22"/>
          <w:szCs w:val="22"/>
          <w:u w:val="single"/>
        </w:rPr>
        <w:t>IRREVOGABILIDADE E IRRETRATABILIDADE</w:t>
      </w:r>
    </w:p>
    <w:p w:rsidR="008276D7" w:rsidRDefault="008276D7" w:rsidP="00312FD2">
      <w:pPr>
        <w:numPr>
          <w:ilvl w:val="0"/>
          <w:numId w:val="25"/>
        </w:numPr>
        <w:tabs>
          <w:tab w:val="clear" w:pos="900"/>
          <w:tab w:val="num" w:pos="567"/>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Observado o disposto no item nove acima, após a divulgação do resultado das ofertas objeto desta Chamada Pública a Comissão de Implantação, Execução e Acompanhamento considera-se, para todos os fins, que o registro de preços de gêneros alimentícios da agricultura familiar e do empreendedor familiar rural estará concretizado.</w:t>
      </w:r>
    </w:p>
    <w:p w:rsidR="00797A54" w:rsidRPr="003F2ED2" w:rsidRDefault="00797A54" w:rsidP="00797A54">
      <w:pPr>
        <w:autoSpaceDE w:val="0"/>
        <w:autoSpaceDN w:val="0"/>
        <w:adjustRightInd w:val="0"/>
        <w:spacing w:before="120"/>
        <w:jc w:val="both"/>
        <w:rPr>
          <w:rFonts w:ascii="Arial" w:hAnsi="Arial" w:cs="Arial"/>
          <w:sz w:val="22"/>
          <w:szCs w:val="22"/>
        </w:rPr>
      </w:pPr>
    </w:p>
    <w:p w:rsidR="008276D7" w:rsidRPr="003F2ED2" w:rsidRDefault="008276D7" w:rsidP="00312FD2">
      <w:pPr>
        <w:numPr>
          <w:ilvl w:val="0"/>
          <w:numId w:val="26"/>
        </w:numPr>
        <w:tabs>
          <w:tab w:val="clear" w:pos="900"/>
          <w:tab w:val="num" w:pos="360"/>
        </w:tabs>
        <w:spacing w:before="120"/>
        <w:ind w:left="0"/>
        <w:jc w:val="both"/>
        <w:rPr>
          <w:rFonts w:ascii="Arial" w:hAnsi="Arial" w:cs="Arial"/>
          <w:b/>
          <w:sz w:val="22"/>
          <w:szCs w:val="22"/>
          <w:u w:val="single"/>
        </w:rPr>
      </w:pPr>
      <w:r w:rsidRPr="003F2ED2">
        <w:rPr>
          <w:rFonts w:ascii="Arial" w:hAnsi="Arial" w:cs="Arial"/>
          <w:b/>
          <w:sz w:val="22"/>
          <w:szCs w:val="22"/>
          <w:u w:val="single"/>
        </w:rPr>
        <w:t>DISPOSIÇÕES FINAIS</w:t>
      </w:r>
    </w:p>
    <w:p w:rsidR="008276D7" w:rsidRPr="003F2ED2" w:rsidRDefault="008276D7" w:rsidP="00312FD2">
      <w:pPr>
        <w:numPr>
          <w:ilvl w:val="0"/>
          <w:numId w:val="27"/>
        </w:numPr>
        <w:tabs>
          <w:tab w:val="clear" w:pos="900"/>
          <w:tab w:val="num" w:pos="567"/>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A participação de qualquer proponente Vendedor no processo implica a aceitação tácita, incondicional, irrevogável e irretratável dos seus termos, regras e condições, assim como dos seus anexos.</w:t>
      </w:r>
    </w:p>
    <w:p w:rsidR="00F56EDB" w:rsidRPr="003F2ED2" w:rsidRDefault="00F56EDB" w:rsidP="00312FD2">
      <w:pPr>
        <w:numPr>
          <w:ilvl w:val="0"/>
          <w:numId w:val="27"/>
        </w:numPr>
        <w:tabs>
          <w:tab w:val="clear" w:pos="900"/>
          <w:tab w:val="num" w:pos="567"/>
        </w:tabs>
        <w:spacing w:before="120"/>
        <w:ind w:left="0"/>
        <w:jc w:val="both"/>
        <w:rPr>
          <w:rFonts w:ascii="Arial" w:hAnsi="Arial" w:cs="Arial"/>
          <w:sz w:val="22"/>
          <w:szCs w:val="22"/>
        </w:rPr>
      </w:pPr>
      <w:r w:rsidRPr="003F2ED2">
        <w:rPr>
          <w:rFonts w:ascii="Arial" w:hAnsi="Arial" w:cs="Arial"/>
          <w:sz w:val="22"/>
          <w:szCs w:val="22"/>
          <w:lang w:eastAsia="ko-KR"/>
        </w:rPr>
        <w:t>Os produtos alimentícios deverão atender ao disposto na legislação de alimentos</w:t>
      </w:r>
      <w:smartTag w:uri="urn:schemas-microsoft-com:office:smarttags" w:element="PersonName">
        <w:r w:rsidRPr="003F2ED2">
          <w:rPr>
            <w:rFonts w:ascii="Arial" w:hAnsi="Arial" w:cs="Arial"/>
            <w:sz w:val="22"/>
            <w:szCs w:val="22"/>
            <w:lang w:eastAsia="ko-KR"/>
          </w:rPr>
          <w:t>,</w:t>
        </w:r>
      </w:smartTag>
      <w:r w:rsidRPr="003F2ED2">
        <w:rPr>
          <w:rFonts w:ascii="Arial" w:hAnsi="Arial" w:cs="Arial"/>
          <w:sz w:val="22"/>
          <w:szCs w:val="22"/>
          <w:lang w:eastAsia="ko-KR"/>
        </w:rPr>
        <w:t xml:space="preserve"> estabelecida pela Agência Nacional de Vigilância Sanitária/ Ministério da Saúde e pelo Ministério da Agricultura</w:t>
      </w:r>
      <w:smartTag w:uri="urn:schemas-microsoft-com:office:smarttags" w:element="PersonName">
        <w:r w:rsidRPr="003F2ED2">
          <w:rPr>
            <w:rFonts w:ascii="Arial" w:hAnsi="Arial" w:cs="Arial"/>
            <w:sz w:val="22"/>
            <w:szCs w:val="22"/>
            <w:lang w:eastAsia="ko-KR"/>
          </w:rPr>
          <w:t>,</w:t>
        </w:r>
      </w:smartTag>
      <w:r w:rsidRPr="003F2ED2">
        <w:rPr>
          <w:rFonts w:ascii="Arial" w:hAnsi="Arial" w:cs="Arial"/>
          <w:sz w:val="22"/>
          <w:szCs w:val="22"/>
          <w:lang w:eastAsia="ko-KR"/>
        </w:rPr>
        <w:t xml:space="preserve"> Pecuária e Abastecimento;</w:t>
      </w:r>
    </w:p>
    <w:p w:rsidR="00D7606C" w:rsidRPr="003F2ED2" w:rsidRDefault="00D7606C" w:rsidP="00312FD2">
      <w:pPr>
        <w:pStyle w:val="Corpodetexto2"/>
        <w:numPr>
          <w:ilvl w:val="0"/>
          <w:numId w:val="27"/>
        </w:numPr>
        <w:tabs>
          <w:tab w:val="clear" w:pos="900"/>
          <w:tab w:val="num" w:pos="567"/>
        </w:tabs>
        <w:spacing w:before="120" w:after="0" w:line="240" w:lineRule="auto"/>
        <w:ind w:left="0"/>
        <w:jc w:val="both"/>
        <w:rPr>
          <w:rFonts w:ascii="Arial" w:hAnsi="Arial" w:cs="Arial"/>
          <w:sz w:val="22"/>
          <w:szCs w:val="22"/>
        </w:rPr>
      </w:pPr>
      <w:r w:rsidRPr="003F2ED2">
        <w:rPr>
          <w:rFonts w:ascii="Arial" w:hAnsi="Arial" w:cs="Arial"/>
          <w:sz w:val="22"/>
          <w:szCs w:val="22"/>
        </w:rPr>
        <w:t xml:space="preserve">O resultado do presente certame será divulgado no site oficial da prefeitura: </w:t>
      </w:r>
      <w:hyperlink r:id="rId8" w:history="1">
        <w:r w:rsidR="00056FDD" w:rsidRPr="00D26A51">
          <w:rPr>
            <w:rStyle w:val="Hyperlink"/>
            <w:rFonts w:ascii="Arial" w:hAnsi="Arial" w:cs="Arial"/>
            <w:sz w:val="22"/>
            <w:szCs w:val="22"/>
          </w:rPr>
          <w:t>www.pedrodetoledo.sp.gov.br</w:t>
        </w:r>
      </w:hyperlink>
      <w:r w:rsidR="00056FDD">
        <w:rPr>
          <w:rFonts w:ascii="Arial" w:hAnsi="Arial" w:cs="Arial"/>
          <w:sz w:val="22"/>
          <w:szCs w:val="22"/>
        </w:rPr>
        <w:t>.</w:t>
      </w:r>
    </w:p>
    <w:p w:rsidR="00155C72" w:rsidRDefault="00D7606C" w:rsidP="00312FD2">
      <w:pPr>
        <w:numPr>
          <w:ilvl w:val="0"/>
          <w:numId w:val="27"/>
        </w:numPr>
        <w:tabs>
          <w:tab w:val="clear" w:pos="900"/>
          <w:tab w:val="num" w:pos="567"/>
        </w:tabs>
        <w:spacing w:before="120"/>
        <w:ind w:left="0"/>
        <w:jc w:val="both"/>
        <w:rPr>
          <w:rFonts w:ascii="Arial" w:hAnsi="Arial" w:cs="Arial"/>
          <w:sz w:val="22"/>
          <w:szCs w:val="22"/>
        </w:rPr>
      </w:pPr>
      <w:r w:rsidRPr="003F2ED2">
        <w:rPr>
          <w:rFonts w:ascii="Arial" w:hAnsi="Arial" w:cs="Arial"/>
          <w:sz w:val="22"/>
          <w:szCs w:val="22"/>
        </w:rPr>
        <w:t>Integram o presente Edital:</w:t>
      </w:r>
    </w:p>
    <w:p w:rsidR="00911482" w:rsidRPr="003F2ED2" w:rsidRDefault="00911482" w:rsidP="00E402C3">
      <w:pPr>
        <w:jc w:val="both"/>
        <w:rPr>
          <w:rFonts w:ascii="Arial" w:hAnsi="Arial" w:cs="Arial"/>
          <w:sz w:val="22"/>
          <w:szCs w:val="22"/>
        </w:rPr>
      </w:pPr>
    </w:p>
    <w:p w:rsidR="00D7606C" w:rsidRPr="003F2ED2" w:rsidRDefault="00DD0AE7" w:rsidP="00DD0AE7">
      <w:pPr>
        <w:tabs>
          <w:tab w:val="left" w:pos="1560"/>
        </w:tabs>
        <w:spacing w:line="480" w:lineRule="auto"/>
        <w:jc w:val="both"/>
        <w:rPr>
          <w:rFonts w:ascii="Arial" w:hAnsi="Arial" w:cs="Arial"/>
          <w:b/>
          <w:sz w:val="22"/>
          <w:szCs w:val="22"/>
        </w:rPr>
      </w:pPr>
      <w:r>
        <w:rPr>
          <w:rFonts w:ascii="Arial" w:hAnsi="Arial" w:cs="Arial"/>
          <w:b/>
          <w:bCs/>
          <w:sz w:val="22"/>
          <w:szCs w:val="22"/>
        </w:rPr>
        <w:t>ANEXO I</w:t>
      </w:r>
      <w:r>
        <w:rPr>
          <w:rFonts w:ascii="Arial" w:hAnsi="Arial" w:cs="Arial"/>
          <w:b/>
          <w:bCs/>
          <w:sz w:val="22"/>
          <w:szCs w:val="22"/>
        </w:rPr>
        <w:tab/>
      </w:r>
      <w:r w:rsidR="00073793" w:rsidRPr="003F2ED2">
        <w:rPr>
          <w:rFonts w:ascii="Arial" w:hAnsi="Arial" w:cs="Arial"/>
          <w:b/>
          <w:bCs/>
          <w:sz w:val="22"/>
          <w:szCs w:val="22"/>
        </w:rPr>
        <w:t>-</w:t>
      </w:r>
      <w:r>
        <w:rPr>
          <w:rFonts w:ascii="Arial" w:hAnsi="Arial" w:cs="Arial"/>
          <w:b/>
          <w:bCs/>
          <w:sz w:val="22"/>
          <w:szCs w:val="22"/>
        </w:rPr>
        <w:tab/>
      </w:r>
      <w:r w:rsidR="00073793" w:rsidRPr="003F2ED2">
        <w:rPr>
          <w:rFonts w:ascii="Arial" w:hAnsi="Arial" w:cs="Arial"/>
          <w:b/>
          <w:bCs/>
          <w:sz w:val="22"/>
          <w:szCs w:val="22"/>
        </w:rPr>
        <w:t>RELAÇÃO DOS GÊNEROS ALIMENTÍCIOS;</w:t>
      </w:r>
    </w:p>
    <w:p w:rsidR="00D7606C" w:rsidRPr="003F2ED2" w:rsidRDefault="00073793" w:rsidP="00DD0AE7">
      <w:pPr>
        <w:tabs>
          <w:tab w:val="left" w:pos="1560"/>
        </w:tabs>
        <w:spacing w:line="480" w:lineRule="auto"/>
        <w:jc w:val="both"/>
        <w:rPr>
          <w:rFonts w:ascii="Arial" w:hAnsi="Arial" w:cs="Arial"/>
          <w:b/>
          <w:bCs/>
          <w:sz w:val="22"/>
          <w:szCs w:val="22"/>
        </w:rPr>
      </w:pPr>
      <w:r w:rsidRPr="003F2ED2">
        <w:rPr>
          <w:rFonts w:ascii="Arial" w:hAnsi="Arial" w:cs="Arial"/>
          <w:b/>
          <w:bCs/>
          <w:sz w:val="22"/>
          <w:szCs w:val="22"/>
        </w:rPr>
        <w:t>ANEXO II</w:t>
      </w:r>
      <w:r w:rsidR="00DD0AE7">
        <w:rPr>
          <w:rFonts w:ascii="Arial" w:hAnsi="Arial" w:cs="Arial"/>
          <w:b/>
          <w:bCs/>
          <w:sz w:val="22"/>
          <w:szCs w:val="22"/>
        </w:rPr>
        <w:tab/>
      </w:r>
      <w:r w:rsidRPr="003F2ED2">
        <w:rPr>
          <w:rFonts w:ascii="Arial" w:hAnsi="Arial" w:cs="Arial"/>
          <w:b/>
          <w:bCs/>
          <w:sz w:val="22"/>
          <w:szCs w:val="22"/>
        </w:rPr>
        <w:t>-</w:t>
      </w:r>
      <w:r w:rsidR="00DD0AE7">
        <w:rPr>
          <w:rFonts w:ascii="Arial" w:hAnsi="Arial" w:cs="Arial"/>
          <w:b/>
          <w:bCs/>
          <w:sz w:val="22"/>
          <w:szCs w:val="22"/>
        </w:rPr>
        <w:tab/>
      </w:r>
      <w:r w:rsidRPr="003F2ED2">
        <w:rPr>
          <w:rFonts w:ascii="Arial" w:hAnsi="Arial" w:cs="Arial"/>
          <w:b/>
          <w:sz w:val="22"/>
          <w:szCs w:val="22"/>
        </w:rPr>
        <w:t>PROJETO DE VENDA DE GÊNEROS ALIMENTÍCIOS DA AGRICULTURA FAMILIAR PARA ALIMENTAÇÃO ESCOLAR</w:t>
      </w:r>
      <w:r w:rsidRPr="003F2ED2">
        <w:rPr>
          <w:rFonts w:ascii="Arial" w:hAnsi="Arial" w:cs="Arial"/>
          <w:b/>
          <w:bCs/>
          <w:sz w:val="22"/>
          <w:szCs w:val="22"/>
        </w:rPr>
        <w:t>;</w:t>
      </w:r>
    </w:p>
    <w:p w:rsidR="00D7606C" w:rsidRPr="003F2ED2" w:rsidRDefault="00DD0AE7" w:rsidP="00DD0AE7">
      <w:pPr>
        <w:tabs>
          <w:tab w:val="left" w:pos="1560"/>
        </w:tabs>
        <w:spacing w:line="480" w:lineRule="auto"/>
        <w:jc w:val="both"/>
        <w:rPr>
          <w:rFonts w:ascii="Arial" w:hAnsi="Arial" w:cs="Arial"/>
          <w:b/>
          <w:bCs/>
          <w:sz w:val="22"/>
          <w:szCs w:val="22"/>
        </w:rPr>
      </w:pPr>
      <w:r>
        <w:rPr>
          <w:rFonts w:ascii="Arial" w:hAnsi="Arial" w:cs="Arial"/>
          <w:b/>
          <w:bCs/>
          <w:sz w:val="22"/>
          <w:szCs w:val="22"/>
        </w:rPr>
        <w:t>ANEXO III</w:t>
      </w:r>
      <w:r>
        <w:rPr>
          <w:rFonts w:ascii="Arial" w:hAnsi="Arial" w:cs="Arial"/>
          <w:b/>
          <w:bCs/>
          <w:sz w:val="22"/>
          <w:szCs w:val="22"/>
        </w:rPr>
        <w:tab/>
        <w:t>-</w:t>
      </w:r>
      <w:r>
        <w:rPr>
          <w:rFonts w:ascii="Arial" w:hAnsi="Arial" w:cs="Arial"/>
          <w:b/>
          <w:bCs/>
          <w:sz w:val="22"/>
          <w:szCs w:val="22"/>
        </w:rPr>
        <w:tab/>
      </w:r>
      <w:r w:rsidR="00986CA1">
        <w:rPr>
          <w:rFonts w:ascii="Arial" w:hAnsi="Arial" w:cs="Arial"/>
          <w:b/>
          <w:bCs/>
          <w:sz w:val="22"/>
          <w:szCs w:val="22"/>
        </w:rPr>
        <w:t xml:space="preserve">MODELO DA </w:t>
      </w:r>
      <w:r w:rsidR="00073793" w:rsidRPr="003F2ED2">
        <w:rPr>
          <w:rFonts w:ascii="Arial" w:hAnsi="Arial" w:cs="Arial"/>
          <w:b/>
          <w:bCs/>
          <w:sz w:val="22"/>
          <w:szCs w:val="22"/>
        </w:rPr>
        <w:t>MINUTA DO CONTRATO;</w:t>
      </w:r>
    </w:p>
    <w:p w:rsidR="000D526C" w:rsidRPr="003F2ED2" w:rsidRDefault="00621486" w:rsidP="00DD0AE7">
      <w:pPr>
        <w:tabs>
          <w:tab w:val="left" w:pos="1560"/>
        </w:tabs>
        <w:spacing w:line="480" w:lineRule="auto"/>
        <w:jc w:val="both"/>
        <w:rPr>
          <w:rFonts w:ascii="Arial" w:hAnsi="Arial" w:cs="Arial"/>
          <w:b/>
          <w:bCs/>
          <w:sz w:val="22"/>
          <w:szCs w:val="22"/>
        </w:rPr>
      </w:pPr>
      <w:r w:rsidRPr="003F2ED2">
        <w:rPr>
          <w:rFonts w:ascii="Arial" w:hAnsi="Arial" w:cs="Arial"/>
          <w:b/>
          <w:bCs/>
          <w:sz w:val="22"/>
          <w:szCs w:val="22"/>
        </w:rPr>
        <w:t>ANEXO IV</w:t>
      </w:r>
      <w:r w:rsidR="00DD0AE7">
        <w:rPr>
          <w:rFonts w:ascii="Arial" w:hAnsi="Arial" w:cs="Arial"/>
          <w:b/>
          <w:bCs/>
          <w:sz w:val="22"/>
          <w:szCs w:val="22"/>
        </w:rPr>
        <w:tab/>
      </w:r>
      <w:r w:rsidRPr="003F2ED2">
        <w:rPr>
          <w:rFonts w:ascii="Arial" w:hAnsi="Arial" w:cs="Arial"/>
          <w:b/>
          <w:bCs/>
          <w:sz w:val="22"/>
          <w:szCs w:val="22"/>
        </w:rPr>
        <w:t>-</w:t>
      </w:r>
      <w:r w:rsidR="00DD0AE7">
        <w:rPr>
          <w:rFonts w:ascii="Arial" w:hAnsi="Arial" w:cs="Arial"/>
          <w:b/>
          <w:bCs/>
          <w:sz w:val="22"/>
          <w:szCs w:val="22"/>
        </w:rPr>
        <w:tab/>
      </w:r>
      <w:r w:rsidR="000D526C" w:rsidRPr="003F2ED2">
        <w:rPr>
          <w:rFonts w:ascii="Arial" w:hAnsi="Arial" w:cs="Arial"/>
          <w:b/>
          <w:bCs/>
          <w:sz w:val="22"/>
          <w:szCs w:val="22"/>
        </w:rPr>
        <w:t>MODELO DE DECLARAÇÃO DA LICITANTE DE PLENO ATENDIMENTO AOS REQUISITOS DE HABILITAÇÃO</w:t>
      </w:r>
      <w:r w:rsidR="00E402C3">
        <w:rPr>
          <w:rFonts w:ascii="Arial" w:hAnsi="Arial" w:cs="Arial"/>
          <w:b/>
          <w:bCs/>
          <w:sz w:val="22"/>
          <w:szCs w:val="22"/>
        </w:rPr>
        <w:t>;</w:t>
      </w:r>
    </w:p>
    <w:p w:rsidR="000D526C" w:rsidRPr="003F2ED2" w:rsidRDefault="000D526C" w:rsidP="00DD0AE7">
      <w:pPr>
        <w:tabs>
          <w:tab w:val="left" w:pos="1560"/>
        </w:tabs>
        <w:spacing w:line="480" w:lineRule="auto"/>
        <w:jc w:val="both"/>
        <w:rPr>
          <w:rFonts w:ascii="Arial" w:hAnsi="Arial" w:cs="Arial"/>
          <w:b/>
          <w:bCs/>
          <w:sz w:val="22"/>
          <w:szCs w:val="22"/>
        </w:rPr>
      </w:pPr>
      <w:r w:rsidRPr="003F2ED2">
        <w:rPr>
          <w:rFonts w:ascii="Arial" w:hAnsi="Arial" w:cs="Arial"/>
          <w:b/>
          <w:bCs/>
          <w:sz w:val="22"/>
          <w:szCs w:val="22"/>
        </w:rPr>
        <w:t>A N E X O V</w:t>
      </w:r>
      <w:r w:rsidR="00DD0AE7">
        <w:rPr>
          <w:rFonts w:ascii="Arial" w:hAnsi="Arial" w:cs="Arial"/>
          <w:b/>
          <w:bCs/>
          <w:sz w:val="22"/>
          <w:szCs w:val="22"/>
        </w:rPr>
        <w:tab/>
        <w:t>-</w:t>
      </w:r>
      <w:r w:rsidR="00DD0AE7">
        <w:rPr>
          <w:rFonts w:ascii="Arial" w:hAnsi="Arial" w:cs="Arial"/>
          <w:b/>
          <w:bCs/>
          <w:sz w:val="22"/>
          <w:szCs w:val="22"/>
        </w:rPr>
        <w:tab/>
      </w:r>
      <w:r w:rsidRPr="003F2ED2">
        <w:rPr>
          <w:rFonts w:ascii="Arial" w:hAnsi="Arial" w:cs="Arial"/>
          <w:b/>
          <w:bCs/>
          <w:sz w:val="22"/>
          <w:szCs w:val="22"/>
        </w:rPr>
        <w:t>MODELO DE DECLARAÇÃO DE CONFORMIDADE</w:t>
      </w:r>
      <w:r w:rsidR="00E402C3">
        <w:rPr>
          <w:rFonts w:ascii="Arial" w:hAnsi="Arial" w:cs="Arial"/>
          <w:b/>
          <w:bCs/>
          <w:sz w:val="22"/>
          <w:szCs w:val="22"/>
        </w:rPr>
        <w:t>;</w:t>
      </w:r>
    </w:p>
    <w:p w:rsidR="00D1452E" w:rsidRPr="003F2ED2" w:rsidRDefault="00DD0AE7" w:rsidP="00DD0AE7">
      <w:pPr>
        <w:tabs>
          <w:tab w:val="left" w:pos="1560"/>
        </w:tabs>
        <w:spacing w:line="480" w:lineRule="auto"/>
        <w:jc w:val="both"/>
        <w:rPr>
          <w:rFonts w:ascii="Arial" w:hAnsi="Arial" w:cs="Arial"/>
          <w:b/>
          <w:bCs/>
          <w:sz w:val="22"/>
          <w:szCs w:val="22"/>
        </w:rPr>
      </w:pPr>
      <w:r>
        <w:rPr>
          <w:rFonts w:ascii="Arial" w:hAnsi="Arial" w:cs="Arial"/>
          <w:b/>
          <w:bCs/>
          <w:sz w:val="22"/>
          <w:szCs w:val="22"/>
        </w:rPr>
        <w:t>ANEXO VI</w:t>
      </w:r>
      <w:r>
        <w:rPr>
          <w:rFonts w:ascii="Arial" w:hAnsi="Arial" w:cs="Arial"/>
          <w:b/>
          <w:bCs/>
          <w:sz w:val="22"/>
          <w:szCs w:val="22"/>
        </w:rPr>
        <w:tab/>
      </w:r>
      <w:r w:rsidR="00621486" w:rsidRPr="003F2ED2">
        <w:rPr>
          <w:rFonts w:ascii="Arial" w:hAnsi="Arial" w:cs="Arial"/>
          <w:b/>
          <w:bCs/>
          <w:sz w:val="22"/>
          <w:szCs w:val="22"/>
        </w:rPr>
        <w:t>-</w:t>
      </w:r>
      <w:r>
        <w:rPr>
          <w:rFonts w:ascii="Arial" w:hAnsi="Arial" w:cs="Arial"/>
          <w:b/>
          <w:bCs/>
          <w:sz w:val="22"/>
          <w:szCs w:val="22"/>
        </w:rPr>
        <w:tab/>
      </w:r>
      <w:r w:rsidR="00034B9C" w:rsidRPr="003F2ED2">
        <w:rPr>
          <w:rFonts w:ascii="Arial" w:hAnsi="Arial" w:cs="Arial"/>
          <w:b/>
          <w:bCs/>
          <w:sz w:val="22"/>
          <w:szCs w:val="22"/>
        </w:rPr>
        <w:t>MODELO DE CREDENCIAMENTO DO REPRESENTANTE DO GRUPO FORMAL/INFORMAL</w:t>
      </w:r>
      <w:r w:rsidR="00986CA1">
        <w:rPr>
          <w:rFonts w:ascii="Arial" w:hAnsi="Arial" w:cs="Arial"/>
          <w:b/>
          <w:bCs/>
          <w:sz w:val="22"/>
          <w:szCs w:val="22"/>
        </w:rPr>
        <w:t xml:space="preserve"> OU FORNECEDOR INDIVIDUAL</w:t>
      </w:r>
      <w:r w:rsidR="00E402C3">
        <w:rPr>
          <w:rFonts w:ascii="Arial" w:hAnsi="Arial" w:cs="Arial"/>
          <w:b/>
          <w:bCs/>
          <w:sz w:val="22"/>
          <w:szCs w:val="22"/>
        </w:rPr>
        <w:t>.</w:t>
      </w:r>
    </w:p>
    <w:p w:rsidR="008276D7" w:rsidRPr="003F2ED2" w:rsidRDefault="008276D7" w:rsidP="005606C7">
      <w:pPr>
        <w:numPr>
          <w:ilvl w:val="0"/>
          <w:numId w:val="33"/>
        </w:numPr>
        <w:tabs>
          <w:tab w:val="clear" w:pos="900"/>
          <w:tab w:val="num" w:pos="360"/>
        </w:tabs>
        <w:spacing w:before="120"/>
        <w:ind w:left="0"/>
        <w:jc w:val="both"/>
        <w:rPr>
          <w:rFonts w:ascii="Arial" w:hAnsi="Arial" w:cs="Arial"/>
          <w:b/>
          <w:sz w:val="22"/>
          <w:szCs w:val="22"/>
          <w:u w:val="single"/>
        </w:rPr>
      </w:pPr>
      <w:r w:rsidRPr="003F2ED2">
        <w:rPr>
          <w:rFonts w:ascii="Arial" w:hAnsi="Arial" w:cs="Arial"/>
          <w:b/>
          <w:sz w:val="22"/>
          <w:szCs w:val="22"/>
          <w:u w:val="single"/>
        </w:rPr>
        <w:t>FORO</w:t>
      </w:r>
    </w:p>
    <w:p w:rsidR="00C77198" w:rsidRPr="003F2ED2" w:rsidRDefault="008276D7" w:rsidP="005606C7">
      <w:pPr>
        <w:numPr>
          <w:ilvl w:val="0"/>
          <w:numId w:val="28"/>
        </w:numPr>
        <w:tabs>
          <w:tab w:val="clear" w:pos="900"/>
          <w:tab w:val="num" w:pos="720"/>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 xml:space="preserve">A presente Chamada Pública é regulado pelas leis brasileiras, sendo exclusivamente competente o Foro do município de </w:t>
      </w:r>
      <w:r w:rsidR="00797A54">
        <w:rPr>
          <w:rFonts w:ascii="Arial" w:hAnsi="Arial" w:cs="Arial"/>
          <w:sz w:val="22"/>
          <w:szCs w:val="22"/>
        </w:rPr>
        <w:t>Itariri</w:t>
      </w:r>
      <w:r w:rsidRPr="003F2ED2">
        <w:rPr>
          <w:rFonts w:ascii="Arial" w:hAnsi="Arial" w:cs="Arial"/>
          <w:sz w:val="22"/>
          <w:szCs w:val="22"/>
        </w:rPr>
        <w:t xml:space="preserve"> para conhecer e julgar quaisquer questões dela decorrentes.</w:t>
      </w:r>
    </w:p>
    <w:p w:rsidR="0095088E" w:rsidRPr="003F2ED2" w:rsidRDefault="0095088E" w:rsidP="00153E0F">
      <w:pPr>
        <w:jc w:val="center"/>
        <w:rPr>
          <w:rFonts w:ascii="Arial" w:hAnsi="Arial" w:cs="Arial"/>
          <w:sz w:val="22"/>
          <w:szCs w:val="22"/>
        </w:rPr>
      </w:pPr>
    </w:p>
    <w:p w:rsidR="00153E0F" w:rsidRDefault="00153E0F" w:rsidP="00153E0F">
      <w:pPr>
        <w:jc w:val="center"/>
        <w:rPr>
          <w:rFonts w:ascii="Arial" w:hAnsi="Arial" w:cs="Arial"/>
          <w:sz w:val="22"/>
          <w:szCs w:val="22"/>
        </w:rPr>
      </w:pPr>
      <w:r w:rsidRPr="003F2ED2">
        <w:rPr>
          <w:rFonts w:ascii="Arial" w:hAnsi="Arial" w:cs="Arial"/>
          <w:sz w:val="22"/>
          <w:szCs w:val="22"/>
        </w:rPr>
        <w:t xml:space="preserve">Prefeitura Municipal de </w:t>
      </w:r>
      <w:r w:rsidR="00377D9A">
        <w:rPr>
          <w:rFonts w:ascii="Arial" w:hAnsi="Arial" w:cs="Arial"/>
          <w:sz w:val="22"/>
          <w:szCs w:val="22"/>
        </w:rPr>
        <w:t>Pedro de Toledo</w:t>
      </w:r>
      <w:r w:rsidRPr="003F2ED2">
        <w:rPr>
          <w:rFonts w:ascii="Arial" w:hAnsi="Arial" w:cs="Arial"/>
          <w:sz w:val="22"/>
          <w:szCs w:val="22"/>
        </w:rPr>
        <w:t xml:space="preserve">, </w:t>
      </w:r>
      <w:r w:rsidR="006E08F8">
        <w:rPr>
          <w:rFonts w:ascii="Arial" w:hAnsi="Arial" w:cs="Arial"/>
          <w:sz w:val="22"/>
          <w:szCs w:val="22"/>
        </w:rPr>
        <w:t>27 de abril</w:t>
      </w:r>
      <w:r w:rsidR="001710D0" w:rsidRPr="003F2ED2">
        <w:rPr>
          <w:rFonts w:ascii="Arial" w:hAnsi="Arial" w:cs="Arial"/>
          <w:sz w:val="22"/>
          <w:szCs w:val="22"/>
        </w:rPr>
        <w:t xml:space="preserve"> de 201</w:t>
      </w:r>
      <w:r w:rsidR="002D5EB9">
        <w:rPr>
          <w:rFonts w:ascii="Arial" w:hAnsi="Arial" w:cs="Arial"/>
          <w:sz w:val="22"/>
          <w:szCs w:val="22"/>
        </w:rPr>
        <w:t>8</w:t>
      </w:r>
      <w:r w:rsidRPr="003F2ED2">
        <w:rPr>
          <w:rFonts w:ascii="Arial" w:hAnsi="Arial" w:cs="Arial"/>
          <w:sz w:val="22"/>
          <w:szCs w:val="22"/>
        </w:rPr>
        <w:t>.</w:t>
      </w:r>
    </w:p>
    <w:p w:rsidR="00153E0F" w:rsidRPr="003F2ED2" w:rsidRDefault="00797A54" w:rsidP="00C01F59">
      <w:pPr>
        <w:spacing w:before="960"/>
        <w:jc w:val="center"/>
        <w:rPr>
          <w:rFonts w:ascii="Arial" w:hAnsi="Arial" w:cs="Arial"/>
          <w:b/>
          <w:bCs/>
          <w:sz w:val="22"/>
          <w:szCs w:val="22"/>
        </w:rPr>
      </w:pPr>
      <w:r>
        <w:rPr>
          <w:rFonts w:ascii="Arial" w:hAnsi="Arial" w:cs="Arial"/>
          <w:b/>
          <w:bCs/>
          <w:sz w:val="22"/>
          <w:szCs w:val="22"/>
        </w:rPr>
        <w:t>ELEAZAR MUNIZ JUNIOR</w:t>
      </w:r>
    </w:p>
    <w:p w:rsidR="00153E0F" w:rsidRPr="003F2ED2" w:rsidRDefault="00153E0F" w:rsidP="00153E0F">
      <w:pPr>
        <w:jc w:val="center"/>
        <w:rPr>
          <w:rFonts w:ascii="Arial" w:hAnsi="Arial" w:cs="Arial"/>
          <w:sz w:val="22"/>
          <w:szCs w:val="22"/>
        </w:rPr>
      </w:pPr>
      <w:r w:rsidRPr="003F2ED2">
        <w:rPr>
          <w:rFonts w:ascii="Arial" w:hAnsi="Arial" w:cs="Arial"/>
          <w:sz w:val="22"/>
          <w:szCs w:val="22"/>
        </w:rPr>
        <w:t>Prefeito Municipal</w:t>
      </w:r>
    </w:p>
    <w:p w:rsidR="00797A54" w:rsidRDefault="00797A54" w:rsidP="00C01F59">
      <w:pPr>
        <w:pStyle w:val="Ttulo2"/>
        <w:spacing w:before="360"/>
        <w:jc w:val="center"/>
        <w:rPr>
          <w:sz w:val="22"/>
          <w:szCs w:val="22"/>
        </w:rPr>
      </w:pPr>
    </w:p>
    <w:p w:rsidR="00D61786" w:rsidRPr="00D60757" w:rsidRDefault="000D526C" w:rsidP="00D61786">
      <w:pPr>
        <w:pStyle w:val="ecxmsonormal"/>
        <w:spacing w:after="0" w:line="360" w:lineRule="auto"/>
        <w:jc w:val="center"/>
        <w:rPr>
          <w:rFonts w:ascii="Arial" w:hAnsi="Arial" w:cs="Arial"/>
          <w:b/>
          <w:sz w:val="24"/>
          <w:szCs w:val="24"/>
        </w:rPr>
      </w:pPr>
      <w:r w:rsidRPr="00034B9C">
        <w:rPr>
          <w:rFonts w:ascii="Arial" w:hAnsi="Arial" w:cs="Arial"/>
        </w:rPr>
        <w:br w:type="page"/>
      </w:r>
      <w:r w:rsidR="00312FD2" w:rsidRPr="00D60757">
        <w:rPr>
          <w:rFonts w:ascii="Arial" w:hAnsi="Arial" w:cs="Arial"/>
          <w:b/>
          <w:sz w:val="24"/>
          <w:szCs w:val="24"/>
        </w:rPr>
        <w:lastRenderedPageBreak/>
        <w:t>ANEXO I</w:t>
      </w:r>
    </w:p>
    <w:p w:rsidR="00A644CE" w:rsidRDefault="00D61786" w:rsidP="00D60757">
      <w:pPr>
        <w:pStyle w:val="ecxmsonormal"/>
        <w:spacing w:after="0"/>
        <w:jc w:val="center"/>
        <w:rPr>
          <w:rFonts w:ascii="Arial" w:hAnsi="Arial" w:cs="Arial"/>
          <w:b/>
          <w:sz w:val="24"/>
          <w:szCs w:val="24"/>
        </w:rPr>
      </w:pPr>
      <w:r w:rsidRPr="00D60757">
        <w:rPr>
          <w:rFonts w:ascii="Arial" w:hAnsi="Arial" w:cs="Arial"/>
          <w:b/>
          <w:sz w:val="24"/>
          <w:szCs w:val="24"/>
        </w:rPr>
        <w:t>Especificação dos gêneros alimentícios para a Chamada Pública</w:t>
      </w:r>
      <w:r w:rsidR="00A644CE">
        <w:rPr>
          <w:rFonts w:ascii="Arial" w:hAnsi="Arial" w:cs="Arial"/>
          <w:b/>
          <w:sz w:val="24"/>
          <w:szCs w:val="24"/>
        </w:rPr>
        <w:t xml:space="preserve"> </w:t>
      </w:r>
      <w:r w:rsidR="003E633F" w:rsidRPr="00D60757">
        <w:rPr>
          <w:rFonts w:ascii="Arial" w:hAnsi="Arial" w:cs="Arial"/>
          <w:b/>
          <w:sz w:val="24"/>
          <w:szCs w:val="24"/>
        </w:rPr>
        <w:t xml:space="preserve">Estimativa quantitativa de gêneros alimentícios a serem adquiridos da Agricultura familiar </w:t>
      </w:r>
    </w:p>
    <w:p w:rsidR="003E633F" w:rsidRPr="00D60757" w:rsidRDefault="003E633F" w:rsidP="00D60757">
      <w:pPr>
        <w:pStyle w:val="ecxmsonormal"/>
        <w:spacing w:after="0"/>
        <w:jc w:val="center"/>
        <w:rPr>
          <w:rFonts w:ascii="Arial" w:hAnsi="Arial" w:cs="Arial"/>
          <w:b/>
          <w:sz w:val="24"/>
          <w:szCs w:val="24"/>
        </w:rPr>
      </w:pPr>
      <w:r w:rsidRPr="00D60757">
        <w:rPr>
          <w:rFonts w:ascii="Arial" w:hAnsi="Arial" w:cs="Arial"/>
          <w:b/>
          <w:sz w:val="24"/>
          <w:szCs w:val="24"/>
        </w:rPr>
        <w:t>(1</w:t>
      </w:r>
      <w:r w:rsidR="00A644CE">
        <w:rPr>
          <w:rFonts w:ascii="Arial" w:hAnsi="Arial" w:cs="Arial"/>
          <w:b/>
          <w:sz w:val="24"/>
          <w:szCs w:val="24"/>
        </w:rPr>
        <w:t>2 meses</w:t>
      </w:r>
      <w:r w:rsidRPr="00D60757">
        <w:rPr>
          <w:rFonts w:ascii="Arial" w:hAnsi="Arial" w:cs="Arial"/>
          <w:b/>
          <w:sz w:val="24"/>
          <w:szCs w:val="24"/>
        </w:rPr>
        <w:t>)</w:t>
      </w:r>
    </w:p>
    <w:p w:rsidR="003E633F" w:rsidRPr="00D60757" w:rsidRDefault="003E633F" w:rsidP="003E633F">
      <w:pPr>
        <w:jc w:val="center"/>
        <w:rPr>
          <w:rFonts w:ascii="Arial" w:hAnsi="Arial" w:cs="Arial"/>
          <w:b/>
        </w:rPr>
      </w:pPr>
    </w:p>
    <w:p w:rsidR="003E633F" w:rsidRPr="00D60757" w:rsidRDefault="003E633F" w:rsidP="003E633F">
      <w:pPr>
        <w:jc w:val="center"/>
        <w:rPr>
          <w:rFonts w:ascii="Arial" w:eastAsia="Arial Unicode MS" w:hAnsi="Arial" w:cs="Arial"/>
          <w:b/>
        </w:rPr>
      </w:pPr>
      <w:r w:rsidRPr="00D60757">
        <w:rPr>
          <w:rFonts w:ascii="Arial" w:eastAsia="Arial Unicode MS" w:hAnsi="Arial" w:cs="Arial"/>
          <w:b/>
        </w:rPr>
        <w:t>Creche Municipal</w:t>
      </w:r>
    </w:p>
    <w:p w:rsidR="003E633F" w:rsidRPr="00D60757" w:rsidRDefault="003E633F" w:rsidP="003E633F">
      <w:pPr>
        <w:jc w:val="center"/>
        <w:rPr>
          <w:rFonts w:ascii="Arial" w:eastAsia="Arial Unicode MS" w:hAnsi="Arial" w:cs="Arial"/>
          <w:b/>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276"/>
        <w:gridCol w:w="1317"/>
        <w:gridCol w:w="1660"/>
        <w:gridCol w:w="4926"/>
      </w:tblGrid>
      <w:tr w:rsidR="00DE65D2" w:rsidRPr="00D60757" w:rsidTr="00DE65D2">
        <w:trPr>
          <w:trHeight w:val="681"/>
          <w:jc w:val="center"/>
        </w:trPr>
        <w:tc>
          <w:tcPr>
            <w:tcW w:w="675"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ITEM</w:t>
            </w:r>
          </w:p>
        </w:tc>
        <w:tc>
          <w:tcPr>
            <w:tcW w:w="1276"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GENERO</w:t>
            </w:r>
          </w:p>
        </w:tc>
        <w:tc>
          <w:tcPr>
            <w:tcW w:w="1317"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APRESENTAÇÃO</w:t>
            </w:r>
          </w:p>
        </w:tc>
        <w:tc>
          <w:tcPr>
            <w:tcW w:w="1660"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QUANT. A COMPRAR</w:t>
            </w:r>
          </w:p>
        </w:tc>
        <w:tc>
          <w:tcPr>
            <w:tcW w:w="4926"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GÊNERO</w:t>
            </w:r>
          </w:p>
        </w:tc>
      </w:tr>
      <w:tr w:rsidR="002D5EB9" w:rsidRPr="00D60757" w:rsidTr="0050434B">
        <w:trPr>
          <w:trHeight w:val="681"/>
          <w:jc w:val="center"/>
        </w:trPr>
        <w:tc>
          <w:tcPr>
            <w:tcW w:w="675" w:type="dxa"/>
            <w:vAlign w:val="center"/>
          </w:tcPr>
          <w:p w:rsidR="002D5EB9" w:rsidRPr="00DA15D5" w:rsidRDefault="002D5EB9" w:rsidP="00CA3F4F">
            <w:pPr>
              <w:pStyle w:val="Corpodetexto"/>
              <w:jc w:val="center"/>
              <w:rPr>
                <w:rFonts w:ascii="Arial Narrow" w:hAnsi="Arial Narrow" w:cs="Arial"/>
                <w:bCs/>
                <w:sz w:val="16"/>
                <w:szCs w:val="16"/>
              </w:rPr>
            </w:pPr>
            <w:r w:rsidRPr="00DA15D5">
              <w:rPr>
                <w:rFonts w:ascii="Arial Narrow" w:hAnsi="Arial Narrow" w:cs="Arial"/>
                <w:bCs/>
                <w:sz w:val="16"/>
                <w:szCs w:val="16"/>
              </w:rPr>
              <w:t>01</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ABACAXI</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UNIDADE</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300 unidades</w:t>
            </w:r>
          </w:p>
        </w:tc>
        <w:tc>
          <w:tcPr>
            <w:tcW w:w="4926" w:type="dxa"/>
            <w:vAlign w:val="center"/>
          </w:tcPr>
          <w:p w:rsidR="002D5EB9" w:rsidRPr="00D60757" w:rsidRDefault="002D5EB9" w:rsidP="003D7B29">
            <w:pPr>
              <w:jc w:val="both"/>
              <w:rPr>
                <w:rFonts w:ascii="Arial Narrow" w:hAnsi="Arial Narrow" w:cs="Arial"/>
                <w:sz w:val="16"/>
                <w:szCs w:val="16"/>
              </w:rPr>
            </w:pPr>
            <w:r w:rsidRPr="005D0EB2">
              <w:rPr>
                <w:rFonts w:ascii="Arial Narrow" w:hAnsi="Arial Narrow" w:cs="Arial"/>
                <w:b/>
                <w:sz w:val="16"/>
                <w:szCs w:val="16"/>
              </w:rPr>
              <w:t xml:space="preserve">ABACAXI </w:t>
            </w:r>
            <w:r w:rsidRPr="004A4845">
              <w:rPr>
                <w:rFonts w:ascii="Arial Narrow" w:hAnsi="Arial Narrow"/>
                <w:color w:val="000000"/>
                <w:sz w:val="16"/>
                <w:szCs w:val="16"/>
              </w:rPr>
              <w:t>GRAU ÓTIMO DE AMADURECIMENTO NO MOMENTO DA ENTREGA, EM BOAS CONDIÇÕES DE CONSUMO, COMPACTO E FIRME; ISENTO DE ENFERMIDADE, MATERIAL TERROSO, BOLORES E UMIDADE EXTERNA ANORMAL; TAMANHO E COLORAÇÃO</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02</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ABOBRINHA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150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ABOBRINHA BRASILEIRA OU ITALIANA</w:t>
            </w:r>
            <w:r w:rsidRPr="00D60757">
              <w:rPr>
                <w:rFonts w:ascii="Arial Narrow" w:hAnsi="Arial Narrow" w:cs="Arial"/>
                <w:color w:val="000000"/>
                <w:sz w:val="16"/>
                <w:szCs w:val="16"/>
              </w:rPr>
              <w:t>, DE PRIMEIRA QUALIDADE, COM POLPA INTACTA; TAMANHO E COLORAÇÃO UNIFORMES TÍPICOS DA VARIEDADE, SEM MANCHAS, BOLORES, LESÕES DE ORIGEM FÍSICA OU MECÂNICA (RACHADURAS, MACHUCADOS, PERFURAÇÕES E CORTES NA CASCA), LIVRE DE MATERIAL TERROSO.</w:t>
            </w:r>
          </w:p>
        </w:tc>
      </w:tr>
      <w:tr w:rsidR="00C95911" w:rsidRPr="00D60757" w:rsidTr="0050434B">
        <w:trPr>
          <w:trHeight w:val="405"/>
          <w:jc w:val="center"/>
        </w:trPr>
        <w:tc>
          <w:tcPr>
            <w:tcW w:w="675" w:type="dxa"/>
            <w:vAlign w:val="center"/>
          </w:tcPr>
          <w:p w:rsidR="00C95911" w:rsidRPr="00DA15D5" w:rsidRDefault="00C95911" w:rsidP="00CA3F4F">
            <w:pPr>
              <w:jc w:val="center"/>
              <w:rPr>
                <w:rFonts w:ascii="Arial Narrow" w:hAnsi="Arial Narrow" w:cs="Arial"/>
                <w:sz w:val="16"/>
                <w:szCs w:val="16"/>
              </w:rPr>
            </w:pPr>
            <w:r>
              <w:rPr>
                <w:rFonts w:ascii="Arial Narrow" w:hAnsi="Arial Narrow" w:cs="Arial"/>
                <w:sz w:val="16"/>
                <w:szCs w:val="16"/>
              </w:rPr>
              <w:t>03</w:t>
            </w:r>
          </w:p>
        </w:tc>
        <w:tc>
          <w:tcPr>
            <w:tcW w:w="1276" w:type="dxa"/>
            <w:vAlign w:val="center"/>
          </w:tcPr>
          <w:p w:rsidR="00C95911" w:rsidRPr="00DA15D5" w:rsidRDefault="00C95911" w:rsidP="0050434B">
            <w:pPr>
              <w:jc w:val="center"/>
              <w:rPr>
                <w:rFonts w:ascii="Arial Narrow" w:hAnsi="Arial Narrow" w:cs="Arial"/>
                <w:sz w:val="16"/>
                <w:szCs w:val="16"/>
              </w:rPr>
            </w:pPr>
            <w:r w:rsidRPr="00DA15D5">
              <w:rPr>
                <w:rFonts w:ascii="Arial Narrow" w:hAnsi="Arial Narrow" w:cs="Arial"/>
                <w:sz w:val="16"/>
                <w:szCs w:val="16"/>
              </w:rPr>
              <w:t>ABOBORA</w:t>
            </w:r>
          </w:p>
        </w:tc>
        <w:tc>
          <w:tcPr>
            <w:tcW w:w="1317" w:type="dxa"/>
            <w:vAlign w:val="center"/>
          </w:tcPr>
          <w:p w:rsidR="00C95911" w:rsidRPr="00DA15D5" w:rsidRDefault="00C95911" w:rsidP="0050434B">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C95911" w:rsidRPr="00DA15D5" w:rsidRDefault="00C95911" w:rsidP="00CA3F4F">
            <w:pPr>
              <w:jc w:val="center"/>
              <w:rPr>
                <w:rFonts w:ascii="Arial Narrow" w:hAnsi="Arial Narrow" w:cs="Arial"/>
                <w:sz w:val="16"/>
                <w:szCs w:val="16"/>
              </w:rPr>
            </w:pPr>
            <w:r w:rsidRPr="00DA15D5">
              <w:rPr>
                <w:rFonts w:ascii="Arial Narrow" w:hAnsi="Arial Narrow" w:cs="Arial"/>
                <w:sz w:val="16"/>
                <w:szCs w:val="16"/>
              </w:rPr>
              <w:t>150 kg</w:t>
            </w:r>
          </w:p>
        </w:tc>
        <w:tc>
          <w:tcPr>
            <w:tcW w:w="4926" w:type="dxa"/>
            <w:vAlign w:val="center"/>
          </w:tcPr>
          <w:p w:rsidR="00C95911" w:rsidRPr="00D60757" w:rsidRDefault="00C95911" w:rsidP="002D1FAB">
            <w:pPr>
              <w:jc w:val="both"/>
              <w:rPr>
                <w:rFonts w:ascii="Arial Narrow" w:hAnsi="Arial Narrow" w:cs="Arial"/>
                <w:sz w:val="16"/>
                <w:szCs w:val="16"/>
              </w:rPr>
            </w:pPr>
            <w:r w:rsidRPr="00A26556">
              <w:rPr>
                <w:rFonts w:ascii="Arial Narrow" w:hAnsi="Arial Narrow" w:cs="Arial"/>
                <w:b/>
                <w:sz w:val="16"/>
                <w:szCs w:val="16"/>
              </w:rPr>
              <w:t>ABÓBORA</w:t>
            </w:r>
            <w:r w:rsidRPr="00D60757">
              <w:rPr>
                <w:rFonts w:ascii="Arial Narrow" w:hAnsi="Arial Narrow" w:cs="Arial"/>
                <w:sz w:val="16"/>
                <w:szCs w:val="16"/>
              </w:rPr>
              <w:t xml:space="preserve"> </w:t>
            </w:r>
            <w:r w:rsidRPr="00D60757">
              <w:rPr>
                <w:rFonts w:ascii="Arial Narrow" w:hAnsi="Arial Narrow" w:cs="Arial"/>
                <w:color w:val="000000"/>
                <w:sz w:val="16"/>
                <w:szCs w:val="16"/>
              </w:rPr>
              <w:t>DE PRIMEIRA QUALIDADE, COM POLPA INTACTA; TAMANHO E COLORAÇÃO UNIFORMES TÍPICOS DA VARIEDADE, SEM MANCHAS, BOLORES, LESÕES DE ORIGEM FÍSICA OU MECÂNICA (RACHADURAS, MACHUCADOS, PERFURAÇÕES E CORTES NA CASCA), LIVRE DE MATERIAL TERROSO.</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Pr>
                <w:rFonts w:ascii="Arial Narrow" w:hAnsi="Arial Narrow" w:cs="Arial"/>
                <w:sz w:val="16"/>
                <w:szCs w:val="16"/>
              </w:rPr>
              <w:t>04</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ACEROLA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 xml:space="preserve">100 kg </w:t>
            </w:r>
          </w:p>
        </w:tc>
        <w:tc>
          <w:tcPr>
            <w:tcW w:w="4926" w:type="dxa"/>
            <w:vAlign w:val="center"/>
          </w:tcPr>
          <w:p w:rsidR="002D5EB9" w:rsidRPr="00D60757" w:rsidRDefault="002D5EB9" w:rsidP="003D7B29">
            <w:pPr>
              <w:jc w:val="both"/>
              <w:rPr>
                <w:rFonts w:ascii="Arial Narrow" w:hAnsi="Arial Narrow" w:cs="Arial"/>
                <w:sz w:val="16"/>
                <w:szCs w:val="16"/>
              </w:rPr>
            </w:pPr>
            <w:r w:rsidRPr="00A26556">
              <w:rPr>
                <w:rFonts w:ascii="Arial Narrow" w:hAnsi="Arial Narrow" w:cs="Arial"/>
                <w:b/>
                <w:sz w:val="16"/>
                <w:szCs w:val="16"/>
              </w:rPr>
              <w:t xml:space="preserve">ACEROLA </w:t>
            </w:r>
            <w:r>
              <w:rPr>
                <w:rFonts w:ascii="Arial Narrow" w:hAnsi="Arial Narrow"/>
                <w:color w:val="000000"/>
                <w:sz w:val="16"/>
                <w:szCs w:val="16"/>
              </w:rPr>
              <w:t>BEM DESENVOLVIDA</w:t>
            </w:r>
            <w:r w:rsidRPr="004A4845">
              <w:rPr>
                <w:rFonts w:ascii="Arial Narrow" w:hAnsi="Arial Narrow"/>
                <w:color w:val="000000"/>
                <w:sz w:val="16"/>
                <w:szCs w:val="16"/>
              </w:rPr>
              <w:t>, RICO EM SUMO, GRAU ÓTIMO DE AMADURECIMENTO. ISENTO DE PARASITAS, ENFERMIDADES, MATERIAL TERROSO E LESÕES DE ORIGEM MECÂNICA E FÍSICA (RACHADURAS, PERFURAÇÕES E CORTES).</w:t>
            </w:r>
          </w:p>
        </w:tc>
      </w:tr>
      <w:tr w:rsidR="00C95911" w:rsidRPr="00D60757" w:rsidTr="0050434B">
        <w:trPr>
          <w:trHeight w:val="405"/>
          <w:jc w:val="center"/>
        </w:trPr>
        <w:tc>
          <w:tcPr>
            <w:tcW w:w="675" w:type="dxa"/>
            <w:vAlign w:val="center"/>
          </w:tcPr>
          <w:p w:rsidR="00C95911" w:rsidRPr="00DA15D5" w:rsidRDefault="00C95911" w:rsidP="00CA3F4F">
            <w:pPr>
              <w:jc w:val="center"/>
              <w:rPr>
                <w:rFonts w:ascii="Arial Narrow" w:hAnsi="Arial Narrow" w:cs="Arial"/>
                <w:sz w:val="16"/>
                <w:szCs w:val="16"/>
              </w:rPr>
            </w:pPr>
            <w:r>
              <w:rPr>
                <w:rFonts w:ascii="Arial Narrow" w:hAnsi="Arial Narrow" w:cs="Arial"/>
                <w:sz w:val="16"/>
                <w:szCs w:val="16"/>
              </w:rPr>
              <w:t>05</w:t>
            </w:r>
          </w:p>
        </w:tc>
        <w:tc>
          <w:tcPr>
            <w:tcW w:w="1276" w:type="dxa"/>
            <w:vAlign w:val="center"/>
          </w:tcPr>
          <w:p w:rsidR="00C95911" w:rsidRPr="00DA15D5" w:rsidRDefault="00C95911" w:rsidP="0050434B">
            <w:pPr>
              <w:jc w:val="center"/>
              <w:rPr>
                <w:rFonts w:ascii="Arial Narrow" w:hAnsi="Arial Narrow" w:cs="Arial"/>
                <w:sz w:val="16"/>
                <w:szCs w:val="16"/>
              </w:rPr>
            </w:pPr>
            <w:r w:rsidRPr="00DA15D5">
              <w:rPr>
                <w:rFonts w:ascii="Arial Narrow" w:hAnsi="Arial Narrow" w:cs="Arial"/>
                <w:sz w:val="16"/>
                <w:szCs w:val="16"/>
              </w:rPr>
              <w:t>ACELGA</w:t>
            </w:r>
          </w:p>
        </w:tc>
        <w:tc>
          <w:tcPr>
            <w:tcW w:w="1317" w:type="dxa"/>
            <w:vAlign w:val="center"/>
          </w:tcPr>
          <w:p w:rsidR="00C95911" w:rsidRPr="00DA15D5" w:rsidRDefault="00C95911" w:rsidP="0050434B">
            <w:pPr>
              <w:jc w:val="center"/>
              <w:rPr>
                <w:rFonts w:ascii="Arial Narrow" w:hAnsi="Arial Narrow" w:cs="Arial"/>
                <w:sz w:val="16"/>
                <w:szCs w:val="16"/>
              </w:rPr>
            </w:pPr>
            <w:r>
              <w:rPr>
                <w:rFonts w:ascii="Arial Narrow" w:hAnsi="Arial Narrow" w:cs="Arial"/>
                <w:bCs/>
                <w:sz w:val="16"/>
                <w:szCs w:val="16"/>
              </w:rPr>
              <w:t>UNIDADE</w:t>
            </w:r>
          </w:p>
        </w:tc>
        <w:tc>
          <w:tcPr>
            <w:tcW w:w="1660" w:type="dxa"/>
            <w:vAlign w:val="center"/>
          </w:tcPr>
          <w:p w:rsidR="00C95911" w:rsidRPr="00DA15D5" w:rsidRDefault="00C95911" w:rsidP="00CA3F4F">
            <w:pPr>
              <w:jc w:val="center"/>
              <w:rPr>
                <w:rFonts w:ascii="Arial Narrow" w:hAnsi="Arial Narrow" w:cs="Arial"/>
                <w:sz w:val="16"/>
                <w:szCs w:val="16"/>
              </w:rPr>
            </w:pPr>
            <w:r w:rsidRPr="00DA15D5">
              <w:rPr>
                <w:rFonts w:ascii="Arial Narrow" w:hAnsi="Arial Narrow" w:cs="Arial"/>
                <w:sz w:val="16"/>
                <w:szCs w:val="16"/>
              </w:rPr>
              <w:t>200 unidades</w:t>
            </w:r>
          </w:p>
        </w:tc>
        <w:tc>
          <w:tcPr>
            <w:tcW w:w="4926" w:type="dxa"/>
            <w:vAlign w:val="center"/>
          </w:tcPr>
          <w:p w:rsidR="00C95911" w:rsidRPr="00D60757" w:rsidRDefault="00C95911" w:rsidP="002D1FAB">
            <w:pPr>
              <w:jc w:val="both"/>
              <w:rPr>
                <w:rFonts w:ascii="Arial Narrow" w:hAnsi="Arial Narrow" w:cs="Arial"/>
                <w:sz w:val="16"/>
                <w:szCs w:val="16"/>
              </w:rPr>
            </w:pPr>
            <w:r w:rsidRPr="00D60757">
              <w:rPr>
                <w:rFonts w:ascii="Arial Narrow" w:hAnsi="Arial Narrow" w:cs="Arial"/>
                <w:b/>
                <w:bCs/>
                <w:color w:val="000000"/>
                <w:sz w:val="16"/>
                <w:szCs w:val="16"/>
              </w:rPr>
              <w:t>ACELGA</w:t>
            </w:r>
            <w:r w:rsidRPr="00D60757">
              <w:rPr>
                <w:rFonts w:ascii="Arial Narrow" w:hAnsi="Arial Narrow" w:cs="Arial"/>
                <w:color w:val="000000"/>
                <w:sz w:val="16"/>
                <w:szCs w:val="16"/>
              </w:rPr>
              <w:t>; FRESCA; DE PRIMEIRA; DEVENDO SER BEM DESENVOLVIDA; COM PESO MÉDIO DE 1,5KG; COM FOLHAS FIRMES E INTACTAS; ISENTA DE ENFERMIDADES, MATERIAL TERROSO E UMIDADE EXTERNA ANORMAL; LIVRE DE RESÍDUOS DE FERTILIZANTES SUJIDADES, PARASITAS E LARVAS; SEM DANOS FÍSICOS E MECÂNICOS ORIUNDOS DO MANUSEIO E TRANSPORTE; E SUAS CONDIÇÕES DEVERÃO ESTAR DE ACORDO COM A RESOLUCAO RDC 272/05.</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Pr>
                <w:rFonts w:ascii="Arial Narrow" w:hAnsi="Arial Narrow" w:cs="Arial"/>
                <w:sz w:val="16"/>
                <w:szCs w:val="16"/>
              </w:rPr>
              <w:t>06</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ALFACE</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UNIDADE</w:t>
            </w:r>
          </w:p>
        </w:tc>
        <w:tc>
          <w:tcPr>
            <w:tcW w:w="1660" w:type="dxa"/>
            <w:vAlign w:val="center"/>
          </w:tcPr>
          <w:p w:rsidR="002D5EB9" w:rsidRPr="00DA15D5" w:rsidRDefault="002D5EB9" w:rsidP="003D7B29">
            <w:pPr>
              <w:jc w:val="center"/>
              <w:rPr>
                <w:rFonts w:ascii="Arial Narrow" w:hAnsi="Arial Narrow" w:cs="Arial"/>
                <w:sz w:val="16"/>
                <w:szCs w:val="16"/>
              </w:rPr>
            </w:pPr>
            <w:r>
              <w:rPr>
                <w:rFonts w:ascii="Arial Narrow" w:hAnsi="Arial Narrow" w:cs="Arial"/>
                <w:sz w:val="16"/>
                <w:szCs w:val="16"/>
              </w:rPr>
              <w:t>25</w:t>
            </w:r>
            <w:r w:rsidRPr="00DA15D5">
              <w:rPr>
                <w:rFonts w:ascii="Arial Narrow" w:hAnsi="Arial Narrow" w:cs="Arial"/>
                <w:sz w:val="16"/>
                <w:szCs w:val="16"/>
              </w:rPr>
              <w:t>0 unidades</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ALFACE</w:t>
            </w:r>
            <w:r w:rsidRPr="00D60757">
              <w:rPr>
                <w:rFonts w:ascii="Arial Narrow" w:hAnsi="Arial Narrow" w:cs="Arial"/>
                <w:color w:val="000000"/>
                <w:sz w:val="16"/>
                <w:szCs w:val="16"/>
              </w:rPr>
              <w:t>; CRESPA OU LISA;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COM PESO MÉDIO DE 500 GRAMAS A UNIDADE; E SUAS CONDIÇÕES DEVERÃO ESTAR DE ACORDO COM A RESOLUCAO RDC 272/05.</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07</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ALHO</w:t>
            </w:r>
            <w:r>
              <w:rPr>
                <w:rFonts w:ascii="Arial Narrow" w:hAnsi="Arial Narrow" w:cs="Arial"/>
                <w:sz w:val="16"/>
                <w:szCs w:val="16"/>
              </w:rPr>
              <w:t xml:space="preserve"> BRANCO</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Pr>
                <w:rFonts w:ascii="Arial Narrow" w:hAnsi="Arial Narrow" w:cs="Arial"/>
                <w:sz w:val="16"/>
                <w:szCs w:val="16"/>
              </w:rPr>
              <w:t>160</w:t>
            </w:r>
            <w:r w:rsidRPr="00DA15D5">
              <w:rPr>
                <w:rFonts w:ascii="Arial Narrow" w:hAnsi="Arial Narrow" w:cs="Arial"/>
                <w:sz w:val="16"/>
                <w:szCs w:val="16"/>
              </w:rPr>
              <w:t xml:space="preserve">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ALHO</w:t>
            </w:r>
            <w:r w:rsidRPr="00D60757">
              <w:rPr>
                <w:rFonts w:ascii="Arial Narrow" w:hAnsi="Arial Narrow" w:cs="Arial"/>
                <w:color w:val="000000"/>
                <w:sz w:val="16"/>
                <w:szCs w:val="16"/>
              </w:rPr>
              <w:t>; BULBO INTEIRIÇO, NACIONAL, DE 1ª QUALIDADE; FIRME E INTACTO. SEM LESÕES DE ORIGEM FÍSICA OU MECÂNICA, PERFURAÇÕES E CORTES; TAMANHO E COLORAÇÃO UNIFORMES; DEVENDO SER BEM DESENVOLVIDO; ISENTO DE SUJIDADES, PARASITAS E LARVAS. SUAS CONDIÇÕES DEVERÃO ESTAR DE ACORDO COM A RDC 272/05.</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08</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BANANA NANICA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2000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BANANA NANICA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09</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BANANA PRATA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2000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BANANA PRATA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10</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BATATA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Pr>
                <w:rFonts w:ascii="Arial Narrow" w:hAnsi="Arial Narrow" w:cs="Arial"/>
                <w:sz w:val="16"/>
                <w:szCs w:val="16"/>
              </w:rPr>
              <w:t>50</w:t>
            </w:r>
            <w:r w:rsidRPr="00DA15D5">
              <w:rPr>
                <w:rFonts w:ascii="Arial Narrow" w:hAnsi="Arial Narrow" w:cs="Arial"/>
                <w:sz w:val="16"/>
                <w:szCs w:val="16"/>
              </w:rPr>
              <w:t>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BATATA</w:t>
            </w:r>
            <w:r w:rsidRPr="00D60757">
              <w:rPr>
                <w:rFonts w:ascii="Arial Narrow" w:hAnsi="Arial Narrow" w:cs="Arial"/>
                <w:color w:val="000000"/>
                <w:sz w:val="16"/>
                <w:szCs w:val="16"/>
              </w:rPr>
              <w:t xml:space="preserve"> INGLESA LAVADA DE BOA QUALIDADE, LISA, HIGIENIZADA, COM ASPECTO COR, CHEIRO E SABOR PRÓPRIOS; FIRME E INTACTA; NÃO APRESENTAR OS DEFEITOS APARENTES COMO ESVERDEAMENTO, ARROXEAMENTO, BROTAMENTO, RACHADURA, PODRIDÃO E OS DEFEITOS INTERNOS COMO CORAÇÃO OCO, NEGRO E MANCHA DE CHOCOLATE; LIVRE DE FERTILIZANTES, SUJIDADES, PARASITAS E LARVA RESOLUCAO RDC 272/05 E SUAS ALTERAÇÕES POSTERIORES.</w:t>
            </w:r>
          </w:p>
        </w:tc>
      </w:tr>
      <w:tr w:rsidR="00E10ED7" w:rsidRPr="00D60757" w:rsidTr="0050434B">
        <w:trPr>
          <w:trHeight w:val="410"/>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11</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BATATA DOCE</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80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BATATA DOCE</w:t>
            </w:r>
            <w:r>
              <w:rPr>
                <w:rFonts w:ascii="Arial Narrow" w:hAnsi="Arial Narrow" w:cs="Arial"/>
                <w:sz w:val="16"/>
                <w:szCs w:val="16"/>
              </w:rPr>
              <w:t xml:space="preserve"> </w:t>
            </w:r>
            <w:r w:rsidRPr="00D60757">
              <w:rPr>
                <w:rFonts w:ascii="Arial Narrow" w:hAnsi="Arial Narrow" w:cs="Arial"/>
                <w:color w:val="000000"/>
                <w:sz w:val="16"/>
                <w:szCs w:val="16"/>
              </w:rPr>
              <w:t xml:space="preserve">LAVADA DE BOA QUALIDADE, LISA, HIGIENIZADA, COM ASPECTO COR, CHEIRO E SABOR PRÓPRIOS; FIRME E INTACTA; NÃO APRESENTAR, RACHADURA, PODRIDÃO E OS DEFEITOS INTERNOS; LIVRE DE FERTILIZANTES, SUJIDADES, PARASITAS E LARVA RESOLUCAO </w:t>
            </w:r>
            <w:r w:rsidRPr="00D60757">
              <w:rPr>
                <w:rFonts w:ascii="Arial Narrow" w:hAnsi="Arial Narrow" w:cs="Arial"/>
                <w:color w:val="000000"/>
                <w:sz w:val="16"/>
                <w:szCs w:val="16"/>
              </w:rPr>
              <w:lastRenderedPageBreak/>
              <w:t>RDC 272/05 E SUAS ALTERAÇÕES POSTERIORES.</w:t>
            </w:r>
          </w:p>
        </w:tc>
      </w:tr>
      <w:tr w:rsidR="00E10ED7" w:rsidRPr="00D60757" w:rsidTr="0050434B">
        <w:trPr>
          <w:trHeight w:val="410"/>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lastRenderedPageBreak/>
              <w:t>12</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BETERRADA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150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BETERRABA</w:t>
            </w:r>
            <w:r w:rsidRPr="004A4845">
              <w:rPr>
                <w:rFonts w:ascii="Arial Narrow" w:hAnsi="Arial Narrow"/>
                <w:color w:val="000000"/>
                <w:sz w:val="16"/>
                <w:szCs w:val="16"/>
              </w:rPr>
              <w:t>; DE PRIMEIRA; FRESCA, COMPACTA E FIRME; ISENTA DE ENFERMIDADES, MATERIAL TERROSO E UMIDADE EXTERNA ANORMAL; TAMANHO E COLORAÇÃO UNIFORMES, DEVENDO SER BEM DESENVOLVIDA; E SUAS CONDIÇÕES DEVERÃO ESTAR DE ACORDO COM A RESOLUCAO RDC 272/05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13</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CEBOLA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300 kg </w:t>
            </w:r>
          </w:p>
        </w:tc>
        <w:tc>
          <w:tcPr>
            <w:tcW w:w="4926"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sz w:val="16"/>
                <w:szCs w:val="16"/>
              </w:rPr>
              <w:t xml:space="preserve">CEBOLA </w:t>
            </w:r>
            <w:r w:rsidRPr="00D60757">
              <w:rPr>
                <w:rFonts w:ascii="Arial Narrow" w:hAnsi="Arial Narrow" w:cs="Arial"/>
                <w:sz w:val="16"/>
                <w:szCs w:val="16"/>
              </w:rPr>
              <w:t xml:space="preserve">GRAÚDA </w:t>
            </w:r>
            <w:r>
              <w:rPr>
                <w:rFonts w:ascii="Arial Narrow" w:hAnsi="Arial Narrow" w:cs="Arial"/>
                <w:sz w:val="16"/>
                <w:szCs w:val="16"/>
              </w:rPr>
              <w:t>DE</w:t>
            </w:r>
            <w:r w:rsidRPr="004A4845">
              <w:rPr>
                <w:rFonts w:ascii="Arial Narrow" w:hAnsi="Arial Narrow"/>
                <w:color w:val="000000"/>
                <w:sz w:val="16"/>
                <w:szCs w:val="16"/>
              </w:rPr>
              <w:t>; PRIMEIRA; COMPACTA E FIRME; SEM LESÕES DE ORIGEM FÍSICA OU MECÂNICA, PERFURAÇÕES E CORTES; TAMANHO E COLORAÇÃO UNIFORMES; DEVENDO SER BEM DESENVOLVIDA; ISENTA DE SUJIDADES, PARASITAS E LARVAS; ACONDICIONADA EM SACO DE POLIETILENO (750X480)MM; E SUAS CONDIÇÕES DEVERÃO ESTAR DE ACORDO COM A RESOLUCAO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14</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CENOURA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15</w:t>
            </w:r>
            <w:r w:rsidRPr="00DA15D5">
              <w:rPr>
                <w:rFonts w:ascii="Arial Narrow" w:hAnsi="Arial Narrow" w:cs="Arial"/>
                <w:sz w:val="16"/>
                <w:szCs w:val="16"/>
              </w:rPr>
              <w:t xml:space="preserve">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CENOURA</w:t>
            </w:r>
            <w:r w:rsidRPr="004A4845">
              <w:rPr>
                <w:rFonts w:ascii="Arial Narrow" w:hAnsi="Arial Narrow"/>
                <w:color w:val="000000"/>
                <w:sz w:val="16"/>
                <w:szCs w:val="16"/>
              </w:rPr>
              <w:t>; DE PRIMEIRA, SEM RAMA; FRESCA, COMPACTA E FIRME; SEM LESÕES DE ORIGEM FÍSICAS OU MECÂNICAS, RACHADURA E CORTES; TAMANHO E COLORAÇÃO UNIFORMES; DEVENDO SER BEM DESENVOLVIDA; E SUAS CONDIÇÕES DEVERÃO ESTAR DE ACORDO COM A RESOLUCAO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15</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COUVE MANTEIGA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MAÇO</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0 maços</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COUVE MANTEIGA</w:t>
            </w:r>
            <w:r w:rsidRPr="004A4845">
              <w:rPr>
                <w:rFonts w:ascii="Arial Narrow" w:hAnsi="Arial Narrow"/>
                <w:color w:val="000000"/>
                <w:sz w:val="16"/>
                <w:szCs w:val="16"/>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E SUAS CONDIÇÕES DEVERÃO ESTAR DE ACORDO COM A RESOLUCAO RDC 272/2005 E SUAS ALTERAÇÕES POSTERIORES.</w:t>
            </w:r>
          </w:p>
        </w:tc>
      </w:tr>
      <w:tr w:rsidR="00E10ED7" w:rsidRPr="00D60757" w:rsidTr="0050434B">
        <w:trPr>
          <w:trHeight w:val="380"/>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16</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CHEIRO VERDE</w:t>
            </w:r>
            <w:r>
              <w:rPr>
                <w:rFonts w:ascii="Arial Narrow" w:hAnsi="Arial Narrow" w:cs="Arial"/>
                <w:sz w:val="16"/>
                <w:szCs w:val="16"/>
              </w:rPr>
              <w:t xml:space="preserve"> (SALSINHA E CEBOLINHA)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MAÇO</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180</w:t>
            </w:r>
            <w:r w:rsidRPr="00DA15D5">
              <w:rPr>
                <w:rFonts w:ascii="Arial Narrow" w:hAnsi="Arial Narrow" w:cs="Arial"/>
                <w:sz w:val="16"/>
                <w:szCs w:val="16"/>
              </w:rPr>
              <w:t xml:space="preserve"> maços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CHEIRO VERDE</w:t>
            </w:r>
            <w:r w:rsidRPr="004A4845">
              <w:rPr>
                <w:rFonts w:ascii="Arial Narrow" w:hAnsi="Arial Narrow"/>
                <w:color w:val="000000"/>
                <w:sz w:val="16"/>
                <w:szCs w:val="16"/>
              </w:rPr>
              <w:t>; MAÇO CONTENDO SALSA E CEBOLINHA; FRESCA; DE PRIMEIRA; TAMANHO E COLORAÇÃO UNIFORMES, COM APROXIMADAMENTE 500 GRAMAS; DEVENDO SER BEM DESENVOLVIDA; ISENTA DE ENFERMIDADES, SUJIDADES, PARASITAS E LARVAS; SEM DANOS FÍSICOS E MECÂNICOS ORIUNDOS DO MANUSEIO E TRANSPORTE; E SUAS CONDIÇÕES DEVERÃO ESTAR DE ACORDO COM A RESOLUÇÃO RDC 272/2005 E SUAS ALTERAÇÕES POSTERIORES.</w:t>
            </w:r>
          </w:p>
        </w:tc>
      </w:tr>
      <w:tr w:rsidR="00E10ED7" w:rsidRPr="00D60757" w:rsidTr="0050434B">
        <w:trPr>
          <w:trHeight w:val="367"/>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17</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CHUCHU</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15</w:t>
            </w:r>
            <w:r w:rsidRPr="00DA15D5">
              <w:rPr>
                <w:rFonts w:ascii="Arial Narrow" w:hAnsi="Arial Narrow" w:cs="Arial"/>
                <w:sz w:val="16"/>
                <w:szCs w:val="16"/>
              </w:rPr>
              <w:t xml:space="preserve">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CHUCHU</w:t>
            </w:r>
            <w:r w:rsidRPr="004A4845">
              <w:rPr>
                <w:rFonts w:ascii="Arial Narrow" w:hAnsi="Arial Narrow"/>
                <w:color w:val="000000"/>
                <w:sz w:val="16"/>
                <w:szCs w:val="16"/>
              </w:rPr>
              <w:t>; DE PRIMEIRA; TAMANHO E COLORAÇÃO UNIFORMES; LIVRE DE ENFERMIDADES, MATERIAIS TERROSOS; SEM DANOS FÍSICOS E MECÂNICOS ORIUNDOS DO MANUSEIO E TRANSPORTE; ACONDICIONADO EM CAIXA DE MADEIRA (495X355X220)MM; E SUAS CONDIÇÕES DEVERÃO ESTAR DE ACORDO COM A RESOLUCAO RDC 272/2005 E SUAS ALTERAÇÕES POSTERIORES.</w:t>
            </w:r>
          </w:p>
        </w:tc>
      </w:tr>
      <w:tr w:rsidR="00E10ED7" w:rsidRPr="00D60757" w:rsidTr="0050434B">
        <w:trPr>
          <w:trHeight w:val="367"/>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18</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LARANJA</w:t>
            </w:r>
            <w:r>
              <w:rPr>
                <w:rFonts w:ascii="Arial Narrow" w:hAnsi="Arial Narrow" w:cs="Arial"/>
                <w:sz w:val="16"/>
                <w:szCs w:val="16"/>
              </w:rPr>
              <w:t xml:space="preserve"> PERA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5</w:t>
            </w:r>
            <w:r w:rsidRPr="00DA15D5">
              <w:rPr>
                <w:rFonts w:ascii="Arial Narrow" w:hAnsi="Arial Narrow" w:cs="Arial"/>
                <w:sz w:val="16"/>
                <w:szCs w:val="16"/>
              </w:rPr>
              <w:t>00 kg</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LARANJA;</w:t>
            </w:r>
            <w:r w:rsidRPr="004A4845">
              <w:rPr>
                <w:rFonts w:ascii="Arial Narrow" w:hAnsi="Arial Narrow"/>
                <w:color w:val="000000"/>
                <w:sz w:val="16"/>
                <w:szCs w:val="16"/>
              </w:rPr>
              <w:t xml:space="preserve"> TIPO PÊRA MÉDIA, CASCA DE COR VERDE, ODOR AGRADÁVEL, DOCE, SUCULENTA, SEM PRESENÇA DE BOLOR APARENTE.</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19</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MAÇÃ</w:t>
            </w:r>
            <w:r>
              <w:rPr>
                <w:rFonts w:ascii="Arial Narrow" w:hAnsi="Arial Narrow" w:cs="Arial"/>
                <w:sz w:val="16"/>
                <w:szCs w:val="16"/>
              </w:rPr>
              <w:t xml:space="preserve"> NACIONAL</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500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MAÇÃ</w:t>
            </w:r>
            <w:r w:rsidRPr="004A4845">
              <w:rPr>
                <w:rFonts w:ascii="Arial Narrow" w:hAnsi="Arial Narrow"/>
                <w:color w:val="000000"/>
                <w:sz w:val="16"/>
                <w:szCs w:val="16"/>
              </w:rPr>
              <w:t>; FUJI OU GALA, NACIONAL, TAMANHO, COR E CONFORMAÇÃO UNIFORME, BEM DESENVOLVIDA E MADURA, COM POLPA INTACTA E FIRME, SEM DANOS FÍSICOS ORIUNDOS DO MANUSEIO E TRANSPORTE.</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20</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MAMÃO</w:t>
            </w:r>
            <w:r>
              <w:rPr>
                <w:rFonts w:ascii="Arial Narrow" w:hAnsi="Arial Narrow" w:cs="Arial"/>
                <w:sz w:val="16"/>
                <w:szCs w:val="16"/>
              </w:rPr>
              <w:t xml:space="preserve"> PAPAYA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5</w:t>
            </w:r>
            <w:r w:rsidRPr="00DA15D5">
              <w:rPr>
                <w:rFonts w:ascii="Arial Narrow" w:hAnsi="Arial Narrow" w:cs="Arial"/>
                <w:sz w:val="16"/>
                <w:szCs w:val="16"/>
              </w:rPr>
              <w:t>60 unidades</w:t>
            </w:r>
          </w:p>
        </w:tc>
        <w:tc>
          <w:tcPr>
            <w:tcW w:w="4926" w:type="dxa"/>
            <w:vAlign w:val="center"/>
          </w:tcPr>
          <w:p w:rsidR="00E10ED7" w:rsidRPr="00D60757" w:rsidRDefault="00E10ED7" w:rsidP="00E10ED7">
            <w:pPr>
              <w:jc w:val="both"/>
              <w:rPr>
                <w:rFonts w:ascii="Arial Narrow" w:hAnsi="Arial Narrow" w:cs="Arial"/>
                <w:sz w:val="16"/>
                <w:szCs w:val="16"/>
              </w:rPr>
            </w:pPr>
            <w:r w:rsidRPr="004A4845">
              <w:rPr>
                <w:rFonts w:ascii="Arial Narrow" w:hAnsi="Arial Narrow"/>
                <w:b/>
                <w:bCs/>
                <w:color w:val="000000"/>
                <w:sz w:val="16"/>
                <w:szCs w:val="16"/>
              </w:rPr>
              <w:t>MAMÃO;</w:t>
            </w:r>
            <w:r w:rsidRPr="004A4845">
              <w:rPr>
                <w:rFonts w:ascii="Arial Narrow" w:hAnsi="Arial Narrow"/>
                <w:color w:val="000000"/>
                <w:sz w:val="16"/>
                <w:szCs w:val="16"/>
              </w:rPr>
              <w:t xml:space="preserve"> </w:t>
            </w:r>
            <w:r>
              <w:rPr>
                <w:rFonts w:ascii="Arial Narrow" w:hAnsi="Arial Narrow"/>
                <w:color w:val="000000"/>
                <w:sz w:val="16"/>
                <w:szCs w:val="16"/>
              </w:rPr>
              <w:t>PAPAYA</w:t>
            </w:r>
            <w:r w:rsidRPr="004A4845">
              <w:rPr>
                <w:rFonts w:ascii="Arial Narrow" w:hAnsi="Arial Narrow"/>
                <w:color w:val="000000"/>
                <w:sz w:val="16"/>
                <w:szCs w:val="16"/>
              </w:rPr>
              <w:t>, CASCA FINA, LISA, AMARELA (EM PROCESSO DE AMADURECIMENTO, SEM MANCHAS, POLPA MACIA). ISENTOS DE DANOS MECÂNICOS, PRAGAS OU DOENÇAS.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21</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MADIOQUINHA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 xml:space="preserve">MANDIOQUINHA </w:t>
            </w:r>
            <w:r w:rsidRPr="00D60757">
              <w:rPr>
                <w:rFonts w:ascii="Arial Narrow" w:hAnsi="Arial Narrow" w:cs="Arial"/>
                <w:color w:val="000000"/>
                <w:sz w:val="16"/>
                <w:szCs w:val="16"/>
              </w:rPr>
              <w:t>DE PRIMEIRA QUALIDADE, COM POLPA INTACTA; TAMANHO E COLORAÇÃO UNIFORMES TÍPICOS DA VARIEDADE, SEM MANCHAS, BOLORES, LESÕES DE ORIGEM FÍSICA OU MECÂNICA (RACHADURAS, MACHUCADOS, PERFURAÇÕES E CORTES NA CASCA), LIVRE DE MATERIAL TERROSO.</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22</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MANDIOCA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MANDIOCA</w:t>
            </w:r>
            <w:r>
              <w:rPr>
                <w:rFonts w:ascii="Arial Narrow" w:hAnsi="Arial Narrow" w:cs="Arial"/>
                <w:sz w:val="16"/>
                <w:szCs w:val="16"/>
              </w:rPr>
              <w:t xml:space="preserve"> </w:t>
            </w:r>
            <w:r w:rsidRPr="004A4845">
              <w:rPr>
                <w:rFonts w:ascii="Arial Narrow" w:hAnsi="Arial Narrow"/>
                <w:color w:val="000000"/>
                <w:sz w:val="16"/>
                <w:szCs w:val="16"/>
              </w:rPr>
              <w:t>DE PRIMEIRA; FRESCA, COMPACTA E FIRME; ISENTA DE ENFERMIDADES, MATERIAL TERROSO E UMIDADE EXTERNA ANORMAL; DESENVOLVIDA; ACONDICIONADA EM CAIXA DE MADEIRA (495X355X220)MM; E SUAS CONDIÇÕES DEVERÃO ESTAR DE ACORDO COM A RESOLUÇÃO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23</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MELANCIA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200 unidades</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MELÂNCIA</w:t>
            </w:r>
            <w:r w:rsidRPr="004A4845">
              <w:rPr>
                <w:rFonts w:ascii="Arial Narrow" w:hAnsi="Arial Narrow"/>
                <w:color w:val="000000"/>
                <w:sz w:val="16"/>
                <w:szCs w:val="16"/>
              </w:rPr>
              <w:t xml:space="preserve"> – REDONDA MÉDIA, PESO APROXIMADO DE 07 KG, FRUTOS PERFEITOS, ISENTOS DE DANOS MECÂNICOS, PRAGAS OU DOENÇAS.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Pr>
                <w:rFonts w:ascii="Arial Narrow" w:hAnsi="Arial Narrow" w:cs="Arial"/>
                <w:sz w:val="16"/>
                <w:szCs w:val="16"/>
              </w:rPr>
              <w:t>24</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MELÃO</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E10ED7">
            <w:pPr>
              <w:jc w:val="center"/>
              <w:rPr>
                <w:rFonts w:ascii="Arial Narrow" w:hAnsi="Arial Narrow" w:cs="Arial"/>
                <w:sz w:val="16"/>
                <w:szCs w:val="16"/>
              </w:rPr>
            </w:pPr>
            <w:r>
              <w:rPr>
                <w:rFonts w:ascii="Arial Narrow" w:hAnsi="Arial Narrow" w:cs="Arial"/>
                <w:sz w:val="16"/>
                <w:szCs w:val="16"/>
              </w:rPr>
              <w:t>28</w:t>
            </w:r>
            <w:r w:rsidRPr="00DA15D5">
              <w:rPr>
                <w:rFonts w:ascii="Arial Narrow" w:hAnsi="Arial Narrow" w:cs="Arial"/>
                <w:sz w:val="16"/>
                <w:szCs w:val="16"/>
              </w:rPr>
              <w:t>0 unidades</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MELÃO</w:t>
            </w:r>
            <w:r>
              <w:rPr>
                <w:rFonts w:ascii="Arial Narrow" w:hAnsi="Arial Narrow" w:cs="Arial"/>
                <w:sz w:val="16"/>
                <w:szCs w:val="16"/>
              </w:rPr>
              <w:t xml:space="preserve"> </w:t>
            </w:r>
            <w:r>
              <w:rPr>
                <w:rFonts w:ascii="Arial Narrow" w:hAnsi="Arial Narrow"/>
                <w:color w:val="000000"/>
                <w:sz w:val="16"/>
                <w:szCs w:val="16"/>
              </w:rPr>
              <w:t>REDONDO MÉDIA, PESO APROXIMADO DE 1,5 A 2,0</w:t>
            </w:r>
            <w:r w:rsidRPr="004A4845">
              <w:rPr>
                <w:rFonts w:ascii="Arial Narrow" w:hAnsi="Arial Narrow"/>
                <w:color w:val="000000"/>
                <w:sz w:val="16"/>
                <w:szCs w:val="16"/>
              </w:rPr>
              <w:t xml:space="preserve"> KG, FRUTOS PERFEITOS, ISENTOS DE DANOS MECÂNICOS, PRAGAS OU DOENÇAS.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Pr>
                <w:rFonts w:ascii="Arial Narrow" w:hAnsi="Arial Narrow" w:cs="Arial"/>
                <w:sz w:val="16"/>
                <w:szCs w:val="16"/>
              </w:rPr>
              <w:t>25</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MARACUJA </w:t>
            </w:r>
            <w:r>
              <w:rPr>
                <w:rFonts w:ascii="Arial Narrow" w:hAnsi="Arial Narrow" w:cs="Arial"/>
                <w:sz w:val="16"/>
                <w:szCs w:val="16"/>
              </w:rPr>
              <w:t>AZEDO</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200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MARACUJÁ AZEDO</w:t>
            </w:r>
            <w:r>
              <w:rPr>
                <w:rFonts w:ascii="Arial Narrow" w:hAnsi="Arial Narrow" w:cs="Arial"/>
                <w:sz w:val="16"/>
                <w:szCs w:val="16"/>
              </w:rPr>
              <w:t xml:space="preserve"> </w:t>
            </w:r>
            <w:r>
              <w:rPr>
                <w:rFonts w:ascii="Arial Narrow" w:hAnsi="Arial Narrow"/>
                <w:color w:val="000000"/>
                <w:sz w:val="16"/>
                <w:szCs w:val="16"/>
              </w:rPr>
              <w:t>BEM DESENVOLVIDO, RICO EM POLPA</w:t>
            </w:r>
            <w:r w:rsidRPr="004A4845">
              <w:rPr>
                <w:rFonts w:ascii="Arial Narrow" w:hAnsi="Arial Narrow"/>
                <w:color w:val="000000"/>
                <w:sz w:val="16"/>
                <w:szCs w:val="16"/>
              </w:rPr>
              <w:t>, GRAU ÓTIMO DE AMADURECIMENTO. ISENTO DE PARASITAS, ENFERMIDADES, MATERIAL TERROSO E LESÕES DE ORIGEM MECÂNICA E FÍSICA (RACHADURAS, PERFURAÇÕES E CORTES).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26</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PERA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150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PÊRA</w:t>
            </w:r>
            <w:r>
              <w:rPr>
                <w:rFonts w:ascii="Arial Narrow" w:hAnsi="Arial Narrow" w:cs="Arial"/>
                <w:sz w:val="16"/>
                <w:szCs w:val="16"/>
              </w:rPr>
              <w:t xml:space="preserve"> </w:t>
            </w:r>
            <w:r w:rsidRPr="004A4845">
              <w:rPr>
                <w:rFonts w:ascii="Arial Narrow" w:hAnsi="Arial Narrow"/>
                <w:color w:val="000000"/>
                <w:sz w:val="16"/>
                <w:szCs w:val="16"/>
              </w:rPr>
              <w:t>FRESCA, COMPACTA E FIRME; ISENTA DE ENFERMIDADES, MATERIAL TERROSO E UMIDADE EXTERNA ANORMAL; TAMANHO E COLORAÇÃO UNIFORMES; DEVENDO SER BEM DESENVOLVIDA; E SUAS CONDIÇÕES DEVERÃO ESTAR DE ACORDO COM A RESOLUÇÃO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27</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REPOLHO</w:t>
            </w:r>
          </w:p>
        </w:tc>
        <w:tc>
          <w:tcPr>
            <w:tcW w:w="1317"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bCs/>
                <w:sz w:val="16"/>
                <w:szCs w:val="16"/>
              </w:rPr>
              <w:t>UNIDADE</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3</w:t>
            </w:r>
            <w:r w:rsidRPr="00DA15D5">
              <w:rPr>
                <w:rFonts w:ascii="Arial Narrow" w:hAnsi="Arial Narrow" w:cs="Arial"/>
                <w:sz w:val="16"/>
                <w:szCs w:val="16"/>
              </w:rPr>
              <w:t>00 unidades</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REPOLHO</w:t>
            </w:r>
            <w:r w:rsidRPr="004A4845">
              <w:rPr>
                <w:rFonts w:ascii="Arial Narrow" w:hAnsi="Arial Narrow"/>
                <w:color w:val="000000"/>
                <w:sz w:val="16"/>
                <w:szCs w:val="16"/>
              </w:rPr>
              <w:t xml:space="preserve">; LISO; TIPO BRANCO, FRESCO; DE PRIMEIRA; DEVENDO SER BEM DESENVOLVIDO; FIRME E INTACTO; SEM LESÕES DE ORIGEM FÍSICA OU MECÂNICA, PERFURAÇÕES E CORTES; PESANDO APROXIMADAMENTE 1,5 KG A UNIDADE, E SUAS CONDIÇÕES DEVERÃO ESTAR DE ACORDO COM A RESOLUCAO RDC 272/05 E SUAS </w:t>
            </w:r>
            <w:r w:rsidRPr="004A4845">
              <w:rPr>
                <w:rFonts w:ascii="Arial Narrow" w:hAnsi="Arial Narrow"/>
                <w:color w:val="000000"/>
                <w:sz w:val="16"/>
                <w:szCs w:val="16"/>
              </w:rPr>
              <w:lastRenderedPageBreak/>
              <w:t>ALTERAÇÕES POSTERIORES;</w:t>
            </w:r>
          </w:p>
        </w:tc>
      </w:tr>
    </w:tbl>
    <w:p w:rsidR="003E633F" w:rsidRPr="00D60757" w:rsidRDefault="003E633F" w:rsidP="003E633F">
      <w:pPr>
        <w:rPr>
          <w:rFonts w:ascii="Arial" w:eastAsia="Arial Unicode MS" w:hAnsi="Arial" w:cs="Arial"/>
          <w:b/>
        </w:rPr>
      </w:pPr>
    </w:p>
    <w:p w:rsidR="003E633F" w:rsidRPr="00D60757" w:rsidRDefault="003E633F" w:rsidP="003E633F">
      <w:pPr>
        <w:spacing w:line="360" w:lineRule="auto"/>
        <w:jc w:val="both"/>
        <w:rPr>
          <w:rFonts w:ascii="Arial" w:hAnsi="Arial" w:cs="Arial"/>
          <w:b/>
        </w:rPr>
      </w:pPr>
      <w:r w:rsidRPr="00D60757">
        <w:rPr>
          <w:rFonts w:ascii="Arial" w:hAnsi="Arial" w:cs="Arial"/>
          <w:b/>
        </w:rPr>
        <w:t>*Obs: Os gêneros serão solicitados por semana (1x/semana/4x mês) através de termos de entregas realizados pelo departamento de educação, de acordo com a necessidade da cada unidade escolar.</w:t>
      </w:r>
    </w:p>
    <w:p w:rsidR="003E633F" w:rsidRPr="00D60757" w:rsidRDefault="003E633F" w:rsidP="003E633F">
      <w:pPr>
        <w:autoSpaceDE w:val="0"/>
        <w:autoSpaceDN w:val="0"/>
        <w:adjustRightInd w:val="0"/>
        <w:jc w:val="center"/>
        <w:rPr>
          <w:rFonts w:ascii="Arial" w:hAnsi="Arial" w:cs="Arial"/>
          <w:b/>
        </w:rPr>
      </w:pPr>
    </w:p>
    <w:p w:rsidR="00D60757" w:rsidRDefault="00D60757" w:rsidP="003E633F">
      <w:pPr>
        <w:autoSpaceDE w:val="0"/>
        <w:autoSpaceDN w:val="0"/>
        <w:adjustRightInd w:val="0"/>
        <w:jc w:val="center"/>
        <w:rPr>
          <w:rFonts w:ascii="Arial" w:hAnsi="Arial" w:cs="Arial"/>
          <w:b/>
        </w:rPr>
      </w:pPr>
    </w:p>
    <w:p w:rsidR="003E633F" w:rsidRPr="00D60757" w:rsidRDefault="003E633F" w:rsidP="003E633F">
      <w:pPr>
        <w:autoSpaceDE w:val="0"/>
        <w:autoSpaceDN w:val="0"/>
        <w:adjustRightInd w:val="0"/>
        <w:jc w:val="center"/>
        <w:rPr>
          <w:rFonts w:ascii="Arial" w:hAnsi="Arial" w:cs="Arial"/>
          <w:b/>
        </w:rPr>
      </w:pPr>
      <w:r w:rsidRPr="00D60757">
        <w:rPr>
          <w:rFonts w:ascii="Arial" w:hAnsi="Arial" w:cs="Arial"/>
          <w:b/>
        </w:rPr>
        <w:t>Estimativa quantitativa de gêneros alimentícios a s</w:t>
      </w:r>
      <w:r w:rsidR="00797A54">
        <w:rPr>
          <w:rFonts w:ascii="Arial" w:hAnsi="Arial" w:cs="Arial"/>
          <w:b/>
        </w:rPr>
        <w:t>erem adquiridos da Agricultura F</w:t>
      </w:r>
      <w:r w:rsidRPr="00D60757">
        <w:rPr>
          <w:rFonts w:ascii="Arial" w:hAnsi="Arial" w:cs="Arial"/>
          <w:b/>
        </w:rPr>
        <w:t>amiliar (</w:t>
      </w:r>
      <w:r w:rsidR="00A644CE">
        <w:rPr>
          <w:rFonts w:ascii="Arial" w:hAnsi="Arial" w:cs="Arial"/>
          <w:b/>
        </w:rPr>
        <w:t>12 meses</w:t>
      </w:r>
      <w:r w:rsidRPr="00D60757">
        <w:rPr>
          <w:rFonts w:ascii="Arial" w:hAnsi="Arial" w:cs="Arial"/>
          <w:b/>
        </w:rPr>
        <w:t>)</w:t>
      </w:r>
    </w:p>
    <w:p w:rsidR="003E633F" w:rsidRPr="00D60757" w:rsidRDefault="003E633F" w:rsidP="003E633F">
      <w:pPr>
        <w:pStyle w:val="Corpodetexto"/>
        <w:jc w:val="center"/>
        <w:rPr>
          <w:rFonts w:ascii="Arial" w:hAnsi="Arial" w:cs="Arial"/>
          <w:b/>
          <w:bCs/>
        </w:rPr>
      </w:pPr>
    </w:p>
    <w:p w:rsidR="003E633F" w:rsidRPr="00D60757" w:rsidRDefault="003E633F" w:rsidP="003E633F">
      <w:pPr>
        <w:pStyle w:val="Corpodetexto"/>
        <w:jc w:val="center"/>
        <w:rPr>
          <w:rFonts w:ascii="Arial" w:hAnsi="Arial" w:cs="Arial"/>
          <w:b/>
          <w:bCs/>
        </w:rPr>
      </w:pPr>
      <w:r w:rsidRPr="00D60757">
        <w:rPr>
          <w:rFonts w:ascii="Arial" w:hAnsi="Arial" w:cs="Arial"/>
          <w:b/>
          <w:bCs/>
        </w:rPr>
        <w:t>Unidades Escolares</w:t>
      </w:r>
      <w:r w:rsidR="00797A54">
        <w:rPr>
          <w:rFonts w:ascii="Arial" w:hAnsi="Arial" w:cs="Arial"/>
          <w:b/>
          <w:bCs/>
        </w:rPr>
        <w:t xml:space="preserve"> Fundamental</w:t>
      </w:r>
    </w:p>
    <w:p w:rsidR="003E633F" w:rsidRPr="00D60757" w:rsidRDefault="003E633F" w:rsidP="003E633F">
      <w:pPr>
        <w:pStyle w:val="Corpodetexto"/>
        <w:jc w:val="center"/>
        <w:rPr>
          <w:rFonts w:ascii="Arial" w:hAnsi="Arial" w:cs="Arial"/>
          <w:b/>
          <w:bCs/>
        </w:rPr>
      </w:pPr>
    </w:p>
    <w:tbl>
      <w:tblPr>
        <w:tblW w:w="9883" w:type="dxa"/>
        <w:jc w:val="center"/>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1272"/>
        <w:gridCol w:w="1317"/>
        <w:gridCol w:w="1665"/>
        <w:gridCol w:w="4940"/>
      </w:tblGrid>
      <w:tr w:rsidR="00DE65D2" w:rsidRPr="00D60757" w:rsidTr="00DE65D2">
        <w:trPr>
          <w:trHeight w:val="692"/>
          <w:jc w:val="center"/>
        </w:trPr>
        <w:tc>
          <w:tcPr>
            <w:tcW w:w="689"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ITEM</w:t>
            </w:r>
          </w:p>
        </w:tc>
        <w:tc>
          <w:tcPr>
            <w:tcW w:w="1272"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GENERO</w:t>
            </w:r>
          </w:p>
        </w:tc>
        <w:tc>
          <w:tcPr>
            <w:tcW w:w="1317"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APRESENTAÇÃO</w:t>
            </w:r>
          </w:p>
        </w:tc>
        <w:tc>
          <w:tcPr>
            <w:tcW w:w="1665"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QUANT. A COMPRAR</w:t>
            </w:r>
          </w:p>
        </w:tc>
        <w:tc>
          <w:tcPr>
            <w:tcW w:w="4940"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GÊNERO</w:t>
            </w:r>
          </w:p>
        </w:tc>
      </w:tr>
      <w:tr w:rsidR="00E10ED7" w:rsidRPr="00D60757" w:rsidTr="0050434B">
        <w:trPr>
          <w:trHeight w:val="692"/>
          <w:jc w:val="center"/>
        </w:trPr>
        <w:tc>
          <w:tcPr>
            <w:tcW w:w="689" w:type="dxa"/>
            <w:vAlign w:val="center"/>
          </w:tcPr>
          <w:p w:rsidR="00E10ED7" w:rsidRPr="00D60757" w:rsidRDefault="00E10ED7" w:rsidP="00CA3F4F">
            <w:pPr>
              <w:pStyle w:val="Corpodetexto"/>
              <w:jc w:val="center"/>
              <w:rPr>
                <w:rFonts w:ascii="Arial Narrow" w:hAnsi="Arial Narrow" w:cs="Arial"/>
                <w:b/>
                <w:bCs/>
                <w:sz w:val="16"/>
                <w:szCs w:val="16"/>
              </w:rPr>
            </w:pPr>
            <w:r>
              <w:rPr>
                <w:rFonts w:ascii="Arial Narrow" w:hAnsi="Arial Narrow" w:cs="Arial"/>
                <w:b/>
                <w:bCs/>
                <w:sz w:val="16"/>
                <w:szCs w:val="16"/>
              </w:rPr>
              <w:t>01</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ABOBRINHA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17</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ABOBRINHA BRASILEIRA OU ITALIANA</w:t>
            </w:r>
            <w:r w:rsidRPr="00D60757">
              <w:rPr>
                <w:rFonts w:ascii="Arial Narrow" w:hAnsi="Arial Narrow" w:cs="Arial"/>
                <w:color w:val="000000"/>
                <w:sz w:val="16"/>
                <w:szCs w:val="16"/>
              </w:rPr>
              <w:t>, DE PRIMEIRA QUALIDADE, COM POLPA INTACTA; TAMANHO E COLORAÇÃO UNIFORMES TÍPICOS DA VARIEDADE, SEM MANCHAS, BOLORES, LESÕES DE ORIGEM FÍSICA OU MECÂNICA (RACHADURAS, MACHUCADOS, PERFURAÇÕES E CORTES NA CASCA), LIVRE DE MATERIAL TERROSO.</w:t>
            </w:r>
          </w:p>
        </w:tc>
      </w:tr>
      <w:tr w:rsidR="00E10ED7" w:rsidRPr="00D60757" w:rsidTr="0050434B">
        <w:trPr>
          <w:trHeight w:val="692"/>
          <w:jc w:val="center"/>
        </w:trPr>
        <w:tc>
          <w:tcPr>
            <w:tcW w:w="689" w:type="dxa"/>
            <w:vAlign w:val="center"/>
          </w:tcPr>
          <w:p w:rsidR="00E10ED7" w:rsidRPr="00D60757" w:rsidRDefault="00E10ED7" w:rsidP="00CA3F4F">
            <w:pPr>
              <w:pStyle w:val="Corpodetexto"/>
              <w:jc w:val="center"/>
              <w:rPr>
                <w:rFonts w:ascii="Arial Narrow" w:hAnsi="Arial Narrow" w:cs="Arial"/>
                <w:b/>
                <w:bCs/>
                <w:sz w:val="16"/>
                <w:szCs w:val="16"/>
              </w:rPr>
            </w:pPr>
            <w:r>
              <w:rPr>
                <w:rFonts w:ascii="Arial Narrow" w:hAnsi="Arial Narrow" w:cs="Arial"/>
                <w:b/>
                <w:bCs/>
                <w:sz w:val="16"/>
                <w:szCs w:val="16"/>
              </w:rPr>
              <w:t>02</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ABOBORA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17</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ABÓBORA</w:t>
            </w:r>
            <w:r w:rsidRPr="00D60757">
              <w:rPr>
                <w:rFonts w:ascii="Arial Narrow" w:hAnsi="Arial Narrow" w:cs="Arial"/>
                <w:sz w:val="16"/>
                <w:szCs w:val="16"/>
              </w:rPr>
              <w:t xml:space="preserve"> </w:t>
            </w:r>
            <w:r w:rsidRPr="00D60757">
              <w:rPr>
                <w:rFonts w:ascii="Arial Narrow" w:hAnsi="Arial Narrow" w:cs="Arial"/>
                <w:color w:val="000000"/>
                <w:sz w:val="16"/>
                <w:szCs w:val="16"/>
              </w:rPr>
              <w:t>DE PRIMEIRA QUALIDADE, COM POLPA INTACTA; TAMANHO E COLORAÇÃO UNIFORMES TÍPICOS DA VARIEDADE, SEM MANCHAS, BOLORES, LESÕES DE ORIGEM FÍSICA OU MECÂNICA (RACHADURAS, MACHUCADOS, PERFURAÇÕES E CORTES NA CASCA), LIVRE DE MATERIAL TERROSO.</w:t>
            </w:r>
          </w:p>
        </w:tc>
      </w:tr>
      <w:tr w:rsidR="00E10ED7" w:rsidRPr="00D60757" w:rsidTr="0050434B">
        <w:trPr>
          <w:trHeight w:val="53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03</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ALHO</w:t>
            </w:r>
            <w:r>
              <w:rPr>
                <w:rFonts w:ascii="Arial Narrow" w:hAnsi="Arial Narrow" w:cs="Arial"/>
                <w:sz w:val="16"/>
                <w:szCs w:val="16"/>
              </w:rPr>
              <w:t xml:space="preserve"> BRANCO</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E10ED7">
            <w:pPr>
              <w:jc w:val="center"/>
              <w:rPr>
                <w:rFonts w:ascii="Arial Narrow" w:hAnsi="Arial Narrow" w:cs="Arial"/>
                <w:sz w:val="16"/>
                <w:szCs w:val="16"/>
              </w:rPr>
            </w:pPr>
            <w:r w:rsidRPr="00D60757">
              <w:rPr>
                <w:rFonts w:ascii="Arial Narrow" w:hAnsi="Arial Narrow" w:cs="Arial"/>
                <w:sz w:val="16"/>
                <w:szCs w:val="16"/>
              </w:rPr>
              <w:t>1</w:t>
            </w:r>
            <w:r>
              <w:rPr>
                <w:rFonts w:ascii="Arial Narrow" w:hAnsi="Arial Narrow" w:cs="Arial"/>
                <w:sz w:val="16"/>
                <w:szCs w:val="16"/>
              </w:rPr>
              <w:t>4</w:t>
            </w:r>
            <w:r w:rsidRPr="00D60757">
              <w:rPr>
                <w:rFonts w:ascii="Arial Narrow" w:hAnsi="Arial Narrow" w:cs="Arial"/>
                <w:sz w:val="16"/>
                <w:szCs w:val="16"/>
              </w:rPr>
              <w:t xml:space="preserve">00 kg </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ALHO</w:t>
            </w:r>
            <w:r w:rsidRPr="00D60757">
              <w:rPr>
                <w:rFonts w:ascii="Arial Narrow" w:hAnsi="Arial Narrow" w:cs="Arial"/>
                <w:color w:val="000000"/>
                <w:sz w:val="16"/>
                <w:szCs w:val="16"/>
              </w:rPr>
              <w:t>; BULBO INTEIRIÇO, NACIONAL, DE 1ª QUALIDADE; FIRME E INTACTO. SEM LESÕES DE ORIGEM FÍSICA OU MECÂNICA, PERFURAÇÕES E CORTES; TAMANHO E COLORAÇÃO UNIFORMES; DEVENDO SER BEM DESENVOLVIDO; ISENTO DE SUJIDADES, PARASITAS E LARVAS. SUAS CONDIÇÕES DEVERÃO ESTAR DE ACORDO COM A RDC 272/05.</w:t>
            </w:r>
          </w:p>
        </w:tc>
      </w:tr>
      <w:tr w:rsidR="00E10ED7" w:rsidRPr="00D60757" w:rsidTr="0050434B">
        <w:trPr>
          <w:trHeight w:val="496"/>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04</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BANANA NANICA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1000</w:t>
            </w:r>
            <w:r w:rsidRPr="00D60757">
              <w:rPr>
                <w:rFonts w:ascii="Arial Narrow" w:hAnsi="Arial Narrow" w:cs="Arial"/>
                <w:sz w:val="16"/>
                <w:szCs w:val="16"/>
              </w:rPr>
              <w:t>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BANANA NANICA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E10ED7" w:rsidRPr="00D60757" w:rsidTr="0050434B">
        <w:trPr>
          <w:trHeight w:val="53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05</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BANANA PRATA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10</w:t>
            </w:r>
            <w:r w:rsidRPr="00D60757">
              <w:rPr>
                <w:rFonts w:ascii="Arial Narrow" w:hAnsi="Arial Narrow" w:cs="Arial"/>
                <w:sz w:val="16"/>
                <w:szCs w:val="16"/>
              </w:rPr>
              <w:t>000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BANANA PRATA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06</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ACELGA</w:t>
            </w:r>
          </w:p>
        </w:tc>
        <w:tc>
          <w:tcPr>
            <w:tcW w:w="1317" w:type="dxa"/>
            <w:vAlign w:val="center"/>
          </w:tcPr>
          <w:p w:rsidR="00E10ED7" w:rsidRPr="00EF3FA8" w:rsidRDefault="00E10ED7" w:rsidP="003D7B29">
            <w:pPr>
              <w:jc w:val="center"/>
              <w:rPr>
                <w:rFonts w:ascii="Arial Narrow" w:hAnsi="Arial Narrow" w:cs="Arial"/>
                <w:sz w:val="16"/>
                <w:szCs w:val="16"/>
              </w:rPr>
            </w:pPr>
            <w:r>
              <w:rPr>
                <w:rFonts w:ascii="Arial Narrow" w:hAnsi="Arial Narrow" w:cs="Arial"/>
                <w:bCs/>
                <w:sz w:val="16"/>
                <w:szCs w:val="16"/>
              </w:rPr>
              <w:t>UNIDADE</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7</w:t>
            </w:r>
            <w:r w:rsidRPr="00D60757">
              <w:rPr>
                <w:rFonts w:ascii="Arial Narrow" w:hAnsi="Arial Narrow" w:cs="Arial"/>
                <w:sz w:val="16"/>
                <w:szCs w:val="16"/>
              </w:rPr>
              <w:t>00 unidades</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ACELGA</w:t>
            </w:r>
            <w:r w:rsidRPr="00D60757">
              <w:rPr>
                <w:rFonts w:ascii="Arial Narrow" w:hAnsi="Arial Narrow" w:cs="Arial"/>
                <w:color w:val="000000"/>
                <w:sz w:val="16"/>
                <w:szCs w:val="16"/>
              </w:rPr>
              <w:t>; FRESCA; DE PRIMEIRA; DEVENDO SER BEM DESENVOLVIDA; COM PESO MÉDIO DE 1,5KG; COM FOLHAS FIRMES E INTACTAS; ISENTA DE ENFERMIDADES, MATERIAL TERROSO E UMIDADE EXTERNA ANORMAL; LIVRE DE RESÍDUOS DE FERTILIZANTES SUJIDADES, PARASITAS E LARVAS; SEM DANOS FÍSICOS E MECÂNICOS ORIUNDOS DO MANUSEIO E TRANSPORTE; E SUAS CONDIÇÕES DEVERÃO ESTAR DE ACORDO COM A RESOLUCAO RDC 272/05.</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07</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ACEROLA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2</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ACEROLA</w:t>
            </w:r>
            <w:r w:rsidRPr="00D60757">
              <w:rPr>
                <w:rFonts w:ascii="Arial Narrow" w:hAnsi="Arial Narrow" w:cs="Arial"/>
                <w:sz w:val="16"/>
                <w:szCs w:val="16"/>
              </w:rPr>
              <w:t xml:space="preserve"> </w:t>
            </w:r>
            <w:r w:rsidRPr="004A4845">
              <w:rPr>
                <w:rFonts w:ascii="Arial Narrow" w:hAnsi="Arial Narrow"/>
                <w:color w:val="000000"/>
                <w:sz w:val="16"/>
                <w:szCs w:val="16"/>
              </w:rPr>
              <w:t>BEM DESENVOLVIDO, RICO EM SUMO, GRAU ÓTIMO DE AMADURECIMENTO. ISENTO DE PARASITAS, ENFERMIDADES, MATERIAL TERROSO E LESÕES DE ORIGEM MECÂNICA E FÍSICA (RACHADURAS, PERFURAÇÕES E CORTES).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08</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BATATA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 xml:space="preserve">6000 kg </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BATATA</w:t>
            </w:r>
            <w:r w:rsidRPr="00D60757">
              <w:rPr>
                <w:rFonts w:ascii="Arial Narrow" w:hAnsi="Arial Narrow" w:cs="Arial"/>
                <w:color w:val="000000"/>
                <w:sz w:val="16"/>
                <w:szCs w:val="16"/>
              </w:rPr>
              <w:t xml:space="preserve"> INGLESA LAVADA DE BOA QUALIDADE, LISA, HIGIENIZADA, COM ASPECTO COR, CHEIRO E SABOR PRÓPRIOS; FIRME E INTACTA; NÃO APRESENTAR OS DEFEITOS APARENTES COMO ESVERDEAMENTO, ARROXEAMENTO, BROTAMENTO, RACHADURA, PODRIDÃO E OS DEFEITOS INTERNOS COMO CORAÇÃO OCO, NEGRO E MANCHA DE CHOCOLATE; LIVRE DE FERTILIZANTES, SUJIDADES, PARASITAS E LARVA RESOLUCAO 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09</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BATATA DOCE</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7</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sz w:val="16"/>
                <w:szCs w:val="16"/>
              </w:rPr>
              <w:t>BATATA DOCE</w:t>
            </w:r>
            <w:r>
              <w:rPr>
                <w:rFonts w:ascii="Arial Narrow" w:hAnsi="Arial Narrow" w:cs="Arial"/>
                <w:sz w:val="16"/>
                <w:szCs w:val="16"/>
              </w:rPr>
              <w:t xml:space="preserve"> </w:t>
            </w:r>
            <w:r w:rsidRPr="00D60757">
              <w:rPr>
                <w:rFonts w:ascii="Arial Narrow" w:hAnsi="Arial Narrow" w:cs="Arial"/>
                <w:color w:val="000000"/>
                <w:sz w:val="16"/>
                <w:szCs w:val="16"/>
              </w:rPr>
              <w:t xml:space="preserve">LAVADA DE BOA QUALIDADE, LISA, HIGIENIZADA, COM ASPECTO COR, CHEIRO E SABOR PRÓPRIOS; FIRME E INTACTA; NÃO APRESENTAR, RACHADURA, PODRIDÃO E OS DEFEITOS INTERNOS; LIVRE DE FERTILIZANTES, SUJIDADES, PARASITAS E LARVA RESOLUCAO </w:t>
            </w:r>
            <w:r w:rsidRPr="00D60757">
              <w:rPr>
                <w:rFonts w:ascii="Arial Narrow" w:hAnsi="Arial Narrow" w:cs="Arial"/>
                <w:color w:val="000000"/>
                <w:sz w:val="16"/>
                <w:szCs w:val="16"/>
              </w:rPr>
              <w:lastRenderedPageBreak/>
              <w:t>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lastRenderedPageBreak/>
              <w:t>10</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BETERRABA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 xml:space="preserve">1000 kg </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BETERRABA</w:t>
            </w:r>
            <w:r w:rsidRPr="004A4845">
              <w:rPr>
                <w:rFonts w:ascii="Arial Narrow" w:hAnsi="Arial Narrow"/>
                <w:color w:val="000000"/>
                <w:sz w:val="16"/>
                <w:szCs w:val="16"/>
              </w:rPr>
              <w:t>; DE PRIMEIRA; FRESCA, COMPACTA E FIRME; ISENTA DE ENFERMIDADES, MATERIAL TERROSO E UMIDADE EXTERNA ANORMAL; TAMANHO E COLORAÇÃO UNIFORMES, DEVENDO SER BEM DESENVOLVIDA; E SUAS CONDIÇÕES DEVERÃO ESTAR DE ACORDO COM A RESOLUCAO 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11</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CEBOLA</w:t>
            </w:r>
            <w:r>
              <w:rPr>
                <w:rFonts w:ascii="Arial Narrow" w:hAnsi="Arial Narrow" w:cs="Arial"/>
                <w:sz w:val="16"/>
                <w:szCs w:val="16"/>
              </w:rPr>
              <w:t xml:space="preserve"> GRAUDA ESPECIAL</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2400</w:t>
            </w:r>
            <w:r>
              <w:rPr>
                <w:rFonts w:ascii="Arial Narrow" w:hAnsi="Arial Narrow" w:cs="Arial"/>
                <w:sz w:val="16"/>
                <w:szCs w:val="16"/>
              </w:rPr>
              <w:t xml:space="preserve"> </w:t>
            </w:r>
            <w:r w:rsidRPr="00D60757">
              <w:rPr>
                <w:rFonts w:ascii="Arial Narrow" w:hAnsi="Arial Narrow" w:cs="Arial"/>
                <w:sz w:val="16"/>
                <w:szCs w:val="16"/>
              </w:rPr>
              <w:t xml:space="preserve">kg </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sz w:val="16"/>
                <w:szCs w:val="16"/>
              </w:rPr>
              <w:t xml:space="preserve">CEBOLA </w:t>
            </w:r>
            <w:r w:rsidRPr="00D60757">
              <w:rPr>
                <w:rFonts w:ascii="Arial Narrow" w:hAnsi="Arial Narrow" w:cs="Arial"/>
                <w:sz w:val="16"/>
                <w:szCs w:val="16"/>
              </w:rPr>
              <w:t xml:space="preserve">GRAÚDA </w:t>
            </w:r>
            <w:r>
              <w:rPr>
                <w:rFonts w:ascii="Arial Narrow" w:hAnsi="Arial Narrow" w:cs="Arial"/>
                <w:sz w:val="16"/>
                <w:szCs w:val="16"/>
              </w:rPr>
              <w:t>DE</w:t>
            </w:r>
            <w:r w:rsidRPr="004A4845">
              <w:rPr>
                <w:rFonts w:ascii="Arial Narrow" w:hAnsi="Arial Narrow"/>
                <w:color w:val="000000"/>
                <w:sz w:val="16"/>
                <w:szCs w:val="16"/>
              </w:rPr>
              <w:t>; PRIMEIRA; COMPACTA E FIRME; SEM LESÕES DE ORIGEM FÍSICA OU MECÂNICA, PERFURAÇÕES E CORTES; TAMANHO E COLORAÇÃO UNIFORMES; DEVENDO SER BEM DESENVOLVIDA; ISENTA DE SUJIDADES, PARASITAS E LARVAS; ACONDICIONADA EM SACO DE POLIETILENO (750X480)MM; E SUAS CONDIÇÕES DEVERÃO ESTAR DE ACORDO COM A RESOLUCAO RDC 272/2005 E SUAS ALTERAÇÕES POSTERIORES.</w:t>
            </w:r>
          </w:p>
        </w:tc>
      </w:tr>
      <w:tr w:rsidR="00E10ED7" w:rsidRPr="00D60757" w:rsidTr="0050434B">
        <w:trPr>
          <w:trHeight w:val="636"/>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12</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CENOURA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12</w:t>
            </w:r>
            <w:r w:rsidRPr="00D60757">
              <w:rPr>
                <w:rFonts w:ascii="Arial Narrow" w:hAnsi="Arial Narrow" w:cs="Arial"/>
                <w:sz w:val="16"/>
                <w:szCs w:val="16"/>
              </w:rPr>
              <w:t xml:space="preserve">00 kg </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CENOURA</w:t>
            </w:r>
            <w:r w:rsidRPr="004A4845">
              <w:rPr>
                <w:rFonts w:ascii="Arial Narrow" w:hAnsi="Arial Narrow"/>
                <w:color w:val="000000"/>
                <w:sz w:val="16"/>
                <w:szCs w:val="16"/>
              </w:rPr>
              <w:t>; DE PRIMEIRA, SEM RAMA; FRESCA, COMPACTA E FIRME; SEM LESÕES DE ORIGEM FÍSICAS OU MECÂNICAS, RACHADURA E CORTES; TAMANHO E COLORAÇÃO UNIFORMES; DEVENDO SER BEM DESENVOLVIDA; E SUAS CONDIÇÕES DEVERÃO ESTAR DE ACORDO COM A RESOLUCAO RDC 272/2005 E SUAS ALTERAÇÕES POSTERIORES.</w:t>
            </w:r>
          </w:p>
        </w:tc>
      </w:tr>
      <w:tr w:rsidR="00E10ED7" w:rsidRPr="00D60757" w:rsidTr="0050434B">
        <w:trPr>
          <w:trHeight w:val="636"/>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13</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CHEIRO VERDE</w:t>
            </w:r>
            <w:r>
              <w:rPr>
                <w:rFonts w:ascii="Arial Narrow" w:hAnsi="Arial Narrow" w:cs="Arial"/>
                <w:sz w:val="16"/>
                <w:szCs w:val="16"/>
              </w:rPr>
              <w:t xml:space="preserve"> (SALSINHA E CEOLINHA)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MAÇO</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1100 maços</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CHEIRO VERDE</w:t>
            </w:r>
            <w:r w:rsidRPr="004A4845">
              <w:rPr>
                <w:rFonts w:ascii="Arial Narrow" w:hAnsi="Arial Narrow"/>
                <w:color w:val="000000"/>
                <w:sz w:val="16"/>
                <w:szCs w:val="16"/>
              </w:rPr>
              <w:t>; MAÇO CONTENDO SALSA E CEBOLINHA; FRESCA; DE PRIMEIRA; TAMANHO E COLORAÇÃO UNIFORMES, COM APROXIMADAMENTE 500 GRAMAS; DEVENDO SER BEM DESENVOLVIDA; ISENTA DE ENFERMIDADES, SUJIDADES, PARASITAS E LARVAS; SEM DANOS FÍSICOS E MECÂNICOS ORIUNDOS DO MANUSEIO E TRANSPORTE; E SUAS CONDIÇÕES DEVERÃO ESTAR DE ACORDO COM A RESOLUÇÃO RDC 272/2005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14</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CHUCHU</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17</w:t>
            </w:r>
            <w:r w:rsidRPr="00D60757">
              <w:rPr>
                <w:rFonts w:ascii="Arial Narrow" w:hAnsi="Arial Narrow" w:cs="Arial"/>
                <w:sz w:val="16"/>
                <w:szCs w:val="16"/>
              </w:rPr>
              <w:t xml:space="preserve">00 kg </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CHUCHU</w:t>
            </w:r>
            <w:r w:rsidRPr="004A4845">
              <w:rPr>
                <w:rFonts w:ascii="Arial Narrow" w:hAnsi="Arial Narrow"/>
                <w:color w:val="000000"/>
                <w:sz w:val="16"/>
                <w:szCs w:val="16"/>
              </w:rPr>
              <w:t>; DE PRIMEIRA; TAMANHO E COLORAÇÃO UNIFORMES; LIVRE DE ENFERMIDADES, MATERIAIS TERROSOS; SEM DANOS FÍSICOS E MECÂNICOS ORIUNDOS DO MANUSEIO E TRANSPORTE; ACONDICIONADO EM CAIXA DE MADEIRA (495X355X220)MM; E SUAS CONDIÇÕES DEVERÃO ESTAR DE ACORDO COM A RESOLUCAO RDC 272/2005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15</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 xml:space="preserve">COUVE </w:t>
            </w:r>
            <w:r>
              <w:rPr>
                <w:rFonts w:ascii="Arial Narrow" w:hAnsi="Arial Narrow" w:cs="Arial"/>
                <w:sz w:val="16"/>
                <w:szCs w:val="16"/>
              </w:rPr>
              <w:t>MANTEIGA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MAÇO</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15</w:t>
            </w:r>
            <w:r w:rsidRPr="00D60757">
              <w:rPr>
                <w:rFonts w:ascii="Arial Narrow" w:hAnsi="Arial Narrow" w:cs="Arial"/>
                <w:sz w:val="16"/>
                <w:szCs w:val="16"/>
              </w:rPr>
              <w:t>00 maços</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COUVE MANTEIGA</w:t>
            </w:r>
            <w:r w:rsidRPr="004A4845">
              <w:rPr>
                <w:rFonts w:ascii="Arial Narrow" w:hAnsi="Arial Narrow"/>
                <w:color w:val="000000"/>
                <w:sz w:val="16"/>
                <w:szCs w:val="16"/>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E SUAS CONDIÇÕES DEVERÃO ESTAR DE ACORDO COM A RESOLUCAO RDC 272/2005 E SUAS ALTERAÇÕES POSTERIORES.</w:t>
            </w:r>
          </w:p>
        </w:tc>
      </w:tr>
      <w:tr w:rsidR="00E10ED7" w:rsidRPr="00D60757" w:rsidTr="0050434B">
        <w:trPr>
          <w:trHeight w:val="678"/>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16</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MAÇÃ</w:t>
            </w:r>
            <w:r>
              <w:rPr>
                <w:rFonts w:ascii="Arial Narrow" w:hAnsi="Arial Narrow" w:cs="Arial"/>
                <w:sz w:val="16"/>
                <w:szCs w:val="16"/>
              </w:rPr>
              <w:t xml:space="preserve"> NACIONAL</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8000 kg</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MAÇÃ</w:t>
            </w:r>
            <w:r w:rsidRPr="004A4845">
              <w:rPr>
                <w:rFonts w:ascii="Arial Narrow" w:hAnsi="Arial Narrow"/>
                <w:color w:val="000000"/>
                <w:sz w:val="16"/>
                <w:szCs w:val="16"/>
              </w:rPr>
              <w:t>; FUJI OU GALA, NACIONAL, TAMANHO, COR E CONFORMAÇÃO UNIFORME, BEM DESENVOLVIDA E MADURA, COM POLPA INTACTA E FIRME, SEM DANOS FÍSICOS ORIUNDOS DO MANUSEIO E TRANSPORTE.</w:t>
            </w:r>
          </w:p>
        </w:tc>
      </w:tr>
      <w:tr w:rsidR="000421E9" w:rsidRPr="00D60757" w:rsidTr="0050434B">
        <w:trPr>
          <w:trHeight w:val="61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17</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MANDIOCA</w:t>
            </w:r>
          </w:p>
        </w:tc>
        <w:tc>
          <w:tcPr>
            <w:tcW w:w="1317"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0421E9" w:rsidRPr="00D60757" w:rsidRDefault="000421E9" w:rsidP="000421E9">
            <w:pPr>
              <w:jc w:val="center"/>
              <w:rPr>
                <w:rFonts w:ascii="Arial Narrow" w:hAnsi="Arial Narrow" w:cs="Arial"/>
                <w:sz w:val="16"/>
                <w:szCs w:val="16"/>
              </w:rPr>
            </w:pPr>
            <w:r>
              <w:rPr>
                <w:rFonts w:ascii="Arial Narrow" w:hAnsi="Arial Narrow" w:cs="Arial"/>
                <w:sz w:val="16"/>
                <w:szCs w:val="16"/>
              </w:rPr>
              <w:t>10</w:t>
            </w:r>
            <w:r w:rsidRPr="00D60757">
              <w:rPr>
                <w:rFonts w:ascii="Arial Narrow" w:hAnsi="Arial Narrow" w:cs="Arial"/>
                <w:sz w:val="16"/>
                <w:szCs w:val="16"/>
              </w:rPr>
              <w:t xml:space="preserve">00 kg </w:t>
            </w:r>
          </w:p>
        </w:tc>
        <w:tc>
          <w:tcPr>
            <w:tcW w:w="4940" w:type="dxa"/>
            <w:vAlign w:val="center"/>
          </w:tcPr>
          <w:p w:rsidR="000421E9" w:rsidRPr="00D60757" w:rsidRDefault="000421E9" w:rsidP="003D7B29">
            <w:pPr>
              <w:jc w:val="both"/>
              <w:rPr>
                <w:rFonts w:ascii="Arial Narrow" w:hAnsi="Arial Narrow" w:cs="Arial"/>
                <w:sz w:val="16"/>
                <w:szCs w:val="16"/>
              </w:rPr>
            </w:pPr>
            <w:r w:rsidRPr="00A26556">
              <w:rPr>
                <w:rFonts w:ascii="Arial Narrow" w:hAnsi="Arial Narrow" w:cs="Arial"/>
                <w:b/>
                <w:sz w:val="16"/>
                <w:szCs w:val="16"/>
              </w:rPr>
              <w:t>MANDIOCA</w:t>
            </w:r>
            <w:r>
              <w:rPr>
                <w:rFonts w:ascii="Arial Narrow" w:hAnsi="Arial Narrow" w:cs="Arial"/>
                <w:sz w:val="16"/>
                <w:szCs w:val="16"/>
              </w:rPr>
              <w:t xml:space="preserve"> </w:t>
            </w:r>
            <w:r w:rsidRPr="004A4845">
              <w:rPr>
                <w:rFonts w:ascii="Arial Narrow" w:hAnsi="Arial Narrow"/>
                <w:color w:val="000000"/>
                <w:sz w:val="16"/>
                <w:szCs w:val="16"/>
              </w:rPr>
              <w:t>DE PRIMEIRA; FRESCA, COMPACTA E FIRME; ISENTA DE ENFERMIDADES, MATERIAL TERROSO E UMIDADE EXTERNA ANORMAL; DESENVOLVIDA; ACONDICIONADA EM CAIXA DE MADEIRA (495X355X220)MM; E SUAS CONDIÇÕES DEVERÃO ESTAR DE ACORDO COM A RESOLUÇÃO RDC 272/2005 E SUAS ALTERAÇÕES POSTERIORES.</w:t>
            </w:r>
          </w:p>
        </w:tc>
      </w:tr>
      <w:tr w:rsidR="000421E9" w:rsidRPr="00D60757" w:rsidTr="0050434B">
        <w:trPr>
          <w:trHeight w:val="75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18</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MARACUJA</w:t>
            </w:r>
            <w:r>
              <w:rPr>
                <w:rFonts w:ascii="Arial Narrow" w:hAnsi="Arial Narrow" w:cs="Arial"/>
                <w:sz w:val="16"/>
                <w:szCs w:val="16"/>
              </w:rPr>
              <w:t xml:space="preserve"> AZEDO</w:t>
            </w:r>
          </w:p>
        </w:tc>
        <w:tc>
          <w:tcPr>
            <w:tcW w:w="1317"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0421E9" w:rsidRPr="00D60757" w:rsidRDefault="000421E9" w:rsidP="003D7B29">
            <w:pPr>
              <w:jc w:val="center"/>
              <w:rPr>
                <w:rFonts w:ascii="Arial Narrow" w:hAnsi="Arial Narrow" w:cs="Arial"/>
                <w:sz w:val="16"/>
                <w:szCs w:val="16"/>
              </w:rPr>
            </w:pPr>
            <w:r>
              <w:rPr>
                <w:rFonts w:ascii="Arial Narrow" w:hAnsi="Arial Narrow" w:cs="Arial"/>
                <w:sz w:val="16"/>
                <w:szCs w:val="16"/>
              </w:rPr>
              <w:t>3</w:t>
            </w:r>
            <w:r w:rsidRPr="00D60757">
              <w:rPr>
                <w:rFonts w:ascii="Arial Narrow" w:hAnsi="Arial Narrow" w:cs="Arial"/>
                <w:sz w:val="16"/>
                <w:szCs w:val="16"/>
              </w:rPr>
              <w:t>00 kg</w:t>
            </w:r>
          </w:p>
        </w:tc>
        <w:tc>
          <w:tcPr>
            <w:tcW w:w="4940" w:type="dxa"/>
            <w:vAlign w:val="center"/>
          </w:tcPr>
          <w:p w:rsidR="000421E9" w:rsidRPr="00D60757" w:rsidRDefault="000421E9" w:rsidP="003D7B29">
            <w:pPr>
              <w:jc w:val="both"/>
              <w:rPr>
                <w:rFonts w:ascii="Arial Narrow" w:hAnsi="Arial Narrow" w:cs="Arial"/>
                <w:sz w:val="16"/>
                <w:szCs w:val="16"/>
              </w:rPr>
            </w:pPr>
            <w:r w:rsidRPr="00A26556">
              <w:rPr>
                <w:rFonts w:ascii="Arial Narrow" w:hAnsi="Arial Narrow" w:cs="Arial"/>
                <w:b/>
                <w:sz w:val="16"/>
                <w:szCs w:val="16"/>
              </w:rPr>
              <w:t>MARACUJÁ AZEDO</w:t>
            </w:r>
            <w:r>
              <w:rPr>
                <w:rFonts w:ascii="Arial Narrow" w:hAnsi="Arial Narrow" w:cs="Arial"/>
                <w:sz w:val="16"/>
                <w:szCs w:val="16"/>
              </w:rPr>
              <w:t xml:space="preserve"> </w:t>
            </w:r>
            <w:r>
              <w:rPr>
                <w:rFonts w:ascii="Arial Narrow" w:hAnsi="Arial Narrow"/>
                <w:color w:val="000000"/>
                <w:sz w:val="16"/>
                <w:szCs w:val="16"/>
              </w:rPr>
              <w:t>BEM DESENVOLVIDO, RICO EM POLPA</w:t>
            </w:r>
            <w:r w:rsidRPr="004A4845">
              <w:rPr>
                <w:rFonts w:ascii="Arial Narrow" w:hAnsi="Arial Narrow"/>
                <w:color w:val="000000"/>
                <w:sz w:val="16"/>
                <w:szCs w:val="16"/>
              </w:rPr>
              <w:t>, GRAU ÓTIMO DE AMADURECIMENTO. ISENTO DE PARASITAS, ENFERMIDADES, MATERIAL TERROSO E LESÕES DE ORIGEM MECÂNICA E FÍSICA (RACHADURAS, PERFURAÇÕES E CORTES).</w:t>
            </w:r>
          </w:p>
        </w:tc>
      </w:tr>
      <w:tr w:rsidR="000421E9" w:rsidRPr="00D60757" w:rsidTr="0050434B">
        <w:trPr>
          <w:trHeight w:val="75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19</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REPOLHO</w:t>
            </w:r>
          </w:p>
        </w:tc>
        <w:tc>
          <w:tcPr>
            <w:tcW w:w="1317" w:type="dxa"/>
            <w:vAlign w:val="center"/>
          </w:tcPr>
          <w:p w:rsidR="000421E9" w:rsidRPr="00EF3FA8" w:rsidRDefault="000421E9" w:rsidP="003D7B29">
            <w:pPr>
              <w:jc w:val="center"/>
              <w:rPr>
                <w:rFonts w:ascii="Arial Narrow" w:hAnsi="Arial Narrow" w:cs="Arial"/>
                <w:sz w:val="16"/>
                <w:szCs w:val="16"/>
              </w:rPr>
            </w:pPr>
            <w:r>
              <w:rPr>
                <w:rFonts w:ascii="Arial Narrow" w:hAnsi="Arial Narrow" w:cs="Arial"/>
                <w:bCs/>
                <w:sz w:val="16"/>
                <w:szCs w:val="16"/>
              </w:rPr>
              <w:t>UNIDADE</w:t>
            </w:r>
          </w:p>
        </w:tc>
        <w:tc>
          <w:tcPr>
            <w:tcW w:w="1665" w:type="dxa"/>
            <w:vAlign w:val="center"/>
          </w:tcPr>
          <w:p w:rsidR="000421E9" w:rsidRPr="00D60757" w:rsidRDefault="000421E9" w:rsidP="003D7B29">
            <w:pPr>
              <w:jc w:val="center"/>
              <w:rPr>
                <w:rFonts w:ascii="Arial Narrow" w:hAnsi="Arial Narrow" w:cs="Arial"/>
                <w:sz w:val="16"/>
                <w:szCs w:val="16"/>
              </w:rPr>
            </w:pPr>
            <w:r>
              <w:rPr>
                <w:rFonts w:ascii="Arial Narrow" w:hAnsi="Arial Narrow" w:cs="Arial"/>
                <w:sz w:val="16"/>
                <w:szCs w:val="16"/>
              </w:rPr>
              <w:t>27</w:t>
            </w:r>
            <w:r w:rsidRPr="00D60757">
              <w:rPr>
                <w:rFonts w:ascii="Arial Narrow" w:hAnsi="Arial Narrow" w:cs="Arial"/>
                <w:sz w:val="16"/>
                <w:szCs w:val="16"/>
              </w:rPr>
              <w:t>00</w:t>
            </w:r>
            <w:r>
              <w:rPr>
                <w:rFonts w:ascii="Arial Narrow" w:hAnsi="Arial Narrow" w:cs="Arial"/>
                <w:sz w:val="16"/>
                <w:szCs w:val="16"/>
              </w:rPr>
              <w:t xml:space="preserve"> unidades</w:t>
            </w:r>
          </w:p>
        </w:tc>
        <w:tc>
          <w:tcPr>
            <w:tcW w:w="4940" w:type="dxa"/>
            <w:vAlign w:val="center"/>
          </w:tcPr>
          <w:p w:rsidR="000421E9" w:rsidRPr="00D60757" w:rsidRDefault="000421E9" w:rsidP="003D7B29">
            <w:pPr>
              <w:jc w:val="both"/>
              <w:rPr>
                <w:rFonts w:ascii="Arial Narrow" w:hAnsi="Arial Narrow" w:cs="Arial"/>
                <w:sz w:val="16"/>
                <w:szCs w:val="16"/>
              </w:rPr>
            </w:pPr>
            <w:r w:rsidRPr="004A4845">
              <w:rPr>
                <w:rFonts w:ascii="Arial Narrow" w:hAnsi="Arial Narrow"/>
                <w:b/>
                <w:bCs/>
                <w:color w:val="000000"/>
                <w:sz w:val="16"/>
                <w:szCs w:val="16"/>
              </w:rPr>
              <w:t>REPOLHO</w:t>
            </w:r>
            <w:r w:rsidRPr="004A4845">
              <w:rPr>
                <w:rFonts w:ascii="Arial Narrow" w:hAnsi="Arial Narrow"/>
                <w:color w:val="000000"/>
                <w:sz w:val="16"/>
                <w:szCs w:val="16"/>
              </w:rPr>
              <w:t>; LISO; TIPO BRANCO, FRESCO; DE PRIMEIRA; DEVENDO SER BEM DESENVOLVIDO; FIRME E INTACTO; SEM LESÕES DE ORIGEM FÍSICA OU MECÂNICA, PERFURAÇÕES E CORTES; PESANDO APROXIMADAMENTE 1,5 KG A UNIDADE, E SUAS CONDIÇÕES DEVERÃO ESTAR DE ACORDO COM A RESOLUCAO RDC 272/05 E SUAS ALTERAÇÕES POSTERIORES;</w:t>
            </w:r>
          </w:p>
        </w:tc>
      </w:tr>
      <w:tr w:rsidR="000421E9" w:rsidRPr="00D60757" w:rsidTr="0050434B">
        <w:trPr>
          <w:trHeight w:val="75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20</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MELANCIA</w:t>
            </w:r>
          </w:p>
        </w:tc>
        <w:tc>
          <w:tcPr>
            <w:tcW w:w="1317"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0421E9" w:rsidRPr="00D60757" w:rsidRDefault="000421E9" w:rsidP="003D7B29">
            <w:pPr>
              <w:jc w:val="center"/>
              <w:rPr>
                <w:rFonts w:ascii="Arial Narrow" w:hAnsi="Arial Narrow" w:cs="Arial"/>
                <w:sz w:val="16"/>
                <w:szCs w:val="16"/>
              </w:rPr>
            </w:pPr>
            <w:r w:rsidRPr="00D60757">
              <w:rPr>
                <w:rFonts w:ascii="Arial Narrow" w:hAnsi="Arial Narrow" w:cs="Arial"/>
                <w:sz w:val="16"/>
                <w:szCs w:val="16"/>
              </w:rPr>
              <w:t>500 unidades</w:t>
            </w:r>
          </w:p>
        </w:tc>
        <w:tc>
          <w:tcPr>
            <w:tcW w:w="4940" w:type="dxa"/>
            <w:vAlign w:val="center"/>
          </w:tcPr>
          <w:p w:rsidR="000421E9" w:rsidRPr="00D60757" w:rsidRDefault="000421E9" w:rsidP="003D7B29">
            <w:pPr>
              <w:jc w:val="both"/>
              <w:rPr>
                <w:rFonts w:ascii="Arial Narrow" w:hAnsi="Arial Narrow" w:cs="Arial"/>
                <w:sz w:val="16"/>
                <w:szCs w:val="16"/>
              </w:rPr>
            </w:pPr>
            <w:r w:rsidRPr="004A4845">
              <w:rPr>
                <w:rFonts w:ascii="Arial Narrow" w:hAnsi="Arial Narrow"/>
                <w:b/>
                <w:bCs/>
                <w:color w:val="000000"/>
                <w:sz w:val="16"/>
                <w:szCs w:val="16"/>
              </w:rPr>
              <w:t>MELÂNCIA</w:t>
            </w:r>
            <w:r w:rsidRPr="004A4845">
              <w:rPr>
                <w:rFonts w:ascii="Arial Narrow" w:hAnsi="Arial Narrow"/>
                <w:color w:val="000000"/>
                <w:sz w:val="16"/>
                <w:szCs w:val="16"/>
              </w:rPr>
              <w:t xml:space="preserve"> – REDONDA MÉDIA, PESO APROXIMADO DE 07 KG, FRUTOS PERFEITOS, ISENTOS DE DANOS MECÂNICOS, PRAGAS OU DOENÇAS.</w:t>
            </w:r>
          </w:p>
        </w:tc>
      </w:tr>
      <w:tr w:rsidR="00C95911" w:rsidRPr="00D60757" w:rsidTr="0050434B">
        <w:trPr>
          <w:trHeight w:val="751"/>
          <w:jc w:val="center"/>
        </w:trPr>
        <w:tc>
          <w:tcPr>
            <w:tcW w:w="689" w:type="dxa"/>
            <w:vAlign w:val="center"/>
          </w:tcPr>
          <w:p w:rsidR="00C95911" w:rsidRPr="00D60757" w:rsidRDefault="00C95911" w:rsidP="00CA3F4F">
            <w:pPr>
              <w:jc w:val="center"/>
              <w:rPr>
                <w:rFonts w:ascii="Arial Narrow" w:hAnsi="Arial Narrow" w:cs="Arial"/>
                <w:b/>
                <w:sz w:val="16"/>
                <w:szCs w:val="16"/>
              </w:rPr>
            </w:pPr>
            <w:r>
              <w:rPr>
                <w:rFonts w:ascii="Arial Narrow" w:hAnsi="Arial Narrow" w:cs="Arial"/>
                <w:b/>
                <w:sz w:val="16"/>
                <w:szCs w:val="16"/>
              </w:rPr>
              <w:t>21</w:t>
            </w:r>
          </w:p>
        </w:tc>
        <w:tc>
          <w:tcPr>
            <w:tcW w:w="1272" w:type="dxa"/>
            <w:vAlign w:val="center"/>
          </w:tcPr>
          <w:p w:rsidR="00C95911" w:rsidRPr="00EF3FA8" w:rsidRDefault="000421E9" w:rsidP="0050434B">
            <w:pPr>
              <w:jc w:val="center"/>
              <w:rPr>
                <w:rFonts w:ascii="Arial Narrow" w:hAnsi="Arial Narrow" w:cs="Arial"/>
                <w:sz w:val="16"/>
                <w:szCs w:val="16"/>
              </w:rPr>
            </w:pPr>
            <w:r>
              <w:rPr>
                <w:rFonts w:ascii="Arial Narrow" w:hAnsi="Arial Narrow" w:cs="Arial"/>
                <w:sz w:val="16"/>
                <w:szCs w:val="16"/>
              </w:rPr>
              <w:t>LEITE AROMATIZADO SABOR CHOCOLATE</w:t>
            </w:r>
          </w:p>
        </w:tc>
        <w:tc>
          <w:tcPr>
            <w:tcW w:w="1317" w:type="dxa"/>
            <w:vAlign w:val="center"/>
          </w:tcPr>
          <w:p w:rsidR="00C95911" w:rsidRPr="00EF3FA8" w:rsidRDefault="000421E9" w:rsidP="0050434B">
            <w:pPr>
              <w:jc w:val="center"/>
              <w:rPr>
                <w:rFonts w:ascii="Arial Narrow" w:hAnsi="Arial Narrow" w:cs="Arial"/>
                <w:sz w:val="16"/>
                <w:szCs w:val="16"/>
              </w:rPr>
            </w:pPr>
            <w:r>
              <w:rPr>
                <w:rFonts w:ascii="Arial Narrow" w:hAnsi="Arial Narrow" w:cs="Arial"/>
                <w:sz w:val="16"/>
                <w:szCs w:val="16"/>
              </w:rPr>
              <w:t>LTS</w:t>
            </w:r>
          </w:p>
        </w:tc>
        <w:tc>
          <w:tcPr>
            <w:tcW w:w="1665" w:type="dxa"/>
            <w:vAlign w:val="center"/>
          </w:tcPr>
          <w:p w:rsidR="00C95911" w:rsidRPr="00D60757" w:rsidRDefault="000421E9" w:rsidP="00CA3F4F">
            <w:pPr>
              <w:jc w:val="center"/>
              <w:rPr>
                <w:rFonts w:ascii="Arial Narrow" w:hAnsi="Arial Narrow" w:cs="Arial"/>
                <w:sz w:val="16"/>
                <w:szCs w:val="16"/>
              </w:rPr>
            </w:pPr>
            <w:r>
              <w:rPr>
                <w:rFonts w:ascii="Arial Narrow" w:hAnsi="Arial Narrow" w:cs="Arial"/>
                <w:sz w:val="16"/>
                <w:szCs w:val="16"/>
              </w:rPr>
              <w:t>40000 litros</w:t>
            </w:r>
          </w:p>
        </w:tc>
        <w:tc>
          <w:tcPr>
            <w:tcW w:w="4940" w:type="dxa"/>
            <w:vAlign w:val="center"/>
          </w:tcPr>
          <w:p w:rsidR="00C95911" w:rsidRPr="000421E9" w:rsidRDefault="000421E9" w:rsidP="002D1FAB">
            <w:pPr>
              <w:jc w:val="both"/>
              <w:rPr>
                <w:rFonts w:ascii="Arial Narrow" w:hAnsi="Arial Narrow" w:cs="Arial"/>
                <w:sz w:val="16"/>
                <w:szCs w:val="16"/>
              </w:rPr>
            </w:pPr>
            <w:r w:rsidRPr="000421E9">
              <w:rPr>
                <w:color w:val="000000"/>
                <w:sz w:val="16"/>
                <w:szCs w:val="16"/>
              </w:rPr>
              <w:t xml:space="preserve">LEITE – AROMATILIZADO ESTERELIZADO SABOR CHOCOLATE – PRODUTO LACTEO, CONVENIENTEMENTE HOMOGENEIZADO, RESULTANTE DE MISTURA PREPARADA COM LEITE, AÇUCAR, AROMATIZANTES (CACAU), ESTABILIZANTES E MISTURAS. EMBALADO, SUBMETIDO A VÁCUO DIRETO OU INDIRETO E AFINAL CONVENIENTE ESTERILIZADO PELO CALOR ÚNICO E IMEDIATAMENTE RESFRIADO, RESPEITADA A PECULIARIDADE DO PRODUTO. A ESTERILIZAÇÃO DO PRODUTO OBEDECE DIFERENTES GRADUAÇÕES DE TEMPO E TEMPERATURA, SEGUNDO A CAPACIDADE DA EMBALAGEM DO PRODUTO). INGREDIENTES: LEITE INTEGRAL OU LEITE RECONSITUIDO INTEGRAL, AÇÚCAR, CACAU EM PÓ, EXTRATO DE MALTE, AROMATIZANTE ARTTIFICIAL, ESTABILIZANTE CITRATO DE </w:t>
            </w:r>
            <w:r w:rsidRPr="000421E9">
              <w:rPr>
                <w:color w:val="000000"/>
                <w:sz w:val="16"/>
                <w:szCs w:val="16"/>
              </w:rPr>
              <w:lastRenderedPageBreak/>
              <w:t>SÓDIO E MIX DE VITAMINAS (A,C.D e E) E FERRO. CONTÉM GLUTEN</w:t>
            </w:r>
          </w:p>
        </w:tc>
      </w:tr>
    </w:tbl>
    <w:p w:rsidR="003E633F" w:rsidRPr="00D60757" w:rsidRDefault="003E633F" w:rsidP="003E633F">
      <w:pPr>
        <w:pStyle w:val="Corpodetexto"/>
        <w:rPr>
          <w:rFonts w:ascii="Arial" w:hAnsi="Arial" w:cs="Arial"/>
          <w:b/>
          <w:bCs/>
        </w:rPr>
      </w:pPr>
    </w:p>
    <w:p w:rsidR="003E633F" w:rsidRPr="007B0704" w:rsidRDefault="003E633F" w:rsidP="003E633F">
      <w:pPr>
        <w:spacing w:line="360" w:lineRule="auto"/>
        <w:jc w:val="center"/>
        <w:rPr>
          <w:rFonts w:ascii="Arial" w:hAnsi="Arial" w:cs="Arial"/>
          <w:b/>
        </w:rPr>
      </w:pPr>
      <w:r w:rsidRPr="00D60757">
        <w:rPr>
          <w:rFonts w:ascii="Arial" w:hAnsi="Arial" w:cs="Arial"/>
          <w:b/>
        </w:rPr>
        <w:t xml:space="preserve">Obs: Os gêneros serão solicitados por quinzena (1x mês) através de termos de entregas realizados pelo </w:t>
      </w:r>
      <w:r w:rsidRPr="007B0704">
        <w:rPr>
          <w:rFonts w:ascii="Arial" w:hAnsi="Arial" w:cs="Arial"/>
          <w:b/>
        </w:rPr>
        <w:t>departamento de educação, de acordo com a necessidade de cada unidade escolar.</w:t>
      </w:r>
    </w:p>
    <w:p w:rsidR="003E633F" w:rsidRDefault="003E633F" w:rsidP="004A4845">
      <w:pPr>
        <w:pStyle w:val="ecxmsonormal"/>
        <w:spacing w:after="0"/>
        <w:jc w:val="center"/>
        <w:rPr>
          <w:rFonts w:ascii="Arial" w:hAnsi="Arial" w:cs="Arial"/>
          <w:b/>
          <w:sz w:val="24"/>
          <w:szCs w:val="24"/>
        </w:rPr>
      </w:pPr>
    </w:p>
    <w:p w:rsidR="003E633F" w:rsidRDefault="003E633F" w:rsidP="004A4845">
      <w:pPr>
        <w:pStyle w:val="ecxmsonormal"/>
        <w:spacing w:after="0"/>
        <w:jc w:val="center"/>
        <w:rPr>
          <w:rFonts w:ascii="Arial" w:hAnsi="Arial" w:cs="Arial"/>
          <w:b/>
          <w:sz w:val="24"/>
          <w:szCs w:val="24"/>
        </w:rPr>
      </w:pPr>
    </w:p>
    <w:p w:rsidR="00D61786" w:rsidRPr="004A4845" w:rsidRDefault="00D61786" w:rsidP="00D61786">
      <w:pPr>
        <w:pStyle w:val="ecxmsonormal"/>
        <w:spacing w:after="0" w:line="360" w:lineRule="auto"/>
        <w:jc w:val="center"/>
        <w:rPr>
          <w:b/>
          <w:sz w:val="12"/>
          <w:szCs w:val="12"/>
        </w:rPr>
      </w:pPr>
    </w:p>
    <w:p w:rsidR="00956A47" w:rsidRDefault="00956A47" w:rsidP="00956A47">
      <w:pPr>
        <w:pStyle w:val="ecxmsonormal"/>
        <w:spacing w:after="0"/>
        <w:rPr>
          <w:color w:val="2A2A2A"/>
        </w:rPr>
      </w:pPr>
    </w:p>
    <w:p w:rsidR="003E633F" w:rsidRDefault="003E633F" w:rsidP="00956A47">
      <w:pPr>
        <w:pStyle w:val="ecxmsonormal"/>
        <w:spacing w:after="0" w:line="360" w:lineRule="auto"/>
        <w:jc w:val="center"/>
        <w:rPr>
          <w:color w:val="2A2A2A"/>
        </w:rPr>
        <w:sectPr w:rsidR="003E633F" w:rsidSect="002F119B">
          <w:headerReference w:type="default" r:id="rId9"/>
          <w:footerReference w:type="default" r:id="rId10"/>
          <w:pgSz w:w="11906" w:h="16838" w:code="9"/>
          <w:pgMar w:top="851" w:right="1134" w:bottom="851" w:left="1134" w:header="454" w:footer="397" w:gutter="0"/>
          <w:cols w:space="708"/>
          <w:docGrid w:linePitch="360"/>
        </w:sectPr>
      </w:pPr>
    </w:p>
    <w:p w:rsidR="003E633F" w:rsidRPr="007977D6" w:rsidRDefault="00824A63" w:rsidP="003E633F">
      <w:pPr>
        <w:spacing w:before="600" w:after="600"/>
        <w:jc w:val="center"/>
        <w:rPr>
          <w:rFonts w:ascii="Arial" w:hAnsi="Arial" w:cs="Arial"/>
          <w:b/>
          <w:sz w:val="20"/>
          <w:szCs w:val="20"/>
          <w:u w:val="single"/>
        </w:rPr>
      </w:pPr>
      <w:r w:rsidRPr="007977D6">
        <w:rPr>
          <w:rFonts w:ascii="Arial" w:hAnsi="Arial" w:cs="Arial"/>
          <w:b/>
          <w:sz w:val="20"/>
          <w:szCs w:val="20"/>
          <w:u w:val="single"/>
        </w:rPr>
        <w:lastRenderedPageBreak/>
        <w:t>ANEXO II</w:t>
      </w:r>
      <w:r w:rsidR="003E633F" w:rsidRPr="007977D6">
        <w:rPr>
          <w:rFonts w:ascii="Arial" w:hAnsi="Arial" w:cs="Arial"/>
          <w:b/>
          <w:sz w:val="20"/>
          <w:szCs w:val="20"/>
          <w:u w:val="single"/>
        </w:rPr>
        <w:t xml:space="preserve"> </w:t>
      </w:r>
      <w:r w:rsidR="003E633F" w:rsidRPr="007977D6">
        <w:rPr>
          <w:rFonts w:ascii="Arial" w:hAnsi="Arial" w:cs="Arial"/>
          <w:b/>
          <w:bCs/>
          <w:sz w:val="20"/>
          <w:szCs w:val="20"/>
        </w:rPr>
        <w:t>– Projeto de Venda de Gêneros Alimentícios da Agricultura Familiar para Alimentação Escolar</w:t>
      </w:r>
    </w:p>
    <w:p w:rsidR="003E633F" w:rsidRPr="007977D6" w:rsidRDefault="003E633F" w:rsidP="003E633F">
      <w:pPr>
        <w:jc w:val="center"/>
        <w:rPr>
          <w:rFonts w:ascii="Arial" w:hAnsi="Arial" w:cs="Arial"/>
          <w:b/>
          <w:bCs/>
          <w:sz w:val="20"/>
          <w:szCs w:val="20"/>
        </w:rPr>
      </w:pPr>
    </w:p>
    <w:tbl>
      <w:tblPr>
        <w:tblW w:w="0" w:type="auto"/>
        <w:tblLook w:val="01E0"/>
      </w:tblPr>
      <w:tblGrid>
        <w:gridCol w:w="7071"/>
        <w:gridCol w:w="6357"/>
      </w:tblGrid>
      <w:tr w:rsidR="003E633F" w:rsidRPr="007977D6" w:rsidTr="00CA3F4F">
        <w:tc>
          <w:tcPr>
            <w:tcW w:w="7071" w:type="dxa"/>
          </w:tcPr>
          <w:p w:rsidR="003E633F" w:rsidRPr="007977D6" w:rsidRDefault="000B59BE" w:rsidP="00CA3F4F">
            <w:pPr>
              <w:pStyle w:val="Cabealho"/>
              <w:tabs>
                <w:tab w:val="left" w:pos="4590"/>
              </w:tabs>
              <w:rPr>
                <w:rFonts w:ascii="Arial" w:hAnsi="Arial" w:cs="Arial"/>
                <w:sz w:val="20"/>
                <w:szCs w:val="20"/>
              </w:rPr>
            </w:pPr>
            <w:r>
              <w:rPr>
                <w:rFonts w:ascii="Arial" w:hAnsi="Arial" w:cs="Arial"/>
                <w:noProof/>
                <w:sz w:val="20"/>
                <w:szCs w:val="20"/>
              </w:rPr>
              <w:drawing>
                <wp:inline distT="0" distB="0" distL="0" distR="0">
                  <wp:extent cx="986790" cy="506730"/>
                  <wp:effectExtent l="19050" t="0" r="381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986790" cy="506730"/>
                          </a:xfrm>
                          <a:prstGeom prst="rect">
                            <a:avLst/>
                          </a:prstGeom>
                          <a:noFill/>
                          <a:ln w="9525">
                            <a:noFill/>
                            <a:miter lim="800000"/>
                            <a:headEnd/>
                            <a:tailEnd/>
                          </a:ln>
                        </pic:spPr>
                      </pic:pic>
                    </a:graphicData>
                  </a:graphic>
                </wp:inline>
              </w:drawing>
            </w:r>
          </w:p>
        </w:tc>
        <w:tc>
          <w:tcPr>
            <w:tcW w:w="6357" w:type="dxa"/>
          </w:tcPr>
          <w:p w:rsidR="003E633F" w:rsidRPr="007977D6" w:rsidRDefault="003E633F" w:rsidP="00CA3F4F">
            <w:pPr>
              <w:pStyle w:val="Cabealho"/>
              <w:rPr>
                <w:rFonts w:ascii="Arial" w:hAnsi="Arial" w:cs="Arial"/>
                <w:sz w:val="20"/>
                <w:szCs w:val="20"/>
              </w:rPr>
            </w:pPr>
            <w:r w:rsidRPr="007977D6">
              <w:rPr>
                <w:rFonts w:ascii="Arial" w:hAnsi="Arial" w:cs="Arial"/>
                <w:sz w:val="20"/>
                <w:szCs w:val="20"/>
              </w:rPr>
              <w:t xml:space="preserve">                </w:t>
            </w:r>
          </w:p>
          <w:p w:rsidR="003E633F" w:rsidRPr="007977D6" w:rsidRDefault="003E633F" w:rsidP="00CA3F4F">
            <w:pPr>
              <w:pStyle w:val="Cabealho"/>
              <w:rPr>
                <w:rFonts w:ascii="Arial" w:hAnsi="Arial" w:cs="Arial"/>
                <w:sz w:val="20"/>
                <w:szCs w:val="20"/>
              </w:rPr>
            </w:pPr>
            <w:r w:rsidRPr="007977D6">
              <w:rPr>
                <w:rFonts w:ascii="Arial" w:hAnsi="Arial" w:cs="Arial"/>
                <w:sz w:val="20"/>
                <w:szCs w:val="20"/>
              </w:rPr>
              <w:t>Programa Nacional de Alimentação Escolar</w:t>
            </w:r>
          </w:p>
        </w:tc>
      </w:tr>
    </w:tbl>
    <w:p w:rsidR="003E633F" w:rsidRPr="007977D6" w:rsidRDefault="003E633F" w:rsidP="003E633F">
      <w:pPr>
        <w:rPr>
          <w:rFonts w:ascii="Arial" w:hAnsi="Arial" w:cs="Arial"/>
          <w:b/>
          <w:bCs/>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
        <w:gridCol w:w="180"/>
        <w:gridCol w:w="2360"/>
        <w:gridCol w:w="160"/>
        <w:gridCol w:w="180"/>
        <w:gridCol w:w="2340"/>
        <w:gridCol w:w="148"/>
        <w:gridCol w:w="1415"/>
        <w:gridCol w:w="525"/>
        <w:gridCol w:w="892"/>
        <w:gridCol w:w="262"/>
        <w:gridCol w:w="1944"/>
        <w:gridCol w:w="165"/>
        <w:gridCol w:w="350"/>
        <w:gridCol w:w="1674"/>
        <w:gridCol w:w="715"/>
      </w:tblGrid>
      <w:tr w:rsidR="003E633F" w:rsidRPr="007977D6" w:rsidTr="00CA3F4F">
        <w:tc>
          <w:tcPr>
            <w:tcW w:w="13416" w:type="dxa"/>
            <w:gridSpan w:val="16"/>
          </w:tcPr>
          <w:p w:rsidR="003E633F" w:rsidRPr="007977D6" w:rsidRDefault="003E633F" w:rsidP="00CA3F4F">
            <w:pPr>
              <w:jc w:val="center"/>
              <w:rPr>
                <w:rFonts w:ascii="Arial" w:hAnsi="Arial" w:cs="Arial"/>
                <w:sz w:val="20"/>
                <w:szCs w:val="20"/>
              </w:rPr>
            </w:pPr>
            <w:r w:rsidRPr="007977D6">
              <w:rPr>
                <w:rFonts w:ascii="Arial" w:hAnsi="Arial" w:cs="Arial"/>
                <w:sz w:val="20"/>
                <w:szCs w:val="20"/>
              </w:rPr>
              <w:t>PROJETO DE VENDA DE GÊNEROS ALIMENTÍCIOS DA AGRICULTURA FAMILIAR PARA ALIMENTAÇÃO ESCOLAR</w:t>
            </w:r>
          </w:p>
        </w:tc>
      </w:tr>
      <w:tr w:rsidR="003E633F" w:rsidRPr="007977D6" w:rsidTr="00CA3F4F">
        <w:tc>
          <w:tcPr>
            <w:tcW w:w="13416" w:type="dxa"/>
            <w:gridSpan w:val="16"/>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Identificação da proposta de atendimento ao edital/chamada pública nº 0</w:t>
            </w:r>
            <w:r w:rsidR="007977D6" w:rsidRPr="007977D6">
              <w:rPr>
                <w:rFonts w:ascii="Arial" w:hAnsi="Arial" w:cs="Arial"/>
                <w:sz w:val="20"/>
                <w:szCs w:val="20"/>
              </w:rPr>
              <w:t>3</w:t>
            </w: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 – IDENTIFICAÇÃO DOS FORNECEDORES</w:t>
            </w:r>
          </w:p>
        </w:tc>
      </w:tr>
      <w:tr w:rsidR="003E633F" w:rsidRPr="007977D6" w:rsidTr="00CA3F4F">
        <w:tc>
          <w:tcPr>
            <w:tcW w:w="13416" w:type="dxa"/>
            <w:gridSpan w:val="16"/>
          </w:tcPr>
          <w:p w:rsidR="003E633F" w:rsidRPr="007977D6" w:rsidRDefault="003E633F" w:rsidP="00CA3F4F">
            <w:pPr>
              <w:rPr>
                <w:rFonts w:ascii="Arial" w:hAnsi="Arial" w:cs="Arial"/>
                <w:sz w:val="20"/>
                <w:szCs w:val="20"/>
              </w:rPr>
            </w:pPr>
            <w:r w:rsidRPr="007977D6">
              <w:rPr>
                <w:rFonts w:ascii="Arial" w:hAnsi="Arial" w:cs="Arial"/>
                <w:b/>
                <w:bCs/>
                <w:sz w:val="20"/>
                <w:szCs w:val="20"/>
              </w:rPr>
              <w:t>A – Grupo Formal</w:t>
            </w:r>
          </w:p>
        </w:tc>
      </w:tr>
      <w:tr w:rsidR="003E633F" w:rsidRPr="007977D6" w:rsidTr="00CA3F4F">
        <w:tc>
          <w:tcPr>
            <w:tcW w:w="10512" w:type="dxa"/>
            <w:gridSpan w:val="12"/>
          </w:tcPr>
          <w:p w:rsidR="003E633F" w:rsidRPr="007977D6" w:rsidRDefault="003E633F" w:rsidP="00CA3F4F">
            <w:pPr>
              <w:rPr>
                <w:rFonts w:ascii="Arial" w:hAnsi="Arial" w:cs="Arial"/>
                <w:sz w:val="20"/>
                <w:szCs w:val="20"/>
              </w:rPr>
            </w:pPr>
            <w:r w:rsidRPr="007977D6">
              <w:rPr>
                <w:rFonts w:ascii="Arial" w:hAnsi="Arial" w:cs="Arial"/>
                <w:sz w:val="20"/>
                <w:szCs w:val="20"/>
              </w:rPr>
              <w:t>1. Nome do Proponente</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2. CNPJ</w:t>
            </w:r>
          </w:p>
        </w:tc>
      </w:tr>
      <w:tr w:rsidR="003E633F" w:rsidRPr="007977D6" w:rsidTr="00CA3F4F">
        <w:tc>
          <w:tcPr>
            <w:tcW w:w="5656" w:type="dxa"/>
            <w:gridSpan w:val="7"/>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Endereço </w:t>
            </w:r>
          </w:p>
          <w:p w:rsidR="003E633F" w:rsidRPr="007977D6" w:rsidRDefault="003E633F" w:rsidP="00CA3F4F">
            <w:pPr>
              <w:rPr>
                <w:rFonts w:ascii="Arial" w:hAnsi="Arial" w:cs="Arial"/>
                <w:sz w:val="20"/>
                <w:szCs w:val="20"/>
              </w:rPr>
            </w:pPr>
          </w:p>
        </w:tc>
        <w:tc>
          <w:tcPr>
            <w:tcW w:w="4856" w:type="dxa"/>
            <w:gridSpan w:val="5"/>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Município </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5.CEP</w:t>
            </w:r>
          </w:p>
        </w:tc>
      </w:tr>
      <w:tr w:rsidR="003E633F" w:rsidRPr="007977D6" w:rsidTr="00CA3F4F">
        <w:tc>
          <w:tcPr>
            <w:tcW w:w="2828" w:type="dxa"/>
            <w:gridSpan w:val="3"/>
          </w:tcPr>
          <w:p w:rsidR="003E633F" w:rsidRPr="007977D6" w:rsidRDefault="003E633F" w:rsidP="00CA3F4F">
            <w:pPr>
              <w:autoSpaceDE w:val="0"/>
              <w:autoSpaceDN w:val="0"/>
              <w:adjustRightInd w:val="0"/>
              <w:rPr>
                <w:rFonts w:ascii="Arial" w:hAnsi="Arial" w:cs="Arial"/>
                <w:sz w:val="20"/>
                <w:szCs w:val="20"/>
              </w:rPr>
            </w:pPr>
            <w:r w:rsidRPr="007977D6">
              <w:rPr>
                <w:rFonts w:ascii="Arial" w:hAnsi="Arial" w:cs="Arial"/>
                <w:sz w:val="20"/>
                <w:szCs w:val="20"/>
              </w:rPr>
              <w:t xml:space="preserve">6. Nome do representante legal </w:t>
            </w:r>
          </w:p>
          <w:p w:rsidR="003E633F" w:rsidRPr="007977D6" w:rsidRDefault="003E633F" w:rsidP="00CA3F4F">
            <w:pPr>
              <w:rPr>
                <w:rFonts w:ascii="Arial" w:hAnsi="Arial" w:cs="Arial"/>
                <w:sz w:val="20"/>
                <w:szCs w:val="20"/>
              </w:rPr>
            </w:pPr>
          </w:p>
        </w:tc>
        <w:tc>
          <w:tcPr>
            <w:tcW w:w="2828" w:type="dxa"/>
            <w:gridSpan w:val="4"/>
          </w:tcPr>
          <w:p w:rsidR="003E633F" w:rsidRPr="007977D6" w:rsidRDefault="003E633F" w:rsidP="00CA3F4F">
            <w:pPr>
              <w:rPr>
                <w:rFonts w:ascii="Arial" w:hAnsi="Arial" w:cs="Arial"/>
                <w:sz w:val="20"/>
                <w:szCs w:val="20"/>
              </w:rPr>
            </w:pPr>
          </w:p>
        </w:tc>
        <w:tc>
          <w:tcPr>
            <w:tcW w:w="1864" w:type="dxa"/>
            <w:gridSpan w:val="2"/>
          </w:tcPr>
          <w:p w:rsidR="003E633F" w:rsidRPr="007977D6" w:rsidRDefault="003E633F" w:rsidP="00CA3F4F">
            <w:pPr>
              <w:rPr>
                <w:rFonts w:ascii="Arial" w:hAnsi="Arial" w:cs="Arial"/>
                <w:sz w:val="20"/>
                <w:szCs w:val="20"/>
              </w:rPr>
            </w:pP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7.CPF</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8.DDD/Fone</w:t>
            </w:r>
          </w:p>
        </w:tc>
      </w:tr>
      <w:tr w:rsidR="003E633F" w:rsidRPr="007977D6" w:rsidTr="00CA3F4F">
        <w:tc>
          <w:tcPr>
            <w:tcW w:w="2828"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9.Banco </w:t>
            </w:r>
          </w:p>
        </w:tc>
        <w:tc>
          <w:tcPr>
            <w:tcW w:w="2828" w:type="dxa"/>
            <w:gridSpan w:val="4"/>
          </w:tcPr>
          <w:p w:rsidR="003E633F" w:rsidRPr="007977D6" w:rsidRDefault="003E633F" w:rsidP="00CA3F4F">
            <w:pPr>
              <w:rPr>
                <w:rFonts w:ascii="Arial" w:hAnsi="Arial" w:cs="Arial"/>
                <w:sz w:val="20"/>
                <w:szCs w:val="20"/>
              </w:rPr>
            </w:pPr>
          </w:p>
        </w:tc>
        <w:tc>
          <w:tcPr>
            <w:tcW w:w="1864" w:type="dxa"/>
            <w:gridSpan w:val="2"/>
          </w:tcPr>
          <w:p w:rsidR="003E633F" w:rsidRPr="007977D6" w:rsidRDefault="003E633F" w:rsidP="00CA3F4F">
            <w:pPr>
              <w:rPr>
                <w:rFonts w:ascii="Arial" w:hAnsi="Arial" w:cs="Arial"/>
                <w:sz w:val="20"/>
                <w:szCs w:val="20"/>
              </w:rPr>
            </w:pPr>
            <w:r w:rsidRPr="007977D6">
              <w:rPr>
                <w:rFonts w:ascii="Arial" w:hAnsi="Arial" w:cs="Arial"/>
                <w:sz w:val="20"/>
                <w:szCs w:val="20"/>
              </w:rPr>
              <w:t xml:space="preserve">10.Nº da Agência </w:t>
            </w: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11.Nº da Conta Corrente</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p>
        </w:tc>
      </w:tr>
      <w:tr w:rsidR="003E633F" w:rsidRPr="007977D6" w:rsidTr="00CA3F4F">
        <w:tc>
          <w:tcPr>
            <w:tcW w:w="13416" w:type="dxa"/>
            <w:gridSpan w:val="16"/>
          </w:tcPr>
          <w:p w:rsidR="003E633F" w:rsidRPr="007977D6" w:rsidRDefault="003E633F" w:rsidP="00CA3F4F">
            <w:pPr>
              <w:rPr>
                <w:rFonts w:ascii="Arial" w:hAnsi="Arial" w:cs="Arial"/>
                <w:sz w:val="20"/>
                <w:szCs w:val="20"/>
              </w:rPr>
            </w:pPr>
            <w:r w:rsidRPr="007977D6">
              <w:rPr>
                <w:rFonts w:ascii="Arial" w:hAnsi="Arial" w:cs="Arial"/>
                <w:b/>
                <w:bCs/>
                <w:sz w:val="20"/>
                <w:szCs w:val="20"/>
              </w:rPr>
              <w:t>B – Grupo Informal</w:t>
            </w:r>
          </w:p>
        </w:tc>
      </w:tr>
      <w:tr w:rsidR="003E633F" w:rsidRPr="007977D6" w:rsidTr="00CA3F4F">
        <w:tc>
          <w:tcPr>
            <w:tcW w:w="13416" w:type="dxa"/>
            <w:gridSpan w:val="16"/>
          </w:tcPr>
          <w:p w:rsidR="003E633F" w:rsidRPr="007977D6" w:rsidRDefault="003E633F" w:rsidP="00CA3F4F">
            <w:pPr>
              <w:rPr>
                <w:rFonts w:ascii="Arial" w:hAnsi="Arial" w:cs="Arial"/>
                <w:sz w:val="20"/>
                <w:szCs w:val="20"/>
              </w:rPr>
            </w:pPr>
            <w:r w:rsidRPr="007977D6">
              <w:rPr>
                <w:rFonts w:ascii="Arial" w:hAnsi="Arial" w:cs="Arial"/>
                <w:sz w:val="20"/>
                <w:szCs w:val="20"/>
              </w:rPr>
              <w:t>1. Nome do Proponente</w:t>
            </w:r>
          </w:p>
          <w:p w:rsidR="003E633F" w:rsidRPr="007977D6" w:rsidRDefault="003E633F" w:rsidP="00CA3F4F">
            <w:pPr>
              <w:rPr>
                <w:rFonts w:ascii="Arial" w:hAnsi="Arial" w:cs="Arial"/>
                <w:sz w:val="20"/>
                <w:szCs w:val="20"/>
              </w:rPr>
            </w:pPr>
          </w:p>
        </w:tc>
      </w:tr>
      <w:tr w:rsidR="003E633F" w:rsidRPr="007977D6" w:rsidTr="00CA3F4F">
        <w:tc>
          <w:tcPr>
            <w:tcW w:w="5656" w:type="dxa"/>
            <w:gridSpan w:val="7"/>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Endereço </w:t>
            </w:r>
          </w:p>
        </w:tc>
        <w:tc>
          <w:tcPr>
            <w:tcW w:w="4856" w:type="dxa"/>
            <w:gridSpan w:val="5"/>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Município </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5.CEP</w:t>
            </w:r>
          </w:p>
          <w:p w:rsidR="003E633F" w:rsidRPr="007977D6" w:rsidRDefault="003E633F" w:rsidP="00CA3F4F">
            <w:pPr>
              <w:rPr>
                <w:rFonts w:ascii="Arial" w:hAnsi="Arial" w:cs="Arial"/>
                <w:sz w:val="20"/>
                <w:szCs w:val="20"/>
              </w:rPr>
            </w:pPr>
          </w:p>
        </w:tc>
      </w:tr>
      <w:tr w:rsidR="003E633F" w:rsidRPr="007977D6" w:rsidTr="00CA3F4F">
        <w:tc>
          <w:tcPr>
            <w:tcW w:w="7520" w:type="dxa"/>
            <w:gridSpan w:val="9"/>
            <w:tcBorders>
              <w:bottom w:val="single" w:sz="4" w:space="0" w:color="auto"/>
            </w:tcBorders>
          </w:tcPr>
          <w:p w:rsidR="003E633F" w:rsidRPr="007977D6" w:rsidRDefault="003E633F" w:rsidP="00CA3F4F">
            <w:pPr>
              <w:rPr>
                <w:rFonts w:ascii="Arial" w:hAnsi="Arial" w:cs="Arial"/>
                <w:b/>
                <w:bCs/>
                <w:sz w:val="20"/>
                <w:szCs w:val="20"/>
              </w:rPr>
            </w:pPr>
            <w:r w:rsidRPr="007977D6">
              <w:rPr>
                <w:rFonts w:ascii="Arial" w:hAnsi="Arial" w:cs="Arial"/>
                <w:b/>
                <w:bCs/>
                <w:sz w:val="20"/>
                <w:szCs w:val="20"/>
              </w:rPr>
              <w:t xml:space="preserve">6. Nome da Entidade Articuladora </w:t>
            </w:r>
          </w:p>
          <w:p w:rsidR="003E633F" w:rsidRPr="007977D6" w:rsidRDefault="003E633F" w:rsidP="00CA3F4F">
            <w:pPr>
              <w:rPr>
                <w:rFonts w:ascii="Arial" w:hAnsi="Arial" w:cs="Arial"/>
                <w:sz w:val="20"/>
                <w:szCs w:val="20"/>
              </w:rPr>
            </w:pPr>
            <w:r w:rsidRPr="007977D6">
              <w:rPr>
                <w:rFonts w:ascii="Arial" w:hAnsi="Arial" w:cs="Arial"/>
                <w:sz w:val="20"/>
                <w:szCs w:val="20"/>
              </w:rPr>
              <w:t>Programa de Compra Direta Local</w:t>
            </w:r>
          </w:p>
        </w:tc>
        <w:tc>
          <w:tcPr>
            <w:tcW w:w="2992" w:type="dxa"/>
            <w:gridSpan w:val="3"/>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 xml:space="preserve">7.CPF </w:t>
            </w:r>
          </w:p>
        </w:tc>
        <w:tc>
          <w:tcPr>
            <w:tcW w:w="2904" w:type="dxa"/>
            <w:gridSpan w:val="4"/>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8.DDD/Fone</w:t>
            </w: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C – Fornecedor participante (Grupo Formal e Informal)</w:t>
            </w:r>
          </w:p>
        </w:tc>
      </w:tr>
      <w:tr w:rsidR="003E633F" w:rsidRPr="007977D6" w:rsidTr="00CA3F4F">
        <w:tc>
          <w:tcPr>
            <w:tcW w:w="2828"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1. Nome </w:t>
            </w:r>
          </w:p>
        </w:tc>
        <w:tc>
          <w:tcPr>
            <w:tcW w:w="2828"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 xml:space="preserve">2. CPF </w:t>
            </w:r>
          </w:p>
        </w:tc>
        <w:tc>
          <w:tcPr>
            <w:tcW w:w="1864" w:type="dxa"/>
            <w:gridSpan w:val="2"/>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DAP </w:t>
            </w: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Nº. da Agência </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 Nº. da Conta Corrente</w:t>
            </w:r>
          </w:p>
        </w:tc>
      </w:tr>
      <w:tr w:rsidR="003E633F" w:rsidRPr="007977D6" w:rsidTr="00CA3F4F">
        <w:tc>
          <w:tcPr>
            <w:tcW w:w="2828" w:type="dxa"/>
            <w:gridSpan w:val="3"/>
          </w:tcPr>
          <w:p w:rsidR="003E633F" w:rsidRPr="007977D6" w:rsidRDefault="003E633F" w:rsidP="00CA3F4F">
            <w:pPr>
              <w:rPr>
                <w:rFonts w:ascii="Arial" w:hAnsi="Arial" w:cs="Arial"/>
                <w:sz w:val="20"/>
                <w:szCs w:val="20"/>
              </w:rPr>
            </w:pPr>
          </w:p>
        </w:tc>
        <w:tc>
          <w:tcPr>
            <w:tcW w:w="2828" w:type="dxa"/>
            <w:gridSpan w:val="4"/>
          </w:tcPr>
          <w:p w:rsidR="003E633F" w:rsidRPr="007977D6" w:rsidRDefault="003E633F" w:rsidP="00CA3F4F">
            <w:pPr>
              <w:rPr>
                <w:rFonts w:ascii="Arial" w:hAnsi="Arial" w:cs="Arial"/>
                <w:sz w:val="20"/>
                <w:szCs w:val="20"/>
              </w:rPr>
            </w:pPr>
          </w:p>
        </w:tc>
        <w:tc>
          <w:tcPr>
            <w:tcW w:w="1864" w:type="dxa"/>
            <w:gridSpan w:val="2"/>
          </w:tcPr>
          <w:p w:rsidR="003E633F" w:rsidRPr="007977D6" w:rsidRDefault="003E633F" w:rsidP="00CA3F4F">
            <w:pPr>
              <w:rPr>
                <w:rFonts w:ascii="Arial" w:hAnsi="Arial" w:cs="Arial"/>
                <w:sz w:val="20"/>
                <w:szCs w:val="20"/>
              </w:rPr>
            </w:pPr>
          </w:p>
        </w:tc>
        <w:tc>
          <w:tcPr>
            <w:tcW w:w="2992" w:type="dxa"/>
            <w:gridSpan w:val="3"/>
          </w:tcPr>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II – IDENTIFICAÇÃO DA ENTIDADE EXECUTORA DO PNAE/FNDE/MEC</w:t>
            </w:r>
          </w:p>
        </w:tc>
      </w:tr>
      <w:tr w:rsidR="003E633F" w:rsidRPr="007977D6" w:rsidTr="00CA3F4F">
        <w:tc>
          <w:tcPr>
            <w:tcW w:w="7520" w:type="dxa"/>
            <w:gridSpan w:val="9"/>
          </w:tcPr>
          <w:p w:rsidR="003E633F" w:rsidRPr="007977D6" w:rsidRDefault="003E633F" w:rsidP="00CA3F4F">
            <w:pPr>
              <w:rPr>
                <w:rFonts w:ascii="Arial" w:hAnsi="Arial" w:cs="Arial"/>
                <w:sz w:val="20"/>
                <w:szCs w:val="20"/>
              </w:rPr>
            </w:pPr>
            <w:r w:rsidRPr="007977D6">
              <w:rPr>
                <w:rFonts w:ascii="Arial" w:hAnsi="Arial" w:cs="Arial"/>
                <w:sz w:val="20"/>
                <w:szCs w:val="20"/>
              </w:rPr>
              <w:t xml:space="preserve">1. Nome da Entidade </w:t>
            </w:r>
          </w:p>
          <w:p w:rsidR="003E633F" w:rsidRPr="007977D6" w:rsidRDefault="003E633F" w:rsidP="00CA3F4F">
            <w:pPr>
              <w:rPr>
                <w:rFonts w:ascii="Arial" w:hAnsi="Arial" w:cs="Arial"/>
                <w:sz w:val="20"/>
                <w:szCs w:val="20"/>
              </w:rPr>
            </w:pPr>
            <w:r w:rsidRPr="007977D6">
              <w:rPr>
                <w:rFonts w:ascii="Arial" w:hAnsi="Arial" w:cs="Arial"/>
                <w:sz w:val="20"/>
                <w:szCs w:val="20"/>
              </w:rPr>
              <w:t>PREFEITURA MUNICIPAL DE PEDRO DE TOLEDO</w:t>
            </w: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2. CNPJ </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.Município </w:t>
            </w:r>
          </w:p>
          <w:p w:rsidR="003E633F" w:rsidRPr="007977D6" w:rsidRDefault="003E633F" w:rsidP="00CA3F4F">
            <w:pPr>
              <w:rPr>
                <w:rFonts w:ascii="Arial" w:hAnsi="Arial" w:cs="Arial"/>
                <w:sz w:val="20"/>
                <w:szCs w:val="20"/>
              </w:rPr>
            </w:pPr>
            <w:r w:rsidRPr="007977D6">
              <w:rPr>
                <w:rFonts w:ascii="Arial" w:hAnsi="Arial" w:cs="Arial"/>
                <w:sz w:val="20"/>
                <w:szCs w:val="20"/>
              </w:rPr>
              <w:t>PEDRO DE TOLEDO-SP</w:t>
            </w:r>
          </w:p>
        </w:tc>
      </w:tr>
      <w:tr w:rsidR="003E633F" w:rsidRPr="007977D6" w:rsidTr="00CA3F4F">
        <w:tc>
          <w:tcPr>
            <w:tcW w:w="10512" w:type="dxa"/>
            <w:gridSpan w:val="12"/>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Endereço </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 DDD/Fone (13) 34197070</w:t>
            </w:r>
          </w:p>
        </w:tc>
      </w:tr>
      <w:tr w:rsidR="003E633F" w:rsidRPr="007977D6" w:rsidTr="00CA3F4F">
        <w:tc>
          <w:tcPr>
            <w:tcW w:w="11027" w:type="dxa"/>
            <w:gridSpan w:val="14"/>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lastRenderedPageBreak/>
              <w:t>6. Nome do representante e e-mail</w:t>
            </w:r>
          </w:p>
          <w:p w:rsidR="003E633F" w:rsidRPr="007977D6" w:rsidRDefault="003E633F" w:rsidP="00CA3F4F">
            <w:pPr>
              <w:rPr>
                <w:rFonts w:ascii="Arial" w:hAnsi="Arial" w:cs="Arial"/>
                <w:sz w:val="20"/>
                <w:szCs w:val="20"/>
              </w:rPr>
            </w:pPr>
          </w:p>
        </w:tc>
        <w:tc>
          <w:tcPr>
            <w:tcW w:w="2389" w:type="dxa"/>
            <w:gridSpan w:val="2"/>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7 .CPF</w:t>
            </w:r>
          </w:p>
          <w:p w:rsidR="003E633F" w:rsidRPr="007977D6" w:rsidRDefault="003E633F" w:rsidP="00CA3F4F">
            <w:pPr>
              <w:rPr>
                <w:rFonts w:ascii="Arial" w:hAnsi="Arial" w:cs="Arial"/>
                <w:sz w:val="20"/>
                <w:szCs w:val="20"/>
              </w:rPr>
            </w:pP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III – RELAÇÃO DE FORNECEDORES E PRODUTOS</w:t>
            </w: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1. Nome do Agricultor Familiar</w:t>
            </w:r>
          </w:p>
        </w:tc>
        <w:tc>
          <w:tcPr>
            <w:tcW w:w="2340" w:type="dxa"/>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2. Produto </w:t>
            </w:r>
          </w:p>
        </w:tc>
        <w:tc>
          <w:tcPr>
            <w:tcW w:w="1563" w:type="dxa"/>
            <w:gridSpan w:val="2"/>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3.Unidade </w:t>
            </w:r>
          </w:p>
        </w:tc>
        <w:tc>
          <w:tcPr>
            <w:tcW w:w="1235" w:type="dxa"/>
            <w:gridSpan w:val="2"/>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4.Quantidade </w:t>
            </w:r>
          </w:p>
        </w:tc>
        <w:tc>
          <w:tcPr>
            <w:tcW w:w="2371" w:type="dxa"/>
            <w:gridSpan w:val="3"/>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5.Preço/Unidade </w:t>
            </w:r>
          </w:p>
        </w:tc>
        <w:tc>
          <w:tcPr>
            <w:tcW w:w="2739" w:type="dxa"/>
            <w:gridSpan w:val="3"/>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6.Valor Total</w:t>
            </w: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p>
        </w:tc>
        <w:tc>
          <w:tcPr>
            <w:tcW w:w="2340" w:type="dxa"/>
          </w:tcPr>
          <w:p w:rsidR="003E633F" w:rsidRPr="007977D6" w:rsidRDefault="003E633F" w:rsidP="00CA3F4F">
            <w:pPr>
              <w:jc w:val="center"/>
              <w:rPr>
                <w:rFonts w:ascii="Arial" w:hAnsi="Arial" w:cs="Arial"/>
                <w:b/>
                <w:bCs/>
                <w:sz w:val="20"/>
                <w:szCs w:val="20"/>
              </w:rPr>
            </w:pPr>
          </w:p>
        </w:tc>
        <w:tc>
          <w:tcPr>
            <w:tcW w:w="1563" w:type="dxa"/>
            <w:gridSpan w:val="2"/>
          </w:tcPr>
          <w:p w:rsidR="003E633F" w:rsidRPr="007977D6" w:rsidRDefault="003E633F" w:rsidP="00CA3F4F">
            <w:pPr>
              <w:jc w:val="center"/>
              <w:rPr>
                <w:rFonts w:ascii="Arial" w:hAnsi="Arial" w:cs="Arial"/>
                <w:b/>
                <w:bCs/>
                <w:sz w:val="20"/>
                <w:szCs w:val="20"/>
              </w:rPr>
            </w:pPr>
          </w:p>
        </w:tc>
        <w:tc>
          <w:tcPr>
            <w:tcW w:w="1235" w:type="dxa"/>
            <w:gridSpan w:val="2"/>
          </w:tcPr>
          <w:p w:rsidR="003E633F" w:rsidRPr="007977D6" w:rsidRDefault="003E633F" w:rsidP="00CA3F4F">
            <w:pPr>
              <w:jc w:val="center"/>
              <w:rPr>
                <w:rFonts w:ascii="Arial" w:hAnsi="Arial" w:cs="Arial"/>
                <w:b/>
                <w:bCs/>
                <w:sz w:val="20"/>
                <w:szCs w:val="20"/>
              </w:rPr>
            </w:pPr>
          </w:p>
        </w:tc>
        <w:tc>
          <w:tcPr>
            <w:tcW w:w="2371" w:type="dxa"/>
            <w:gridSpan w:val="3"/>
          </w:tcPr>
          <w:p w:rsidR="003E633F" w:rsidRPr="007977D6" w:rsidRDefault="003E633F" w:rsidP="00CA3F4F">
            <w:pPr>
              <w:jc w:val="center"/>
              <w:rPr>
                <w:rFonts w:ascii="Arial" w:hAnsi="Arial" w:cs="Arial"/>
                <w:b/>
                <w:bCs/>
                <w:sz w:val="20"/>
                <w:szCs w:val="20"/>
              </w:rPr>
            </w:pPr>
          </w:p>
        </w:tc>
        <w:tc>
          <w:tcPr>
            <w:tcW w:w="2739" w:type="dxa"/>
            <w:gridSpan w:val="3"/>
          </w:tcPr>
          <w:p w:rsidR="003E633F" w:rsidRPr="007977D6" w:rsidRDefault="003E633F" w:rsidP="00CA3F4F">
            <w:pPr>
              <w:jc w:val="center"/>
              <w:rPr>
                <w:rFonts w:ascii="Arial" w:hAnsi="Arial" w:cs="Arial"/>
                <w:b/>
                <w:bCs/>
                <w:sz w:val="20"/>
                <w:szCs w:val="20"/>
              </w:rPr>
            </w:pP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p>
        </w:tc>
        <w:tc>
          <w:tcPr>
            <w:tcW w:w="2340" w:type="dxa"/>
            <w:tcBorders>
              <w:bottom w:val="single" w:sz="4" w:space="0" w:color="auto"/>
            </w:tcBorders>
          </w:tcPr>
          <w:p w:rsidR="003E633F" w:rsidRPr="007977D6" w:rsidRDefault="003E633F" w:rsidP="00CA3F4F">
            <w:pPr>
              <w:jc w:val="center"/>
              <w:rPr>
                <w:rFonts w:ascii="Arial" w:hAnsi="Arial" w:cs="Arial"/>
                <w:b/>
                <w:bCs/>
                <w:sz w:val="20"/>
                <w:szCs w:val="20"/>
              </w:rPr>
            </w:pPr>
          </w:p>
        </w:tc>
        <w:tc>
          <w:tcPr>
            <w:tcW w:w="1563" w:type="dxa"/>
            <w:gridSpan w:val="2"/>
            <w:tcBorders>
              <w:bottom w:val="single" w:sz="4" w:space="0" w:color="auto"/>
            </w:tcBorders>
          </w:tcPr>
          <w:p w:rsidR="003E633F" w:rsidRPr="007977D6" w:rsidRDefault="003E633F" w:rsidP="00CA3F4F">
            <w:pPr>
              <w:jc w:val="center"/>
              <w:rPr>
                <w:rFonts w:ascii="Arial" w:hAnsi="Arial" w:cs="Arial"/>
                <w:b/>
                <w:bCs/>
                <w:sz w:val="20"/>
                <w:szCs w:val="20"/>
              </w:rPr>
            </w:pPr>
          </w:p>
        </w:tc>
        <w:tc>
          <w:tcPr>
            <w:tcW w:w="1235" w:type="dxa"/>
            <w:gridSpan w:val="2"/>
            <w:tcBorders>
              <w:bottom w:val="single" w:sz="4" w:space="0" w:color="auto"/>
            </w:tcBorders>
          </w:tcPr>
          <w:p w:rsidR="003E633F" w:rsidRPr="007977D6" w:rsidRDefault="003E633F" w:rsidP="00CA3F4F">
            <w:pPr>
              <w:jc w:val="center"/>
              <w:rPr>
                <w:rFonts w:ascii="Arial" w:hAnsi="Arial" w:cs="Arial"/>
                <w:b/>
                <w:bCs/>
                <w:sz w:val="20"/>
                <w:szCs w:val="20"/>
              </w:rPr>
            </w:pPr>
          </w:p>
        </w:tc>
        <w:tc>
          <w:tcPr>
            <w:tcW w:w="2371" w:type="dxa"/>
            <w:gridSpan w:val="3"/>
            <w:tcBorders>
              <w:bottom w:val="single" w:sz="4" w:space="0" w:color="auto"/>
            </w:tcBorders>
          </w:tcPr>
          <w:p w:rsidR="003E633F" w:rsidRPr="007977D6" w:rsidRDefault="003E633F" w:rsidP="00CA3F4F">
            <w:pPr>
              <w:jc w:val="center"/>
              <w:rPr>
                <w:rFonts w:ascii="Arial" w:hAnsi="Arial" w:cs="Arial"/>
                <w:b/>
                <w:bCs/>
                <w:sz w:val="20"/>
                <w:szCs w:val="20"/>
              </w:rPr>
            </w:pPr>
          </w:p>
        </w:tc>
        <w:tc>
          <w:tcPr>
            <w:tcW w:w="2739" w:type="dxa"/>
            <w:gridSpan w:val="3"/>
            <w:tcBorders>
              <w:bottom w:val="single" w:sz="4" w:space="0" w:color="auto"/>
            </w:tcBorders>
          </w:tcPr>
          <w:p w:rsidR="003E633F" w:rsidRPr="007977D6" w:rsidRDefault="003E633F" w:rsidP="00CA3F4F">
            <w:pPr>
              <w:jc w:val="center"/>
              <w:rPr>
                <w:rFonts w:ascii="Arial" w:hAnsi="Arial" w:cs="Arial"/>
                <w:b/>
                <w:bCs/>
                <w:sz w:val="20"/>
                <w:szCs w:val="20"/>
              </w:rPr>
            </w:pP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p>
        </w:tc>
        <w:tc>
          <w:tcPr>
            <w:tcW w:w="2340" w:type="dxa"/>
            <w:shd w:val="clear" w:color="auto" w:fill="FFFF99"/>
          </w:tcPr>
          <w:p w:rsidR="003E633F" w:rsidRPr="007977D6" w:rsidRDefault="003E633F" w:rsidP="00CA3F4F">
            <w:pPr>
              <w:jc w:val="center"/>
              <w:rPr>
                <w:rFonts w:ascii="Arial" w:hAnsi="Arial" w:cs="Arial"/>
                <w:b/>
                <w:bCs/>
                <w:sz w:val="20"/>
                <w:szCs w:val="20"/>
              </w:rPr>
            </w:pPr>
          </w:p>
        </w:tc>
        <w:tc>
          <w:tcPr>
            <w:tcW w:w="1563" w:type="dxa"/>
            <w:gridSpan w:val="2"/>
            <w:shd w:val="clear" w:color="auto" w:fill="FFFF99"/>
          </w:tcPr>
          <w:p w:rsidR="003E633F" w:rsidRPr="007977D6" w:rsidRDefault="003E633F" w:rsidP="00CA3F4F">
            <w:pPr>
              <w:jc w:val="center"/>
              <w:rPr>
                <w:rFonts w:ascii="Arial" w:hAnsi="Arial" w:cs="Arial"/>
                <w:b/>
                <w:bCs/>
                <w:sz w:val="20"/>
                <w:szCs w:val="20"/>
              </w:rPr>
            </w:pPr>
          </w:p>
        </w:tc>
        <w:tc>
          <w:tcPr>
            <w:tcW w:w="1235" w:type="dxa"/>
            <w:gridSpan w:val="2"/>
            <w:shd w:val="clear" w:color="auto" w:fill="FFFF99"/>
          </w:tcPr>
          <w:p w:rsidR="003E633F" w:rsidRPr="007977D6" w:rsidRDefault="003E633F" w:rsidP="00CA3F4F">
            <w:pPr>
              <w:jc w:val="center"/>
              <w:rPr>
                <w:rFonts w:ascii="Arial" w:hAnsi="Arial" w:cs="Arial"/>
                <w:b/>
                <w:bCs/>
                <w:sz w:val="20"/>
                <w:szCs w:val="20"/>
              </w:rPr>
            </w:pPr>
          </w:p>
        </w:tc>
        <w:tc>
          <w:tcPr>
            <w:tcW w:w="2371" w:type="dxa"/>
            <w:gridSpan w:val="3"/>
            <w:shd w:val="clear" w:color="auto" w:fill="FFFF99"/>
          </w:tcPr>
          <w:p w:rsidR="003E633F" w:rsidRPr="007977D6" w:rsidRDefault="003E633F" w:rsidP="00CA3F4F">
            <w:pPr>
              <w:jc w:val="center"/>
              <w:rPr>
                <w:rFonts w:ascii="Arial" w:hAnsi="Arial" w:cs="Arial"/>
                <w:b/>
                <w:bCs/>
                <w:sz w:val="20"/>
                <w:szCs w:val="20"/>
              </w:rPr>
            </w:pPr>
          </w:p>
        </w:tc>
        <w:tc>
          <w:tcPr>
            <w:tcW w:w="2024" w:type="dxa"/>
            <w:gridSpan w:val="2"/>
            <w:shd w:val="clear" w:color="auto" w:fill="FFFF99"/>
          </w:tcPr>
          <w:p w:rsidR="003E633F" w:rsidRPr="007977D6" w:rsidRDefault="003E633F" w:rsidP="00CA3F4F">
            <w:pPr>
              <w:rPr>
                <w:rFonts w:ascii="Arial" w:hAnsi="Arial" w:cs="Arial"/>
                <w:b/>
                <w:bCs/>
                <w:sz w:val="20"/>
                <w:szCs w:val="20"/>
              </w:rPr>
            </w:pPr>
            <w:r w:rsidRPr="007977D6">
              <w:rPr>
                <w:rFonts w:ascii="Arial" w:hAnsi="Arial" w:cs="Arial"/>
                <w:sz w:val="20"/>
                <w:szCs w:val="20"/>
              </w:rPr>
              <w:t>Total agricultor</w:t>
            </w:r>
          </w:p>
        </w:tc>
        <w:tc>
          <w:tcPr>
            <w:tcW w:w="715" w:type="dxa"/>
            <w:shd w:val="clear" w:color="auto" w:fill="FFFF99"/>
          </w:tcPr>
          <w:p w:rsidR="003E633F" w:rsidRPr="007977D6" w:rsidRDefault="003E633F" w:rsidP="00CA3F4F">
            <w:pPr>
              <w:rPr>
                <w:rFonts w:ascii="Arial" w:hAnsi="Arial" w:cs="Arial"/>
                <w:b/>
                <w:bCs/>
                <w:sz w:val="20"/>
                <w:szCs w:val="20"/>
              </w:rPr>
            </w:pPr>
          </w:p>
        </w:tc>
      </w:tr>
      <w:tr w:rsidR="003E633F" w:rsidRPr="007977D6" w:rsidTr="00CA3F4F">
        <w:trPr>
          <w:trHeight w:val="230"/>
        </w:trPr>
        <w:tc>
          <w:tcPr>
            <w:tcW w:w="13416" w:type="dxa"/>
            <w:gridSpan w:val="16"/>
            <w:tcBorders>
              <w:bottom w:val="nil"/>
            </w:tcBorders>
            <w:shd w:val="clear" w:color="auto" w:fill="FFFF99"/>
          </w:tcPr>
          <w:p w:rsidR="003E633F" w:rsidRPr="007977D6" w:rsidRDefault="003E633F" w:rsidP="00CA3F4F">
            <w:pPr>
              <w:rPr>
                <w:rFonts w:ascii="Arial" w:hAnsi="Arial" w:cs="Arial"/>
                <w:b/>
                <w:bCs/>
                <w:sz w:val="20"/>
                <w:szCs w:val="20"/>
              </w:rPr>
            </w:pPr>
            <w:r w:rsidRPr="007977D6">
              <w:rPr>
                <w:rFonts w:ascii="Arial" w:hAnsi="Arial" w:cs="Arial"/>
                <w:b/>
                <w:bCs/>
                <w:sz w:val="20"/>
                <w:szCs w:val="20"/>
              </w:rPr>
              <w:t>Total do projeto</w:t>
            </w:r>
          </w:p>
        </w:tc>
      </w:tr>
      <w:tr w:rsidR="003E633F" w:rsidRPr="007977D6" w:rsidTr="00CA3F4F">
        <w:trPr>
          <w:trHeight w:val="230"/>
        </w:trPr>
        <w:tc>
          <w:tcPr>
            <w:tcW w:w="13416" w:type="dxa"/>
            <w:gridSpan w:val="16"/>
            <w:tcBorders>
              <w:top w:val="nil"/>
              <w:left w:val="nil"/>
              <w:bottom w:val="single" w:sz="4" w:space="0" w:color="auto"/>
              <w:right w:val="nil"/>
            </w:tcBorders>
            <w:shd w:val="clear" w:color="auto" w:fill="auto"/>
          </w:tcPr>
          <w:p w:rsidR="003E633F" w:rsidRPr="007977D6" w:rsidRDefault="003E633F" w:rsidP="00CA3F4F">
            <w:pPr>
              <w:rPr>
                <w:rFonts w:ascii="Arial" w:hAnsi="Arial" w:cs="Arial"/>
                <w:b/>
                <w:bCs/>
                <w:sz w:val="20"/>
                <w:szCs w:val="20"/>
              </w:rPr>
            </w:pP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jc w:val="center"/>
              <w:rPr>
                <w:rFonts w:ascii="Arial" w:hAnsi="Arial" w:cs="Arial"/>
                <w:b/>
                <w:bCs/>
                <w:sz w:val="20"/>
                <w:szCs w:val="20"/>
              </w:rPr>
            </w:pPr>
            <w:r w:rsidRPr="007977D6">
              <w:rPr>
                <w:rFonts w:ascii="Arial" w:hAnsi="Arial" w:cs="Arial"/>
                <w:b/>
                <w:bCs/>
                <w:sz w:val="20"/>
                <w:szCs w:val="20"/>
              </w:rPr>
              <w:t>IV – TOTALIZAÇÃO POR PRODUTO</w:t>
            </w: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1. Produto </w:t>
            </w: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2.Unidade </w:t>
            </w: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3.Quantidade </w:t>
            </w: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4.Preço/Unidade </w:t>
            </w: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5.Valor Total por Produto</w:t>
            </w: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r w:rsidRPr="007977D6">
              <w:rPr>
                <w:rFonts w:ascii="Arial" w:hAnsi="Arial" w:cs="Arial"/>
                <w:b/>
                <w:bCs/>
                <w:sz w:val="20"/>
                <w:szCs w:val="20"/>
              </w:rPr>
              <w:t>Total do projeto:</w:t>
            </w:r>
          </w:p>
        </w:tc>
        <w:tc>
          <w:tcPr>
            <w:tcW w:w="2739" w:type="dxa"/>
            <w:gridSpan w:val="3"/>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IV – DESCREVER OS MECANISMOS DE ACOMPANHAMENTO DAS ENTREGAS DOS PRODUTOS</w:t>
            </w: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r w:rsidRPr="007977D6">
              <w:rPr>
                <w:rFonts w:ascii="Arial" w:hAnsi="Arial" w:cs="Arial"/>
                <w:sz w:val="20"/>
                <w:szCs w:val="20"/>
              </w:rPr>
              <w:t xml:space="preserve"> O PROGRAMA DE COMPRA DIRETA LOCAL E A SECRETARIA MUNICIPAL DE EDUCAÇÃO FARÃO O ACOMPANHAMENTO DAS ENTREGAS DOS PRODUTOS </w:t>
            </w:r>
            <w:smartTag w:uri="urn:schemas-microsoft-com:office:smarttags" w:element="PersonName">
              <w:smartTagPr>
                <w:attr w:name="ProductID" w:val="EM CADA ESCOLA ATRAV￉S"/>
              </w:smartTagPr>
              <w:smartTag w:uri="urn:schemas-microsoft-com:office:smarttags" w:element="PersonName">
                <w:smartTagPr>
                  <w:attr w:name="ProductID" w:val="EM CADA ESCOLA"/>
                </w:smartTagPr>
                <w:r w:rsidRPr="007977D6">
                  <w:rPr>
                    <w:rFonts w:ascii="Arial" w:hAnsi="Arial" w:cs="Arial"/>
                    <w:sz w:val="20"/>
                    <w:szCs w:val="20"/>
                  </w:rPr>
                  <w:t>EM CADA ESCOLA</w:t>
                </w:r>
              </w:smartTag>
              <w:r w:rsidRPr="007977D6">
                <w:rPr>
                  <w:rFonts w:ascii="Arial" w:hAnsi="Arial" w:cs="Arial"/>
                  <w:sz w:val="20"/>
                  <w:szCs w:val="20"/>
                </w:rPr>
                <w:t xml:space="preserve"> ATRAVÉS</w:t>
              </w:r>
            </w:smartTag>
            <w:r w:rsidRPr="007977D6">
              <w:rPr>
                <w:rFonts w:ascii="Arial" w:hAnsi="Arial" w:cs="Arial"/>
                <w:sz w:val="20"/>
                <w:szCs w:val="20"/>
              </w:rPr>
              <w:t xml:space="preserve"> DE VISITAS QUINZENAIS NOS ESTABELECIMENTOS DE ENSINO E ATRAVÉS DE REUNIÕES PREIÓDICAS COM OS AGRICULTORES FAMILIARES.</w:t>
            </w: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V – CARACTERÍSTICAS DO FORNECEDOR PROPONENTE (breve histórico, número de sócios, missão, área de abrangência)</w:t>
            </w: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rPr>
                <w:rFonts w:ascii="Arial" w:hAnsi="Arial" w:cs="Arial"/>
                <w:sz w:val="20"/>
                <w:szCs w:val="20"/>
              </w:rPr>
            </w:pPr>
            <w:r w:rsidRPr="007977D6">
              <w:rPr>
                <w:rFonts w:ascii="Arial" w:hAnsi="Arial" w:cs="Arial"/>
                <w:sz w:val="20"/>
                <w:szCs w:val="20"/>
              </w:rPr>
              <w:t>Declaro estar de acordo com as condições estabelecidas neste projeto e que as informações acima conferem com as condições de fornecimento.</w:t>
            </w:r>
          </w:p>
        </w:tc>
      </w:tr>
      <w:tr w:rsidR="003E633F" w:rsidRPr="007977D6" w:rsidTr="00CA3F4F">
        <w:trPr>
          <w:trHeight w:val="230"/>
        </w:trPr>
        <w:tc>
          <w:tcPr>
            <w:tcW w:w="2988" w:type="dxa"/>
            <w:gridSpan w:val="4"/>
            <w:vMerge w:val="restart"/>
            <w:tcBorders>
              <w:top w:val="single" w:sz="4" w:space="0" w:color="auto"/>
              <w:left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r w:rsidRPr="007977D6">
              <w:rPr>
                <w:rFonts w:ascii="Arial" w:hAnsi="Arial" w:cs="Arial"/>
                <w:sz w:val="20"/>
                <w:szCs w:val="20"/>
              </w:rPr>
              <w:t>Local e Data:</w:t>
            </w:r>
          </w:p>
        </w:tc>
        <w:tc>
          <w:tcPr>
            <w:tcW w:w="5580" w:type="dxa"/>
            <w:gridSpan w:val="7"/>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r w:rsidRPr="007977D6">
              <w:rPr>
                <w:rFonts w:ascii="Arial" w:hAnsi="Arial" w:cs="Arial"/>
                <w:sz w:val="20"/>
                <w:szCs w:val="20"/>
              </w:rPr>
              <w:t>Agricultor Fornecedor</w:t>
            </w:r>
          </w:p>
        </w:tc>
        <w:tc>
          <w:tcPr>
            <w:tcW w:w="4848" w:type="dxa"/>
            <w:gridSpan w:val="5"/>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jc w:val="center"/>
              <w:rPr>
                <w:rFonts w:ascii="Arial" w:hAnsi="Arial" w:cs="Arial"/>
                <w:sz w:val="20"/>
                <w:szCs w:val="20"/>
              </w:rPr>
            </w:pPr>
            <w:r w:rsidRPr="007977D6">
              <w:rPr>
                <w:rFonts w:ascii="Arial" w:hAnsi="Arial" w:cs="Arial"/>
                <w:sz w:val="20"/>
                <w:szCs w:val="20"/>
              </w:rPr>
              <w:t>Assinatura</w:t>
            </w:r>
          </w:p>
        </w:tc>
      </w:tr>
      <w:tr w:rsidR="003E633F" w:rsidRPr="007977D6" w:rsidTr="00CA3F4F">
        <w:trPr>
          <w:trHeight w:val="230"/>
        </w:trPr>
        <w:tc>
          <w:tcPr>
            <w:tcW w:w="2988" w:type="dxa"/>
            <w:gridSpan w:val="4"/>
            <w:vMerge/>
            <w:tcBorders>
              <w:left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tc>
        <w:tc>
          <w:tcPr>
            <w:tcW w:w="5580" w:type="dxa"/>
            <w:gridSpan w:val="7"/>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tc>
        <w:tc>
          <w:tcPr>
            <w:tcW w:w="4848" w:type="dxa"/>
            <w:gridSpan w:val="5"/>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tc>
      </w:tr>
    </w:tbl>
    <w:p w:rsidR="003E633F" w:rsidRPr="007977D6" w:rsidRDefault="003E633F" w:rsidP="003E633F">
      <w:pPr>
        <w:rPr>
          <w:rFonts w:ascii="Arial" w:hAnsi="Arial" w:cs="Arial"/>
          <w:color w:val="FF0000"/>
          <w:sz w:val="20"/>
          <w:szCs w:val="20"/>
        </w:rPr>
      </w:pPr>
    </w:p>
    <w:p w:rsidR="003E633F" w:rsidRPr="007977D6" w:rsidRDefault="003E633F" w:rsidP="003E633F">
      <w:pPr>
        <w:rPr>
          <w:rFonts w:ascii="Arial" w:hAnsi="Arial" w:cs="Arial"/>
          <w:color w:val="FF0000"/>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Default="003E633F" w:rsidP="003E633F">
      <w:pPr>
        <w:tabs>
          <w:tab w:val="left" w:pos="8490"/>
        </w:tabs>
        <w:rPr>
          <w:color w:val="FF0000"/>
        </w:rPr>
      </w:pPr>
      <w:r>
        <w:rPr>
          <w:color w:val="FF0000"/>
        </w:rPr>
        <w:tab/>
      </w:r>
    </w:p>
    <w:p w:rsidR="003E633F" w:rsidRPr="00685CF6" w:rsidRDefault="003E633F" w:rsidP="003E633F"/>
    <w:p w:rsidR="003E633F" w:rsidRPr="003E633F" w:rsidRDefault="003E633F" w:rsidP="00824A63">
      <w:pPr>
        <w:spacing w:before="600" w:after="600"/>
        <w:jc w:val="center"/>
        <w:rPr>
          <w:rFonts w:ascii="Arial" w:hAnsi="Arial" w:cs="Arial"/>
          <w:b/>
          <w:sz w:val="20"/>
          <w:szCs w:val="20"/>
          <w:u w:val="single"/>
        </w:rPr>
      </w:pPr>
    </w:p>
    <w:p w:rsidR="003E633F" w:rsidRDefault="003E633F" w:rsidP="002F119B">
      <w:pPr>
        <w:spacing w:line="360" w:lineRule="auto"/>
        <w:jc w:val="center"/>
        <w:rPr>
          <w:rFonts w:ascii="Arial" w:hAnsi="Arial" w:cs="Arial"/>
          <w:b/>
          <w:sz w:val="40"/>
          <w:szCs w:val="40"/>
        </w:rPr>
        <w:sectPr w:rsidR="003E633F" w:rsidSect="003E633F">
          <w:pgSz w:w="16838" w:h="11906" w:orient="landscape" w:code="9"/>
          <w:pgMar w:top="1134" w:right="851" w:bottom="1134" w:left="851" w:header="454" w:footer="397" w:gutter="0"/>
          <w:cols w:space="708"/>
          <w:docGrid w:linePitch="360"/>
        </w:sectPr>
      </w:pPr>
    </w:p>
    <w:p w:rsidR="00CE24C7" w:rsidRPr="00EF1AAA" w:rsidRDefault="00CE24C7" w:rsidP="002F119B">
      <w:pPr>
        <w:spacing w:line="360" w:lineRule="auto"/>
        <w:jc w:val="center"/>
        <w:rPr>
          <w:rFonts w:ascii="Arial" w:hAnsi="Arial" w:cs="Arial"/>
          <w:b/>
          <w:bCs/>
        </w:rPr>
      </w:pPr>
      <w:r w:rsidRPr="00EF1AAA">
        <w:rPr>
          <w:rFonts w:ascii="Arial" w:hAnsi="Arial" w:cs="Arial"/>
          <w:b/>
          <w:bCs/>
        </w:rPr>
        <w:lastRenderedPageBreak/>
        <w:t>ANEXO III - CONTRATO DE AQUISIÇÃO DE GENEROS ALIMENTICIOS DA AGRICULTURA FAMILIAR PARA ALIMENTAÇÃO ESCOLAR</w:t>
      </w:r>
      <w:r w:rsidR="006463C3">
        <w:rPr>
          <w:rFonts w:ascii="Arial" w:hAnsi="Arial" w:cs="Arial"/>
          <w:b/>
          <w:bCs/>
        </w:rPr>
        <w:t>/PNAE</w:t>
      </w:r>
    </w:p>
    <w:p w:rsidR="00CE24C7" w:rsidRPr="00EF1AAA" w:rsidRDefault="00CE24C7" w:rsidP="002F119B">
      <w:pPr>
        <w:spacing w:before="240" w:after="240"/>
        <w:jc w:val="center"/>
        <w:rPr>
          <w:rFonts w:ascii="Arial" w:hAnsi="Arial" w:cs="Arial"/>
          <w:b/>
          <w:bCs/>
        </w:rPr>
      </w:pPr>
      <w:r w:rsidRPr="00EF1AAA">
        <w:rPr>
          <w:rFonts w:ascii="Arial" w:hAnsi="Arial" w:cs="Arial"/>
          <w:b/>
          <w:bCs/>
        </w:rPr>
        <w:t>CONTRATO Nº. _____/</w:t>
      </w:r>
      <w:r w:rsidR="00001D23" w:rsidRPr="00EF1AAA">
        <w:rPr>
          <w:rFonts w:ascii="Arial" w:hAnsi="Arial" w:cs="Arial"/>
          <w:b/>
          <w:bCs/>
        </w:rPr>
        <w:t>201</w:t>
      </w:r>
      <w:r w:rsidR="000421E9">
        <w:rPr>
          <w:rFonts w:ascii="Arial" w:hAnsi="Arial" w:cs="Arial"/>
          <w:b/>
          <w:bCs/>
        </w:rPr>
        <w:t>8</w:t>
      </w:r>
    </w:p>
    <w:p w:rsidR="00CE24C7" w:rsidRPr="00F77FEA" w:rsidRDefault="00CE24C7" w:rsidP="002F119B">
      <w:pPr>
        <w:spacing w:before="120"/>
        <w:jc w:val="both"/>
        <w:rPr>
          <w:rFonts w:ascii="Arial" w:hAnsi="Arial" w:cs="Arial"/>
          <w:sz w:val="22"/>
          <w:szCs w:val="22"/>
        </w:rPr>
      </w:pPr>
      <w:r w:rsidRPr="00F77FEA">
        <w:rPr>
          <w:rFonts w:ascii="Arial" w:hAnsi="Arial" w:cs="Arial"/>
          <w:bCs/>
          <w:sz w:val="22"/>
          <w:szCs w:val="22"/>
        </w:rPr>
        <w:t xml:space="preserve">A </w:t>
      </w:r>
      <w:r w:rsidRPr="00F77FEA">
        <w:rPr>
          <w:rFonts w:ascii="Arial" w:hAnsi="Arial" w:cs="Arial"/>
          <w:b/>
          <w:bCs/>
          <w:sz w:val="22"/>
          <w:szCs w:val="22"/>
        </w:rPr>
        <w:t>P</w:t>
      </w:r>
      <w:r w:rsidRPr="00F77FEA">
        <w:rPr>
          <w:rFonts w:ascii="Arial" w:hAnsi="Arial" w:cs="Arial"/>
          <w:b/>
          <w:sz w:val="22"/>
          <w:szCs w:val="22"/>
        </w:rPr>
        <w:t xml:space="preserve">REFEITURA MUNICIPAL DE </w:t>
      </w:r>
      <w:r w:rsidR="00377D9A">
        <w:rPr>
          <w:rFonts w:ascii="Arial" w:hAnsi="Arial" w:cs="Arial"/>
          <w:b/>
          <w:sz w:val="22"/>
          <w:szCs w:val="22"/>
        </w:rPr>
        <w:t>PEDRO DE TOLEDO</w:t>
      </w:r>
      <w:r w:rsidRPr="00F77FEA">
        <w:rPr>
          <w:rFonts w:ascii="Arial" w:hAnsi="Arial" w:cs="Arial"/>
          <w:sz w:val="22"/>
          <w:szCs w:val="22"/>
        </w:rPr>
        <w:t xml:space="preserve">, pessoa jurídica de direito público, com sede a </w:t>
      </w:r>
      <w:r w:rsidR="007B0704">
        <w:rPr>
          <w:rFonts w:ascii="Arial" w:hAnsi="Arial" w:cs="Arial"/>
          <w:sz w:val="22"/>
          <w:szCs w:val="22"/>
        </w:rPr>
        <w:t>Avenida Coronel Raimundo Vasconcelos</w:t>
      </w:r>
      <w:r w:rsidR="008615AC" w:rsidRPr="00F77FEA">
        <w:rPr>
          <w:rFonts w:ascii="Arial" w:hAnsi="Arial" w:cs="Arial"/>
          <w:sz w:val="22"/>
          <w:szCs w:val="22"/>
        </w:rPr>
        <w:t xml:space="preserve">, nº </w:t>
      </w:r>
      <w:r w:rsidR="007B0704">
        <w:rPr>
          <w:rFonts w:ascii="Arial" w:hAnsi="Arial" w:cs="Arial"/>
          <w:sz w:val="22"/>
          <w:szCs w:val="22"/>
        </w:rPr>
        <w:t>230</w:t>
      </w:r>
      <w:r w:rsidR="008615AC" w:rsidRPr="00F77FEA">
        <w:rPr>
          <w:rFonts w:ascii="Arial" w:hAnsi="Arial" w:cs="Arial"/>
          <w:sz w:val="22"/>
          <w:szCs w:val="22"/>
        </w:rPr>
        <w:t xml:space="preserve">, </w:t>
      </w:r>
      <w:r w:rsidR="007B0704">
        <w:rPr>
          <w:rFonts w:ascii="Arial" w:hAnsi="Arial" w:cs="Arial"/>
          <w:sz w:val="22"/>
          <w:szCs w:val="22"/>
        </w:rPr>
        <w:t>Centro</w:t>
      </w:r>
      <w:r w:rsidR="00AF0281" w:rsidRPr="00F77FEA">
        <w:rPr>
          <w:rFonts w:ascii="Arial" w:hAnsi="Arial" w:cs="Arial"/>
          <w:sz w:val="22"/>
          <w:szCs w:val="22"/>
        </w:rPr>
        <w:t>,</w:t>
      </w:r>
      <w:r w:rsidRPr="00F77FEA">
        <w:rPr>
          <w:rFonts w:ascii="Arial" w:hAnsi="Arial" w:cs="Arial"/>
          <w:sz w:val="22"/>
          <w:szCs w:val="22"/>
        </w:rPr>
        <w:t xml:space="preserve"> </w:t>
      </w:r>
      <w:r w:rsidR="00377D9A">
        <w:rPr>
          <w:rFonts w:ascii="Arial" w:hAnsi="Arial" w:cs="Arial"/>
          <w:sz w:val="22"/>
          <w:szCs w:val="22"/>
        </w:rPr>
        <w:t>Pedro de Toledo</w:t>
      </w:r>
      <w:r w:rsidRPr="00F77FEA">
        <w:rPr>
          <w:rFonts w:ascii="Arial" w:hAnsi="Arial" w:cs="Arial"/>
          <w:sz w:val="22"/>
          <w:szCs w:val="22"/>
        </w:rPr>
        <w:t xml:space="preserve">/SP, inscrita no Cadastro Nacional de Pessoas Jurídicas do Ministério da Fazenda CNPJ/MF sob o nº </w:t>
      </w:r>
      <w:r w:rsidR="007B0704">
        <w:rPr>
          <w:rFonts w:ascii="Arial" w:hAnsi="Arial" w:cs="Arial"/>
          <w:sz w:val="22"/>
          <w:szCs w:val="22"/>
        </w:rPr>
        <w:t>46.578.530/0001-12</w:t>
      </w:r>
      <w:r w:rsidRPr="00F77FEA">
        <w:rPr>
          <w:rFonts w:ascii="Arial" w:hAnsi="Arial" w:cs="Arial"/>
          <w:sz w:val="22"/>
          <w:szCs w:val="22"/>
        </w:rPr>
        <w:t xml:space="preserve">, representada neste ato pelo Prefeito Municipal, Senhor </w:t>
      </w:r>
      <w:r w:rsidR="007B0704" w:rsidRPr="007B0704">
        <w:rPr>
          <w:rFonts w:ascii="Arial" w:hAnsi="Arial" w:cs="Arial"/>
          <w:b/>
          <w:sz w:val="22"/>
          <w:szCs w:val="22"/>
        </w:rPr>
        <w:t>ELEAZAR MUNIZ JUNIOR</w:t>
      </w:r>
      <w:r w:rsidRPr="00F77FEA">
        <w:rPr>
          <w:rFonts w:ascii="Arial" w:hAnsi="Arial" w:cs="Arial"/>
          <w:sz w:val="22"/>
          <w:szCs w:val="22"/>
        </w:rPr>
        <w:t>, doravante</w:t>
      </w:r>
      <w:r w:rsidRPr="00F77FEA">
        <w:rPr>
          <w:rFonts w:ascii="Arial" w:hAnsi="Arial" w:cs="Arial"/>
          <w:b/>
          <w:sz w:val="22"/>
          <w:szCs w:val="22"/>
        </w:rPr>
        <w:t xml:space="preserve"> </w:t>
      </w:r>
      <w:r w:rsidRPr="00F77FEA">
        <w:rPr>
          <w:rFonts w:ascii="Arial" w:hAnsi="Arial" w:cs="Arial"/>
          <w:sz w:val="22"/>
          <w:szCs w:val="22"/>
        </w:rPr>
        <w:t xml:space="preserve">denominado </w:t>
      </w:r>
      <w:r w:rsidRPr="00F77FEA">
        <w:rPr>
          <w:rFonts w:ascii="Arial" w:hAnsi="Arial" w:cs="Arial"/>
          <w:b/>
          <w:sz w:val="22"/>
          <w:szCs w:val="22"/>
        </w:rPr>
        <w:t>CONTRATANTE,</w:t>
      </w:r>
      <w:r w:rsidRPr="00F77FEA">
        <w:rPr>
          <w:rFonts w:ascii="Arial" w:hAnsi="Arial" w:cs="Arial"/>
          <w:sz w:val="22"/>
          <w:szCs w:val="22"/>
        </w:rPr>
        <w:t xml:space="preserve"> e por outro lado a (nome do grupo formal ou informal), com sede à __________________________________, nº. ____, em __________________/UF, inscrita no CNPJ sob o nº ______________________-__, doravante denominada CONTRATADA, fundamentados nas disposições Lei nº 11.947/2009, e tendo em vista o que consta na Chamada Pública nº </w:t>
      </w:r>
      <w:r w:rsidRPr="00F77FEA">
        <w:rPr>
          <w:rFonts w:ascii="Arial" w:hAnsi="Arial" w:cs="Arial"/>
          <w:b/>
          <w:sz w:val="22"/>
          <w:szCs w:val="22"/>
        </w:rPr>
        <w:t>0</w:t>
      </w:r>
      <w:r w:rsidR="000421E9">
        <w:rPr>
          <w:rFonts w:ascii="Arial" w:hAnsi="Arial" w:cs="Arial"/>
          <w:b/>
          <w:sz w:val="22"/>
          <w:szCs w:val="22"/>
        </w:rPr>
        <w:t>2</w:t>
      </w:r>
      <w:r w:rsidRPr="00F77FEA">
        <w:rPr>
          <w:rFonts w:ascii="Arial" w:hAnsi="Arial" w:cs="Arial"/>
          <w:b/>
          <w:sz w:val="22"/>
          <w:szCs w:val="22"/>
        </w:rPr>
        <w:t>/201</w:t>
      </w:r>
      <w:r w:rsidR="000421E9">
        <w:rPr>
          <w:rFonts w:ascii="Arial" w:hAnsi="Arial" w:cs="Arial"/>
          <w:b/>
          <w:sz w:val="22"/>
          <w:szCs w:val="22"/>
        </w:rPr>
        <w:t>8</w:t>
      </w:r>
      <w:r w:rsidRPr="00F77FEA">
        <w:rPr>
          <w:rFonts w:ascii="Arial" w:hAnsi="Arial" w:cs="Arial"/>
          <w:sz w:val="22"/>
          <w:szCs w:val="22"/>
        </w:rPr>
        <w:t>, resolvem celebrar o presente contrato mediante as cláusulas que seguem:</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CLÁUSULA PRIMEIRA – DO OBJETO</w:t>
      </w:r>
    </w:p>
    <w:p w:rsidR="00CE24C7" w:rsidRPr="00F77FEA" w:rsidRDefault="00CE24C7" w:rsidP="002F119B">
      <w:pPr>
        <w:spacing w:before="120"/>
        <w:jc w:val="both"/>
        <w:rPr>
          <w:rFonts w:ascii="Arial" w:hAnsi="Arial" w:cs="Arial"/>
          <w:sz w:val="22"/>
          <w:szCs w:val="22"/>
        </w:rPr>
      </w:pPr>
      <w:r w:rsidRPr="00F77FEA">
        <w:rPr>
          <w:rFonts w:ascii="Arial" w:eastAsia="Arial Unicode MS" w:hAnsi="Arial" w:cs="Arial"/>
          <w:color w:val="000000"/>
          <w:sz w:val="22"/>
          <w:szCs w:val="22"/>
        </w:rPr>
        <w:t xml:space="preserve">É objeto desta contratação a aquisição de </w:t>
      </w:r>
      <w:r w:rsidRPr="00F77FEA">
        <w:rPr>
          <w:rFonts w:ascii="Arial" w:hAnsi="Arial" w:cs="Arial"/>
          <w:sz w:val="22"/>
          <w:szCs w:val="22"/>
        </w:rPr>
        <w:t>GÊNEROS ALIMENTÍCIOS</w:t>
      </w:r>
      <w:r w:rsidR="005D79C0" w:rsidRPr="00F77FEA">
        <w:rPr>
          <w:rFonts w:ascii="Arial" w:hAnsi="Arial" w:cs="Arial"/>
          <w:sz w:val="22"/>
          <w:szCs w:val="22"/>
        </w:rPr>
        <w:t xml:space="preserve"> </w:t>
      </w:r>
      <w:r w:rsidRPr="00F77FEA">
        <w:rPr>
          <w:rFonts w:ascii="Arial" w:hAnsi="Arial" w:cs="Arial"/>
          <w:sz w:val="22"/>
          <w:szCs w:val="22"/>
        </w:rPr>
        <w:t xml:space="preserve">DA AGRICULTURA FAMILIAR PARA ALIMENTAÇÃO ESCOLAR, para alunos da rede de educação básica pública, verba FNDE/PNAE, descritos nos itens enumerados na Clausula Terceira, todos de acordo com a </w:t>
      </w:r>
      <w:r w:rsidR="005443EC" w:rsidRPr="00F77FEA">
        <w:rPr>
          <w:rFonts w:ascii="Arial" w:hAnsi="Arial" w:cs="Arial"/>
          <w:sz w:val="22"/>
          <w:szCs w:val="22"/>
        </w:rPr>
        <w:t>Ch</w:t>
      </w:r>
      <w:r w:rsidRPr="00F77FEA">
        <w:rPr>
          <w:rFonts w:ascii="Arial" w:hAnsi="Arial" w:cs="Arial"/>
          <w:sz w:val="22"/>
          <w:szCs w:val="22"/>
        </w:rPr>
        <w:t xml:space="preserve">amada </w:t>
      </w:r>
      <w:r w:rsidR="005443EC" w:rsidRPr="00F77FEA">
        <w:rPr>
          <w:rFonts w:ascii="Arial" w:hAnsi="Arial" w:cs="Arial"/>
          <w:sz w:val="22"/>
          <w:szCs w:val="22"/>
        </w:rPr>
        <w:t>P</w:t>
      </w:r>
      <w:r w:rsidRPr="00F77FEA">
        <w:rPr>
          <w:rFonts w:ascii="Arial" w:hAnsi="Arial" w:cs="Arial"/>
          <w:sz w:val="22"/>
          <w:szCs w:val="22"/>
        </w:rPr>
        <w:t xml:space="preserve">ública nº </w:t>
      </w:r>
      <w:r w:rsidR="00725443" w:rsidRPr="00F77FEA">
        <w:rPr>
          <w:rFonts w:ascii="Arial" w:hAnsi="Arial" w:cs="Arial"/>
          <w:sz w:val="22"/>
          <w:szCs w:val="22"/>
        </w:rPr>
        <w:t>0</w:t>
      </w:r>
      <w:r w:rsidR="000421E9">
        <w:rPr>
          <w:rFonts w:ascii="Arial" w:hAnsi="Arial" w:cs="Arial"/>
          <w:sz w:val="22"/>
          <w:szCs w:val="22"/>
        </w:rPr>
        <w:t>2</w:t>
      </w:r>
      <w:r w:rsidRPr="00F77FEA">
        <w:rPr>
          <w:rFonts w:ascii="Arial" w:hAnsi="Arial" w:cs="Arial"/>
          <w:sz w:val="22"/>
          <w:szCs w:val="22"/>
        </w:rPr>
        <w:t>/201</w:t>
      </w:r>
      <w:r w:rsidR="000421E9">
        <w:rPr>
          <w:rFonts w:ascii="Arial" w:hAnsi="Arial" w:cs="Arial"/>
          <w:sz w:val="22"/>
          <w:szCs w:val="22"/>
        </w:rPr>
        <w:t>8</w:t>
      </w:r>
      <w:r w:rsidRPr="00F77FEA">
        <w:rPr>
          <w:rFonts w:ascii="Arial" w:hAnsi="Arial" w:cs="Arial"/>
          <w:sz w:val="22"/>
          <w:szCs w:val="22"/>
        </w:rPr>
        <w:t>, o qual fica fazendo parte integrante do presente contrato, independentemente de anexaç</w:t>
      </w:r>
      <w:r w:rsidR="00DF32AC" w:rsidRPr="00F77FEA">
        <w:rPr>
          <w:rFonts w:ascii="Arial" w:hAnsi="Arial" w:cs="Arial"/>
          <w:sz w:val="22"/>
          <w:szCs w:val="22"/>
        </w:rPr>
        <w:t>ão ou transcrição.</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CLÁUSULA SEGUNDA -</w:t>
      </w:r>
    </w:p>
    <w:p w:rsidR="00CE24C7" w:rsidRPr="00F77FEA" w:rsidRDefault="00CE24C7" w:rsidP="002F119B">
      <w:pPr>
        <w:tabs>
          <w:tab w:val="left" w:pos="709"/>
        </w:tabs>
        <w:autoSpaceDE w:val="0"/>
        <w:autoSpaceDN w:val="0"/>
        <w:adjustRightInd w:val="0"/>
        <w:spacing w:before="120"/>
        <w:jc w:val="both"/>
        <w:rPr>
          <w:rFonts w:ascii="Arial" w:hAnsi="Arial" w:cs="Arial"/>
          <w:sz w:val="22"/>
          <w:szCs w:val="22"/>
        </w:rPr>
      </w:pPr>
      <w:r w:rsidRPr="00F77FEA">
        <w:rPr>
          <w:rFonts w:ascii="Arial" w:hAnsi="Arial" w:cs="Arial"/>
          <w:sz w:val="22"/>
          <w:szCs w:val="22"/>
        </w:rPr>
        <w:t>O CONTRATADO se compromete a fornecer os gêneros alimentícios da Agricultura Familiar ao CONTRATANTE conforme descrito no Projeto de Venda de Gêneros Alimentícios da Agricultura Familiar parte integrante deste Instrumento.</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 xml:space="preserve">CLÁUSULA TERCEIRA </w:t>
      </w:r>
    </w:p>
    <w:p w:rsidR="00CE24C7" w:rsidRPr="00F77FEA" w:rsidRDefault="00CE24C7" w:rsidP="002F119B">
      <w:pPr>
        <w:tabs>
          <w:tab w:val="left" w:pos="709"/>
        </w:tabs>
        <w:spacing w:before="120"/>
        <w:jc w:val="both"/>
        <w:rPr>
          <w:rFonts w:ascii="Arial" w:hAnsi="Arial" w:cs="Arial"/>
          <w:color w:val="000000"/>
          <w:sz w:val="22"/>
          <w:szCs w:val="22"/>
        </w:rPr>
      </w:pPr>
      <w:r w:rsidRPr="00F77FEA">
        <w:rPr>
          <w:rFonts w:ascii="Arial" w:hAnsi="Arial" w:cs="Arial"/>
          <w:color w:val="000000"/>
          <w:sz w:val="22"/>
          <w:szCs w:val="22"/>
        </w:rPr>
        <w:t xml:space="preserve">O limite individual de venda de gêneros alimentícios do Agricultor Familiar e do Empreendedor Familiar Rural, neste ato denominados CONTRATADOS, será de até R$ </w:t>
      </w:r>
      <w:r w:rsidR="00AF0281" w:rsidRPr="00F77FEA">
        <w:rPr>
          <w:rFonts w:ascii="Arial" w:hAnsi="Arial" w:cs="Arial"/>
          <w:color w:val="000000"/>
          <w:sz w:val="22"/>
          <w:szCs w:val="22"/>
        </w:rPr>
        <w:t>20</w:t>
      </w:r>
      <w:r w:rsidRPr="00F77FEA">
        <w:rPr>
          <w:rFonts w:ascii="Arial" w:hAnsi="Arial" w:cs="Arial"/>
          <w:color w:val="000000"/>
          <w:sz w:val="22"/>
          <w:szCs w:val="22"/>
        </w:rPr>
        <w:t>.000,00 (</w:t>
      </w:r>
      <w:r w:rsidR="00AF0281" w:rsidRPr="00F77FEA">
        <w:rPr>
          <w:rFonts w:ascii="Arial" w:hAnsi="Arial" w:cs="Arial"/>
          <w:color w:val="000000"/>
          <w:sz w:val="22"/>
          <w:szCs w:val="22"/>
        </w:rPr>
        <w:t>vint</w:t>
      </w:r>
      <w:r w:rsidRPr="00F77FEA">
        <w:rPr>
          <w:rFonts w:ascii="Arial" w:hAnsi="Arial" w:cs="Arial"/>
          <w:color w:val="000000"/>
          <w:sz w:val="22"/>
          <w:szCs w:val="22"/>
        </w:rPr>
        <w:t>e mil reais) por DAP por ano civil, referente à sua produção, conforme a legislação do Programa Nacional de Alimentação Escolar.</w:t>
      </w:r>
    </w:p>
    <w:p w:rsidR="00CE24C7" w:rsidRPr="00F77FEA" w:rsidRDefault="00CE24C7" w:rsidP="002F119B">
      <w:pPr>
        <w:autoSpaceDE w:val="0"/>
        <w:autoSpaceDN w:val="0"/>
        <w:adjustRightInd w:val="0"/>
        <w:spacing w:before="120"/>
        <w:jc w:val="both"/>
        <w:rPr>
          <w:rFonts w:ascii="Arial" w:hAnsi="Arial" w:cs="Arial"/>
          <w:b/>
          <w:bCs/>
          <w:sz w:val="22"/>
          <w:szCs w:val="22"/>
          <w:u w:val="single"/>
        </w:rPr>
      </w:pPr>
      <w:r w:rsidRPr="00F77FEA">
        <w:rPr>
          <w:rFonts w:ascii="Arial" w:hAnsi="Arial" w:cs="Arial"/>
          <w:b/>
          <w:bCs/>
          <w:sz w:val="22"/>
          <w:szCs w:val="22"/>
          <w:u w:val="single"/>
        </w:rPr>
        <w:t xml:space="preserve">CLÁUSULA QUARTA </w:t>
      </w:r>
    </w:p>
    <w:p w:rsidR="00CE24C7" w:rsidRPr="00F77FEA" w:rsidRDefault="00CE24C7" w:rsidP="002F119B">
      <w:pPr>
        <w:autoSpaceDE w:val="0"/>
        <w:autoSpaceDN w:val="0"/>
        <w:adjustRightInd w:val="0"/>
        <w:spacing w:before="120"/>
        <w:jc w:val="both"/>
        <w:rPr>
          <w:rFonts w:ascii="Arial" w:eastAsia="Arial Unicode MS" w:hAnsi="Arial" w:cs="Arial"/>
          <w:bCs/>
          <w:sz w:val="22"/>
          <w:szCs w:val="22"/>
        </w:rPr>
      </w:pPr>
      <w:r w:rsidRPr="00F77FEA">
        <w:rPr>
          <w:rFonts w:ascii="Arial" w:eastAsia="Arial Unicode MS" w:hAnsi="Arial" w:cs="Arial"/>
          <w:sz w:val="22"/>
          <w:szCs w:val="22"/>
        </w:rPr>
        <w:t>OS CONTRATADOS FORNECEDORES deverão informar ao Ministério do Desenvolvimento Agrário MDA os valores individuais de venda dos participantes do Projeto de Venda de Gêneros Alimentícios, consoante ao Projeto de Venda de Gêneros Alimentícios da Agricultura Familiar para Alimentação Escolar, em no máximo 30 dias após a assinatura do contrato, por meio de ferramenta disponibilizada pelo MDA.</w:t>
      </w:r>
    </w:p>
    <w:p w:rsidR="00CE24C7" w:rsidRPr="00F77FEA" w:rsidRDefault="00CE24C7" w:rsidP="002F119B">
      <w:pPr>
        <w:autoSpaceDE w:val="0"/>
        <w:autoSpaceDN w:val="0"/>
        <w:adjustRightInd w:val="0"/>
        <w:spacing w:before="120"/>
        <w:jc w:val="both"/>
        <w:rPr>
          <w:rFonts w:ascii="Arial" w:hAnsi="Arial" w:cs="Arial"/>
          <w:b/>
          <w:bCs/>
          <w:sz w:val="22"/>
          <w:szCs w:val="22"/>
          <w:u w:val="single"/>
        </w:rPr>
      </w:pPr>
      <w:r w:rsidRPr="00F77FEA">
        <w:rPr>
          <w:rFonts w:ascii="Arial" w:hAnsi="Arial" w:cs="Arial"/>
          <w:b/>
          <w:bCs/>
          <w:sz w:val="22"/>
          <w:szCs w:val="22"/>
          <w:u w:val="single"/>
        </w:rPr>
        <w:t>CLÁUSULA QUINTA</w:t>
      </w:r>
    </w:p>
    <w:p w:rsidR="00F9697F" w:rsidRPr="00F77FEA" w:rsidRDefault="00CE24C7" w:rsidP="002F119B">
      <w:pPr>
        <w:spacing w:before="120"/>
        <w:jc w:val="both"/>
        <w:rPr>
          <w:rFonts w:ascii="Arial" w:eastAsia="Arial Unicode MS" w:hAnsi="Arial" w:cs="Arial"/>
          <w:sz w:val="22"/>
          <w:szCs w:val="22"/>
        </w:rPr>
      </w:pPr>
      <w:r w:rsidRPr="00F77FEA">
        <w:rPr>
          <w:rFonts w:ascii="Arial" w:eastAsia="Arial Unicode MS" w:hAnsi="Arial" w:cs="Arial"/>
          <w:sz w:val="22"/>
          <w:szCs w:val="22"/>
        </w:rPr>
        <w:t xml:space="preserve">O inicio para entrega das mercadorias será imediatamente após o recebimento da </w:t>
      </w:r>
      <w:r w:rsidR="000355F0" w:rsidRPr="00F77FEA">
        <w:rPr>
          <w:rFonts w:ascii="Arial" w:eastAsia="Arial Unicode MS" w:hAnsi="Arial" w:cs="Arial"/>
          <w:sz w:val="22"/>
          <w:szCs w:val="22"/>
        </w:rPr>
        <w:t>Autorização de Fornecimento</w:t>
      </w:r>
      <w:r w:rsidRPr="00F77FEA">
        <w:rPr>
          <w:rFonts w:ascii="Arial" w:eastAsia="Arial Unicode MS" w:hAnsi="Arial" w:cs="Arial"/>
          <w:sz w:val="22"/>
          <w:szCs w:val="22"/>
        </w:rPr>
        <w:t>, expedida pela Seção de Compras, sendo o prazo do fornecimento até o tér</w:t>
      </w:r>
      <w:r w:rsidR="00F9697F" w:rsidRPr="00F77FEA">
        <w:rPr>
          <w:rFonts w:ascii="Arial" w:eastAsia="Arial Unicode MS" w:hAnsi="Arial" w:cs="Arial"/>
          <w:sz w:val="22"/>
          <w:szCs w:val="22"/>
        </w:rPr>
        <w:t>mino da quantidade adquirida ou até o término da vigência do contrato.</w:t>
      </w:r>
    </w:p>
    <w:p w:rsidR="00CE24C7" w:rsidRPr="00F77FEA" w:rsidRDefault="00CE24C7" w:rsidP="002F119B">
      <w:pPr>
        <w:numPr>
          <w:ilvl w:val="0"/>
          <w:numId w:val="40"/>
        </w:numPr>
        <w:tabs>
          <w:tab w:val="left" w:pos="426"/>
        </w:tabs>
        <w:spacing w:before="120"/>
        <w:ind w:left="0" w:firstLine="0"/>
        <w:jc w:val="both"/>
        <w:rPr>
          <w:rFonts w:ascii="Arial" w:eastAsia="Arial Unicode MS" w:hAnsi="Arial" w:cs="Arial"/>
          <w:sz w:val="22"/>
          <w:szCs w:val="22"/>
        </w:rPr>
      </w:pPr>
      <w:r w:rsidRPr="00F77FEA">
        <w:rPr>
          <w:rFonts w:ascii="Arial" w:eastAsia="Arial Unicode MS" w:hAnsi="Arial" w:cs="Arial"/>
          <w:sz w:val="22"/>
          <w:szCs w:val="22"/>
        </w:rPr>
        <w:t xml:space="preserve">A entrega das mercadorias deverá se feita nos locais, dias e quantidade </w:t>
      </w:r>
      <w:r w:rsidR="00F9697F" w:rsidRPr="00F77FEA">
        <w:rPr>
          <w:rFonts w:ascii="Arial" w:eastAsia="Arial Unicode MS" w:hAnsi="Arial" w:cs="Arial"/>
          <w:sz w:val="22"/>
          <w:szCs w:val="22"/>
        </w:rPr>
        <w:t>de acordo com a solicitação e locais informados pelo Departamento requisitante.</w:t>
      </w:r>
    </w:p>
    <w:p w:rsidR="00CE24C7" w:rsidRPr="00F77FEA" w:rsidRDefault="00CE24C7" w:rsidP="002F119B">
      <w:pPr>
        <w:numPr>
          <w:ilvl w:val="0"/>
          <w:numId w:val="40"/>
        </w:numPr>
        <w:tabs>
          <w:tab w:val="left" w:pos="426"/>
        </w:tabs>
        <w:spacing w:before="120"/>
        <w:ind w:left="0" w:firstLine="0"/>
        <w:jc w:val="both"/>
        <w:rPr>
          <w:rFonts w:ascii="Arial" w:eastAsia="Arial Unicode MS" w:hAnsi="Arial" w:cs="Arial"/>
          <w:sz w:val="22"/>
          <w:szCs w:val="22"/>
        </w:rPr>
      </w:pPr>
      <w:r w:rsidRPr="00F77FEA">
        <w:rPr>
          <w:rFonts w:ascii="Arial" w:eastAsia="Arial Unicode MS" w:hAnsi="Arial" w:cs="Arial"/>
          <w:sz w:val="22"/>
          <w:szCs w:val="22"/>
        </w:rPr>
        <w:t>O recebimento das mercadorias dar-se-á mediante apresentação do Termo de Recebimento e as Notas Fiscais de Venda pela pessoa responsável pela alimentação no local de entrega, consoante o anexo deste Contrato.</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CLÁUSULA SEXTA</w:t>
      </w:r>
    </w:p>
    <w:p w:rsidR="00CE24C7" w:rsidRPr="00F77FEA" w:rsidRDefault="00CE24C7" w:rsidP="002F119B">
      <w:pPr>
        <w:pStyle w:val="Recuodecorpodetexto2"/>
        <w:tabs>
          <w:tab w:val="left" w:pos="567"/>
        </w:tabs>
        <w:spacing w:before="120" w:after="0" w:line="240" w:lineRule="auto"/>
        <w:ind w:left="0"/>
        <w:jc w:val="both"/>
        <w:rPr>
          <w:rFonts w:ascii="Arial" w:eastAsia="Arial Unicode MS" w:hAnsi="Arial" w:cs="Arial"/>
          <w:sz w:val="22"/>
          <w:szCs w:val="22"/>
        </w:rPr>
      </w:pPr>
      <w:r w:rsidRPr="00F77FEA">
        <w:rPr>
          <w:rFonts w:ascii="Arial" w:eastAsia="Arial Unicode MS" w:hAnsi="Arial" w:cs="Arial"/>
          <w:sz w:val="22"/>
          <w:szCs w:val="22"/>
        </w:rPr>
        <w:t>Pelo fornecimento dos gêneros alimentícios, nos quantitativos descritos no Projeto de Venda de Gêneros Alimentícios da Agricultura Familiar, o CONTRATADO receberá o valor total de R$ ___</w:t>
      </w:r>
      <w:r w:rsidR="002F119B">
        <w:rPr>
          <w:rFonts w:ascii="Arial" w:eastAsia="Arial Unicode MS" w:hAnsi="Arial" w:cs="Arial"/>
          <w:sz w:val="22"/>
          <w:szCs w:val="22"/>
        </w:rPr>
        <w:t xml:space="preserve"> </w:t>
      </w:r>
      <w:r w:rsidRPr="00F77FEA">
        <w:rPr>
          <w:rFonts w:ascii="Arial" w:eastAsia="Arial Unicode MS" w:hAnsi="Arial" w:cs="Arial"/>
          <w:sz w:val="22"/>
          <w:szCs w:val="22"/>
        </w:rPr>
        <w:t>_________________ (__________________</w:t>
      </w:r>
      <w:r w:rsidR="002F119B">
        <w:rPr>
          <w:rFonts w:ascii="Arial" w:eastAsia="Arial Unicode MS" w:hAnsi="Arial" w:cs="Arial"/>
          <w:sz w:val="22"/>
          <w:szCs w:val="22"/>
        </w:rPr>
        <w:t>_____</w:t>
      </w:r>
      <w:r w:rsidRPr="00F77FEA">
        <w:rPr>
          <w:rFonts w:ascii="Arial" w:eastAsia="Arial Unicode MS" w:hAnsi="Arial" w:cs="Arial"/>
          <w:sz w:val="22"/>
          <w:szCs w:val="22"/>
        </w:rPr>
        <w:t>____________________________), conforme listagem anexa a seguir:</w:t>
      </w:r>
    </w:p>
    <w:p w:rsidR="00001D23" w:rsidRPr="00F77FEA" w:rsidRDefault="00001D23" w:rsidP="00F9697F">
      <w:pPr>
        <w:pStyle w:val="Recuodecorpodetexto2"/>
        <w:tabs>
          <w:tab w:val="left" w:pos="567"/>
        </w:tabs>
        <w:spacing w:after="0" w:line="240" w:lineRule="auto"/>
        <w:ind w:left="0"/>
        <w:rPr>
          <w:rFonts w:ascii="Arial" w:eastAsia="Arial Unicode MS" w:hAnsi="Arial" w:cs="Arial"/>
          <w:sz w:val="22"/>
          <w:szCs w:val="22"/>
        </w:rPr>
      </w:pPr>
    </w:p>
    <w:tbl>
      <w:tblPr>
        <w:tblW w:w="9735" w:type="dxa"/>
        <w:tblInd w:w="55" w:type="dxa"/>
        <w:tblLayout w:type="fixed"/>
        <w:tblCellMar>
          <w:left w:w="70" w:type="dxa"/>
          <w:right w:w="70" w:type="dxa"/>
        </w:tblCellMar>
        <w:tblLook w:val="0000"/>
      </w:tblPr>
      <w:tblGrid>
        <w:gridCol w:w="1291"/>
        <w:gridCol w:w="1134"/>
        <w:gridCol w:w="2090"/>
        <w:gridCol w:w="900"/>
        <w:gridCol w:w="900"/>
        <w:gridCol w:w="1080"/>
        <w:gridCol w:w="1260"/>
        <w:gridCol w:w="1080"/>
      </w:tblGrid>
      <w:tr w:rsidR="00E30DCD" w:rsidTr="006210F4">
        <w:trPr>
          <w:trHeight w:val="255"/>
        </w:trPr>
        <w:tc>
          <w:tcPr>
            <w:tcW w:w="1291" w:type="dxa"/>
            <w:tcBorders>
              <w:top w:val="single" w:sz="4" w:space="0" w:color="auto"/>
              <w:left w:val="single" w:sz="4" w:space="0" w:color="auto"/>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1.</w:t>
            </w:r>
          </w:p>
        </w:tc>
        <w:tc>
          <w:tcPr>
            <w:tcW w:w="1134"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2. </w:t>
            </w:r>
          </w:p>
        </w:tc>
        <w:tc>
          <w:tcPr>
            <w:tcW w:w="2090"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3. </w:t>
            </w:r>
          </w:p>
        </w:tc>
        <w:tc>
          <w:tcPr>
            <w:tcW w:w="900"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4. </w:t>
            </w:r>
          </w:p>
        </w:tc>
        <w:tc>
          <w:tcPr>
            <w:tcW w:w="900" w:type="dxa"/>
            <w:tcBorders>
              <w:top w:val="single" w:sz="4" w:space="0" w:color="auto"/>
              <w:left w:val="nil"/>
              <w:bottom w:val="single" w:sz="4" w:space="0" w:color="auto"/>
              <w:right w:val="nil"/>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5. </w:t>
            </w:r>
          </w:p>
        </w:tc>
        <w:tc>
          <w:tcPr>
            <w:tcW w:w="1080" w:type="dxa"/>
            <w:tcBorders>
              <w:top w:val="single" w:sz="4" w:space="0" w:color="auto"/>
              <w:left w:val="single" w:sz="8" w:space="0" w:color="auto"/>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hAnsi="Arial" w:cs="Arial"/>
                <w:color w:val="000000"/>
                <w:sz w:val="18"/>
                <w:szCs w:val="18"/>
              </w:rPr>
              <w:t>6.</w:t>
            </w:r>
          </w:p>
        </w:tc>
        <w:tc>
          <w:tcPr>
            <w:tcW w:w="1260"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7. </w:t>
            </w:r>
          </w:p>
        </w:tc>
        <w:tc>
          <w:tcPr>
            <w:tcW w:w="1080" w:type="dxa"/>
            <w:tcBorders>
              <w:top w:val="single" w:sz="4" w:space="0" w:color="auto"/>
              <w:left w:val="nil"/>
              <w:bottom w:val="single" w:sz="4" w:space="0" w:color="auto"/>
              <w:right w:val="single" w:sz="4"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8. </w:t>
            </w:r>
          </w:p>
        </w:tc>
      </w:tr>
      <w:tr w:rsidR="00E30DCD" w:rsidTr="006210F4">
        <w:trPr>
          <w:trHeight w:val="433"/>
        </w:trPr>
        <w:tc>
          <w:tcPr>
            <w:tcW w:w="1291" w:type="dxa"/>
            <w:tcBorders>
              <w:top w:val="single" w:sz="4" w:space="0" w:color="auto"/>
              <w:left w:val="single" w:sz="4" w:space="0" w:color="auto"/>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Nome do Agricultor Familiar</w:t>
            </w:r>
          </w:p>
        </w:tc>
        <w:tc>
          <w:tcPr>
            <w:tcW w:w="1134"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CPF</w:t>
            </w:r>
          </w:p>
        </w:tc>
        <w:tc>
          <w:tcPr>
            <w:tcW w:w="209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DAP</w:t>
            </w:r>
          </w:p>
        </w:tc>
        <w:tc>
          <w:tcPr>
            <w:tcW w:w="90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Produto</w:t>
            </w:r>
          </w:p>
        </w:tc>
        <w:tc>
          <w:tcPr>
            <w:tcW w:w="900" w:type="dxa"/>
            <w:tcBorders>
              <w:top w:val="single" w:sz="4" w:space="0" w:color="auto"/>
              <w:left w:val="nil"/>
              <w:bottom w:val="nil"/>
              <w:right w:val="nil"/>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Unidade</w:t>
            </w:r>
          </w:p>
        </w:tc>
        <w:tc>
          <w:tcPr>
            <w:tcW w:w="1080" w:type="dxa"/>
            <w:tcBorders>
              <w:top w:val="single" w:sz="4" w:space="0" w:color="auto"/>
              <w:left w:val="single" w:sz="8" w:space="0" w:color="auto"/>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Quantidade/Unidade</w:t>
            </w:r>
          </w:p>
        </w:tc>
        <w:tc>
          <w:tcPr>
            <w:tcW w:w="126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Preço Proposto</w:t>
            </w:r>
          </w:p>
        </w:tc>
        <w:tc>
          <w:tcPr>
            <w:tcW w:w="108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Valor Total</w:t>
            </w:r>
          </w:p>
        </w:tc>
      </w:tr>
      <w:tr w:rsidR="00E30DCD" w:rsidTr="006210F4">
        <w:trPr>
          <w:trHeight w:val="270"/>
        </w:trPr>
        <w:tc>
          <w:tcPr>
            <w:tcW w:w="1291" w:type="dxa"/>
            <w:tcBorders>
              <w:top w:val="single" w:sz="8" w:space="0" w:color="auto"/>
              <w:left w:val="single" w:sz="8" w:space="0" w:color="auto"/>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134" w:type="dxa"/>
            <w:tcBorders>
              <w:top w:val="single" w:sz="8" w:space="0" w:color="auto"/>
              <w:left w:val="nil"/>
              <w:bottom w:val="single" w:sz="8" w:space="0" w:color="auto"/>
              <w:right w:val="single" w:sz="8" w:space="0" w:color="auto"/>
            </w:tcBorders>
            <w:shd w:val="clear" w:color="auto" w:fill="auto"/>
          </w:tcPr>
          <w:p w:rsidR="00E30DCD" w:rsidRDefault="00E30DCD">
            <w:pPr>
              <w:rPr>
                <w:rFonts w:ascii="Arial" w:hAnsi="Arial" w:cs="Arial"/>
                <w:color w:val="000000"/>
                <w:sz w:val="20"/>
                <w:szCs w:val="20"/>
              </w:rPr>
            </w:pPr>
            <w:r>
              <w:rPr>
                <w:rFonts w:ascii="Arial" w:eastAsia="Arial Unicode MS" w:hAnsi="Arial" w:cs="Arial"/>
                <w:color w:val="000000"/>
                <w:sz w:val="20"/>
                <w:szCs w:val="20"/>
              </w:rPr>
              <w:t> </w:t>
            </w:r>
          </w:p>
        </w:tc>
        <w:tc>
          <w:tcPr>
            <w:tcW w:w="2090" w:type="dxa"/>
            <w:tcBorders>
              <w:top w:val="single" w:sz="8" w:space="0" w:color="auto"/>
              <w:left w:val="nil"/>
              <w:bottom w:val="single" w:sz="8" w:space="0" w:color="auto"/>
              <w:right w:val="single" w:sz="8" w:space="0" w:color="auto"/>
            </w:tcBorders>
            <w:shd w:val="clear" w:color="auto" w:fill="auto"/>
          </w:tcPr>
          <w:p w:rsidR="00E30DCD" w:rsidRDefault="00E30DCD">
            <w:pPr>
              <w:rPr>
                <w:rFonts w:ascii="Arial" w:hAnsi="Arial" w:cs="Arial"/>
                <w:color w:val="000000"/>
                <w:sz w:val="20"/>
                <w:szCs w:val="20"/>
              </w:rPr>
            </w:pPr>
            <w:r>
              <w:rPr>
                <w:rFonts w:ascii="Arial" w:eastAsia="Arial Unicode MS" w:hAnsi="Arial" w:cs="Arial"/>
                <w:color w:val="000000"/>
                <w:sz w:val="20"/>
                <w:szCs w:val="20"/>
              </w:rPr>
              <w:t> </w:t>
            </w:r>
          </w:p>
        </w:tc>
        <w:tc>
          <w:tcPr>
            <w:tcW w:w="90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90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08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26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08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r>
    </w:tbl>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CLÁUSULA S</w:t>
      </w:r>
      <w:r w:rsidR="006210F4" w:rsidRPr="00F77FEA">
        <w:rPr>
          <w:rFonts w:ascii="Arial" w:hAnsi="Arial" w:cs="Arial"/>
          <w:b/>
          <w:bCs/>
          <w:sz w:val="22"/>
          <w:szCs w:val="22"/>
          <w:u w:val="single"/>
        </w:rPr>
        <w:t>É</w:t>
      </w:r>
      <w:r w:rsidRPr="00F77FEA">
        <w:rPr>
          <w:rFonts w:ascii="Arial" w:hAnsi="Arial" w:cs="Arial"/>
          <w:b/>
          <w:bCs/>
          <w:sz w:val="22"/>
          <w:szCs w:val="22"/>
          <w:u w:val="single"/>
        </w:rPr>
        <w:t xml:space="preserve">TIMA </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No valor mencionado na cláusula quarta estão incluídos as despesa com frete, recursos humanos e materiais, assim como com os encargos fiscais, sociais, comerciais, trabalhistas e previdenciários e quaisquer outras despesas necessárias ao cumprimento das obrigações decorrentes do presente contrato.</w:t>
      </w:r>
    </w:p>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 xml:space="preserve">CLÁUSULA OITAVA </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As despesa decorrentes do presente contrato correrão à conta das seguintes dotações orçamentárias:</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Recursos provenientes do PROG. ALIMENTAÇÃO ESCOLAR - PNAE.</w:t>
      </w:r>
    </w:p>
    <w:p w:rsidR="00C97DC4" w:rsidRPr="00F77FEA" w:rsidRDefault="00C97DC4" w:rsidP="00F9697F">
      <w:pPr>
        <w:autoSpaceDE w:val="0"/>
        <w:autoSpaceDN w:val="0"/>
        <w:adjustRightInd w:val="0"/>
        <w:spacing w:before="100"/>
        <w:rPr>
          <w:rFonts w:ascii="Arial" w:hAnsi="Arial" w:cs="Arial"/>
          <w:sz w:val="22"/>
          <w:szCs w:val="22"/>
        </w:rPr>
      </w:pPr>
      <w:r w:rsidRPr="00F77FEA">
        <w:rPr>
          <w:rFonts w:ascii="Arial" w:hAnsi="Arial" w:cs="Arial"/>
          <w:sz w:val="22"/>
          <w:szCs w:val="22"/>
        </w:rPr>
        <w:t>Classificação / Dotação:</w:t>
      </w:r>
    </w:p>
    <w:p w:rsidR="00C97DC4" w:rsidRPr="00F01E7E" w:rsidRDefault="00A644CE" w:rsidP="00A644CE">
      <w:pPr>
        <w:spacing w:before="100"/>
        <w:ind w:left="284"/>
        <w:jc w:val="both"/>
        <w:rPr>
          <w:rFonts w:ascii="Arial" w:hAnsi="Arial" w:cs="Arial"/>
          <w:color w:val="FF0000"/>
          <w:sz w:val="22"/>
          <w:szCs w:val="22"/>
        </w:rPr>
      </w:pPr>
      <w:r w:rsidRPr="00A644CE">
        <w:rPr>
          <w:rFonts w:ascii="Arial" w:hAnsi="Arial" w:cs="Arial"/>
          <w:sz w:val="22"/>
          <w:szCs w:val="22"/>
        </w:rPr>
        <w:t>Unidade Orçamentária 0212: Departamento de Educação e Cultura; Unidade Executora 021201: Departamento de Educação e Cultura; Manutenção da Merenda Escolar; Elemento de Despesa: 3.3.90.30.00; Fichas Orçamentárias: 11</w:t>
      </w:r>
      <w:r w:rsidR="000421E9">
        <w:rPr>
          <w:rFonts w:ascii="Arial" w:hAnsi="Arial" w:cs="Arial"/>
          <w:sz w:val="22"/>
          <w:szCs w:val="22"/>
        </w:rPr>
        <w:t>2; 113; 114; 115; 116; 117; 118 e</w:t>
      </w:r>
      <w:r w:rsidRPr="00A644CE">
        <w:rPr>
          <w:rFonts w:ascii="Arial" w:hAnsi="Arial" w:cs="Arial"/>
          <w:sz w:val="22"/>
          <w:szCs w:val="22"/>
        </w:rPr>
        <w:t xml:space="preserve"> 119; Fonte 05: Convênios Federais.</w:t>
      </w:r>
    </w:p>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CLÁUSULA NONA</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O CONTRATANTE, após receber os documentos descritos na cláusula Quinta, alínea “b”, e após a tramitação do Processo para instrução e liquidação, efetuará o seu pagamento no valor correspondente às entregas do mês anterior.</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Não será efetuado qualquer pagamento ao CONTRATADO enquanto houver pendência de liquidação da obrigação financeira em virtude de penalidade ou inadimplência contratual.</w:t>
      </w:r>
    </w:p>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CLÁUSULA D</w:t>
      </w:r>
      <w:r w:rsidR="006210F4" w:rsidRPr="00F77FEA">
        <w:rPr>
          <w:rFonts w:ascii="Arial" w:hAnsi="Arial" w:cs="Arial"/>
          <w:b/>
          <w:bCs/>
          <w:sz w:val="22"/>
          <w:szCs w:val="22"/>
          <w:u w:val="single"/>
        </w:rPr>
        <w:t>É</w:t>
      </w:r>
      <w:r w:rsidRPr="00F77FEA">
        <w:rPr>
          <w:rFonts w:ascii="Arial" w:hAnsi="Arial" w:cs="Arial"/>
          <w:b/>
          <w:bCs/>
          <w:sz w:val="22"/>
          <w:szCs w:val="22"/>
          <w:u w:val="single"/>
        </w:rPr>
        <w:t>CIMA</w:t>
      </w:r>
    </w:p>
    <w:p w:rsidR="00CE24C7" w:rsidRPr="00F77FEA" w:rsidRDefault="00CE24C7" w:rsidP="00F9697F">
      <w:pPr>
        <w:spacing w:before="100"/>
        <w:jc w:val="both"/>
        <w:rPr>
          <w:rFonts w:ascii="Arial" w:hAnsi="Arial" w:cs="Arial"/>
          <w:bCs/>
          <w:sz w:val="22"/>
          <w:szCs w:val="22"/>
        </w:rPr>
      </w:pPr>
      <w:r w:rsidRPr="00F77FEA">
        <w:rPr>
          <w:rFonts w:ascii="Arial" w:hAnsi="Arial" w:cs="Arial"/>
          <w:bCs/>
          <w:sz w:val="22"/>
          <w:szCs w:val="22"/>
        </w:rPr>
        <w:t>O CONTRATANTE que não seguir a forma de liberação de recursos para pagamento do CONTRATADO FORNECEDOR, deverá pagar multa de 2%, mais juros de 0,1% ao dia, sobre o valor da parcela vencida. Ressalvados os casos quando não efetivados os repasses mensais de recursos do FNDE em tempo hábil.</w:t>
      </w:r>
    </w:p>
    <w:p w:rsidR="008615AC" w:rsidRPr="00F77FEA" w:rsidRDefault="00782255" w:rsidP="00F9697F">
      <w:pPr>
        <w:spacing w:before="100"/>
        <w:jc w:val="both"/>
        <w:rPr>
          <w:rFonts w:ascii="Arial" w:hAnsi="Arial" w:cs="Arial"/>
          <w:b/>
          <w:bCs/>
          <w:sz w:val="22"/>
          <w:szCs w:val="22"/>
          <w:u w:val="single"/>
        </w:rPr>
      </w:pPr>
      <w:r>
        <w:rPr>
          <w:rFonts w:ascii="Arial" w:hAnsi="Arial" w:cs="Arial"/>
          <w:b/>
          <w:bCs/>
          <w:sz w:val="22"/>
          <w:szCs w:val="22"/>
          <w:u w:val="single"/>
        </w:rPr>
        <w:t>CLÁUSULA DÉ</w:t>
      </w:r>
      <w:r w:rsidR="00CE24C7" w:rsidRPr="00F77FEA">
        <w:rPr>
          <w:rFonts w:ascii="Arial" w:hAnsi="Arial" w:cs="Arial"/>
          <w:b/>
          <w:bCs/>
          <w:sz w:val="22"/>
          <w:szCs w:val="22"/>
          <w:u w:val="single"/>
        </w:rPr>
        <w:t>CIMA PRIMEIRO</w:t>
      </w:r>
    </w:p>
    <w:p w:rsidR="00CE24C7" w:rsidRPr="00F77FEA" w:rsidRDefault="00CE24C7" w:rsidP="00001D23">
      <w:pPr>
        <w:spacing w:before="120"/>
        <w:jc w:val="both"/>
        <w:rPr>
          <w:rFonts w:ascii="Arial" w:hAnsi="Arial" w:cs="Arial"/>
          <w:sz w:val="22"/>
          <w:szCs w:val="22"/>
        </w:rPr>
      </w:pPr>
      <w:r w:rsidRPr="00F77FEA">
        <w:rPr>
          <w:rFonts w:ascii="Arial" w:hAnsi="Arial" w:cs="Arial"/>
          <w:sz w:val="22"/>
          <w:szCs w:val="22"/>
        </w:rPr>
        <w:t>Os casos de inadimplência da CONTRATANTE proceder-se-á conforme o § 1º, do art. 20 da Lei nº 11.947/2009 e d</w:t>
      </w:r>
      <w:r w:rsidR="006210F4" w:rsidRPr="00F77FEA">
        <w:rPr>
          <w:rFonts w:ascii="Arial" w:hAnsi="Arial" w:cs="Arial"/>
          <w:sz w:val="22"/>
          <w:szCs w:val="22"/>
        </w:rPr>
        <w:t>emais legislações relacionadas.</w:t>
      </w:r>
    </w:p>
    <w:p w:rsidR="00CE24C7" w:rsidRPr="00F77FEA" w:rsidRDefault="005F250E" w:rsidP="00001D23">
      <w:pPr>
        <w:spacing w:before="12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 xml:space="preserve">CIMA SEGUNDA </w:t>
      </w:r>
    </w:p>
    <w:p w:rsidR="00CE24C7" w:rsidRPr="00F77FEA" w:rsidRDefault="00CE24C7" w:rsidP="00001D23">
      <w:pPr>
        <w:spacing w:before="120"/>
        <w:jc w:val="both"/>
        <w:rPr>
          <w:rFonts w:ascii="Arial" w:hAnsi="Arial" w:cs="Arial"/>
          <w:bCs/>
          <w:sz w:val="22"/>
          <w:szCs w:val="22"/>
        </w:rPr>
      </w:pPr>
      <w:r w:rsidRPr="00F77FEA">
        <w:rPr>
          <w:rFonts w:ascii="Arial" w:hAnsi="Arial" w:cs="Arial"/>
          <w:bCs/>
          <w:sz w:val="22"/>
          <w:szCs w:val="22"/>
        </w:rPr>
        <w:t>O CONTRATADO FORNECEDOR deverá guardar pelo prazo de 05 (cinco) anos, cópias das Notas Fiscais de Venda, ou congênere, dos produtos participantes do Projeto de Venda de Gêneros Alimentícios da Agricultura Familiar para Alimentação Escolar, estando à disposição para comprovação.</w:t>
      </w:r>
    </w:p>
    <w:p w:rsidR="00CE24C7" w:rsidRPr="00F77FEA" w:rsidRDefault="00CE24C7" w:rsidP="00F969B9">
      <w:pPr>
        <w:spacing w:before="110"/>
        <w:jc w:val="both"/>
        <w:rPr>
          <w:rFonts w:ascii="Arial" w:hAnsi="Arial" w:cs="Arial"/>
          <w:b/>
          <w:bCs/>
          <w:sz w:val="22"/>
          <w:szCs w:val="22"/>
          <w:u w:val="single"/>
        </w:rPr>
      </w:pPr>
      <w:r w:rsidRPr="00F77FEA">
        <w:rPr>
          <w:rFonts w:ascii="Arial" w:hAnsi="Arial" w:cs="Arial"/>
          <w:b/>
          <w:bCs/>
          <w:sz w:val="22"/>
          <w:szCs w:val="22"/>
          <w:u w:val="single"/>
        </w:rPr>
        <w:t>CLÁUSULA D</w:t>
      </w:r>
      <w:r w:rsidR="006210F4" w:rsidRPr="00F77FEA">
        <w:rPr>
          <w:rFonts w:ascii="Arial" w:hAnsi="Arial" w:cs="Arial"/>
          <w:b/>
          <w:bCs/>
          <w:sz w:val="22"/>
          <w:szCs w:val="22"/>
          <w:u w:val="single"/>
        </w:rPr>
        <w:t>É</w:t>
      </w:r>
      <w:r w:rsidRPr="00F77FEA">
        <w:rPr>
          <w:rFonts w:ascii="Arial" w:hAnsi="Arial" w:cs="Arial"/>
          <w:b/>
          <w:bCs/>
          <w:sz w:val="22"/>
          <w:szCs w:val="22"/>
          <w:u w:val="single"/>
        </w:rPr>
        <w:t xml:space="preserve">CIMA TERCEIRA </w:t>
      </w:r>
    </w:p>
    <w:p w:rsidR="00CE24C7" w:rsidRPr="00F77FEA" w:rsidRDefault="00CE24C7" w:rsidP="00F969B9">
      <w:pPr>
        <w:spacing w:before="110"/>
        <w:jc w:val="both"/>
        <w:rPr>
          <w:rFonts w:ascii="Arial" w:hAnsi="Arial" w:cs="Arial"/>
          <w:bCs/>
          <w:sz w:val="22"/>
          <w:szCs w:val="22"/>
        </w:rPr>
      </w:pPr>
      <w:r w:rsidRPr="00F77FEA">
        <w:rPr>
          <w:rFonts w:ascii="Arial" w:hAnsi="Arial" w:cs="Arial"/>
          <w:bCs/>
          <w:sz w:val="22"/>
          <w:szCs w:val="22"/>
        </w:rPr>
        <w:t xml:space="preserve">O CONTRATANTE se compromete em guardar pelo prazo de </w:t>
      </w:r>
      <w:r w:rsidR="006463C3">
        <w:rPr>
          <w:rFonts w:ascii="Arial" w:hAnsi="Arial" w:cs="Arial"/>
          <w:bCs/>
          <w:sz w:val="22"/>
          <w:szCs w:val="22"/>
        </w:rPr>
        <w:t>20</w:t>
      </w:r>
      <w:r w:rsidRPr="00F77FEA">
        <w:rPr>
          <w:rFonts w:ascii="Arial" w:hAnsi="Arial" w:cs="Arial"/>
          <w:bCs/>
          <w:sz w:val="22"/>
          <w:szCs w:val="22"/>
        </w:rPr>
        <w:t xml:space="preserve"> (</w:t>
      </w:r>
      <w:r w:rsidR="006463C3">
        <w:rPr>
          <w:rFonts w:ascii="Arial" w:hAnsi="Arial" w:cs="Arial"/>
          <w:bCs/>
          <w:sz w:val="22"/>
          <w:szCs w:val="22"/>
        </w:rPr>
        <w:t>vinte</w:t>
      </w:r>
      <w:r w:rsidRPr="00F77FEA">
        <w:rPr>
          <w:rFonts w:ascii="Arial" w:hAnsi="Arial" w:cs="Arial"/>
          <w:bCs/>
          <w:sz w:val="22"/>
          <w:szCs w:val="22"/>
        </w:rPr>
        <w:t>) anos</w:t>
      </w:r>
      <w:r w:rsidR="006463C3">
        <w:rPr>
          <w:rFonts w:ascii="Arial" w:hAnsi="Arial" w:cs="Arial"/>
          <w:bCs/>
          <w:sz w:val="22"/>
          <w:szCs w:val="22"/>
        </w:rPr>
        <w:t xml:space="preserve">, (conforme § 11 do art. 45 da Resolução CD/FNDE nº </w:t>
      </w:r>
      <w:r w:rsidR="0018136F">
        <w:rPr>
          <w:rFonts w:ascii="Arial" w:hAnsi="Arial" w:cs="Arial"/>
          <w:bCs/>
          <w:sz w:val="22"/>
          <w:szCs w:val="22"/>
        </w:rPr>
        <w:t xml:space="preserve">26/2013), </w:t>
      </w:r>
      <w:r w:rsidRPr="00F77FEA">
        <w:rPr>
          <w:rFonts w:ascii="Arial" w:hAnsi="Arial" w:cs="Arial"/>
          <w:bCs/>
          <w:sz w:val="22"/>
          <w:szCs w:val="22"/>
        </w:rPr>
        <w:t>as Notas Fiscais de Compra, os Termos de Recebimento e Aceitabilidade, apresentados nas prestações de contas, bem como o Projeto de Venda de Gêneros Alimentícios da Agricultura Familiar para Alimentação Escolar e documentos anexos, estando à disposição para comprovação.</w:t>
      </w:r>
    </w:p>
    <w:p w:rsidR="00CE24C7" w:rsidRPr="00F77FEA" w:rsidRDefault="006210F4" w:rsidP="00F969B9">
      <w:pPr>
        <w:spacing w:before="11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CIMA QUARTA</w:t>
      </w:r>
    </w:p>
    <w:p w:rsidR="00CE24C7" w:rsidRPr="00F77FEA" w:rsidRDefault="0018136F" w:rsidP="00F969B9">
      <w:pPr>
        <w:spacing w:before="110"/>
        <w:jc w:val="both"/>
        <w:rPr>
          <w:rFonts w:ascii="Arial" w:hAnsi="Arial" w:cs="Arial"/>
          <w:bCs/>
          <w:sz w:val="22"/>
          <w:szCs w:val="22"/>
        </w:rPr>
      </w:pPr>
      <w:r>
        <w:rPr>
          <w:rFonts w:ascii="Arial" w:hAnsi="Arial" w:cs="Arial"/>
          <w:bCs/>
          <w:sz w:val="22"/>
          <w:szCs w:val="22"/>
        </w:rPr>
        <w:t>É</w:t>
      </w:r>
      <w:r w:rsidR="00CE24C7" w:rsidRPr="00F77FEA">
        <w:rPr>
          <w:rFonts w:ascii="Arial" w:hAnsi="Arial" w:cs="Arial"/>
          <w:bCs/>
          <w:sz w:val="22"/>
          <w:szCs w:val="22"/>
        </w:rPr>
        <w:t xml:space="preserve"> de exclusiva responsabilidade do CONTRATADO FORNECEDOR o ressarcimento de danos causados ao CONTRATANTE ou a terceiros, decorrentes de sua culpa ou dolo na execução do contrato, não excluindo ou reduzindo esta r</w:t>
      </w:r>
      <w:r w:rsidR="006210F4" w:rsidRPr="00F77FEA">
        <w:rPr>
          <w:rFonts w:ascii="Arial" w:hAnsi="Arial" w:cs="Arial"/>
          <w:bCs/>
          <w:sz w:val="22"/>
          <w:szCs w:val="22"/>
        </w:rPr>
        <w:t>esponsabilidade à fiscalização.</w:t>
      </w:r>
    </w:p>
    <w:p w:rsidR="00CE24C7" w:rsidRPr="00F77FEA" w:rsidRDefault="006210F4" w:rsidP="00F969B9">
      <w:pPr>
        <w:spacing w:before="110"/>
        <w:jc w:val="both"/>
        <w:rPr>
          <w:rFonts w:ascii="Arial" w:hAnsi="Arial" w:cs="Arial"/>
          <w:b/>
          <w:bCs/>
          <w:sz w:val="22"/>
          <w:szCs w:val="22"/>
          <w:u w:val="single"/>
        </w:rPr>
      </w:pPr>
      <w:r w:rsidRPr="00F77FEA">
        <w:rPr>
          <w:rFonts w:ascii="Arial" w:hAnsi="Arial" w:cs="Arial"/>
          <w:b/>
          <w:bCs/>
          <w:sz w:val="22"/>
          <w:szCs w:val="22"/>
          <w:u w:val="single"/>
        </w:rPr>
        <w:lastRenderedPageBreak/>
        <w:t>CLÁUSULA DÉ</w:t>
      </w:r>
      <w:r w:rsidR="00CE24C7" w:rsidRPr="00F77FEA">
        <w:rPr>
          <w:rFonts w:ascii="Arial" w:hAnsi="Arial" w:cs="Arial"/>
          <w:b/>
          <w:bCs/>
          <w:sz w:val="22"/>
          <w:szCs w:val="22"/>
          <w:u w:val="single"/>
        </w:rPr>
        <w:t>CIMA QUINTA</w:t>
      </w:r>
    </w:p>
    <w:p w:rsidR="00CE24C7" w:rsidRPr="00F77FEA" w:rsidRDefault="00CE24C7" w:rsidP="00F969B9">
      <w:pPr>
        <w:spacing w:before="110"/>
        <w:jc w:val="both"/>
        <w:rPr>
          <w:rFonts w:ascii="Arial" w:hAnsi="Arial" w:cs="Arial"/>
          <w:bCs/>
          <w:sz w:val="22"/>
          <w:szCs w:val="22"/>
        </w:rPr>
      </w:pPr>
      <w:r w:rsidRPr="00F77FEA">
        <w:rPr>
          <w:rFonts w:ascii="Arial" w:hAnsi="Arial" w:cs="Arial"/>
          <w:bCs/>
          <w:sz w:val="22"/>
          <w:szCs w:val="22"/>
        </w:rPr>
        <w:t>O CONTRATANTE em razão as supremacia dos interesses públicos sobre os interesses particulares poderá:</w:t>
      </w:r>
    </w:p>
    <w:p w:rsidR="00CE24C7"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Modificar</w:t>
      </w:r>
      <w:r w:rsidR="00CE24C7" w:rsidRPr="00F77FEA">
        <w:rPr>
          <w:rFonts w:ascii="Arial" w:hAnsi="Arial" w:cs="Arial"/>
          <w:bCs/>
          <w:sz w:val="22"/>
          <w:szCs w:val="22"/>
        </w:rPr>
        <w:t xml:space="preserve"> unilateralmente o contrato para melhor adequação às finalidades de interesse público, respeitando os direitos do CONTRATADO;</w:t>
      </w:r>
    </w:p>
    <w:p w:rsidR="00CE24C7"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Rescindir</w:t>
      </w:r>
      <w:r w:rsidR="00CE24C7" w:rsidRPr="00F77FEA">
        <w:rPr>
          <w:rFonts w:ascii="Arial" w:hAnsi="Arial" w:cs="Arial"/>
          <w:bCs/>
          <w:sz w:val="22"/>
          <w:szCs w:val="22"/>
        </w:rPr>
        <w:t xml:space="preserve"> unilateralmente o contrato, nos casos de infração contratual ou inaptidão do CONTRATADO;</w:t>
      </w:r>
    </w:p>
    <w:p w:rsidR="00CE24C7"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Fiscalizar</w:t>
      </w:r>
      <w:r w:rsidR="00CE24C7" w:rsidRPr="00F77FEA">
        <w:rPr>
          <w:rFonts w:ascii="Arial" w:hAnsi="Arial" w:cs="Arial"/>
          <w:bCs/>
          <w:sz w:val="22"/>
          <w:szCs w:val="22"/>
        </w:rPr>
        <w:t xml:space="preserve"> a execução do contrato;</w:t>
      </w:r>
    </w:p>
    <w:p w:rsidR="006210F4"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Aplicar</w:t>
      </w:r>
      <w:r w:rsidR="00CE24C7" w:rsidRPr="00F77FEA">
        <w:rPr>
          <w:rFonts w:ascii="Arial" w:hAnsi="Arial" w:cs="Arial"/>
          <w:bCs/>
          <w:sz w:val="22"/>
          <w:szCs w:val="22"/>
        </w:rPr>
        <w:t xml:space="preserve"> sanções motivadas pela inexecução total ou parcial do ajuste;</w:t>
      </w:r>
    </w:p>
    <w:p w:rsidR="006210F4" w:rsidRPr="00F77FEA" w:rsidRDefault="00CE24C7"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 xml:space="preserve">Sempre que </w:t>
      </w:r>
      <w:r w:rsidR="0018136F">
        <w:rPr>
          <w:rFonts w:ascii="Arial" w:hAnsi="Arial" w:cs="Arial"/>
          <w:bCs/>
          <w:sz w:val="22"/>
          <w:szCs w:val="22"/>
        </w:rPr>
        <w:t>o</w:t>
      </w:r>
      <w:r w:rsidRPr="00F77FEA">
        <w:rPr>
          <w:rFonts w:ascii="Arial" w:hAnsi="Arial" w:cs="Arial"/>
          <w:bCs/>
          <w:sz w:val="22"/>
          <w:szCs w:val="22"/>
        </w:rPr>
        <w:t xml:space="preserve"> CONTRATANTE alterar ou rescindir o contrato sem culpa do CONTRATADO, deve respeitar o equilíbrio econômico-financeiro garantindo-lhe o aumento da remuneração respectiva ou a indenização por despesas já realizadas</w:t>
      </w:r>
      <w:r w:rsidR="006210F4" w:rsidRPr="00F77FEA">
        <w:rPr>
          <w:rFonts w:ascii="Arial" w:hAnsi="Arial" w:cs="Arial"/>
          <w:bCs/>
          <w:sz w:val="22"/>
          <w:szCs w:val="22"/>
        </w:rPr>
        <w:t>;</w:t>
      </w:r>
    </w:p>
    <w:p w:rsidR="00CE24C7"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 xml:space="preserve">O </w:t>
      </w:r>
      <w:r w:rsidR="00782255" w:rsidRPr="00F77FEA">
        <w:rPr>
          <w:rFonts w:ascii="Arial" w:hAnsi="Arial" w:cs="Arial"/>
          <w:bCs/>
          <w:sz w:val="22"/>
          <w:szCs w:val="22"/>
        </w:rPr>
        <w:t xml:space="preserve">Contratante </w:t>
      </w:r>
      <w:r w:rsidRPr="00F77FEA">
        <w:rPr>
          <w:rFonts w:ascii="Arial" w:hAnsi="Arial" w:cs="Arial"/>
          <w:bCs/>
          <w:sz w:val="22"/>
          <w:szCs w:val="22"/>
        </w:rPr>
        <w:t>deverá entregar os produtos de acordo com o estabelecido na Cláusula Quinta deste Contrato e de acordo com o Cronograma previsto pelo Departamento de Educação e Cultura;</w:t>
      </w:r>
    </w:p>
    <w:p w:rsidR="006210F4"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Manutenção de todas as condições de habilitação enquanto perdurar a vigência deste Contrato;</w:t>
      </w:r>
    </w:p>
    <w:p w:rsidR="006210F4"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Informar ao Departamento requisitante a ocorrência de fatos que possam interferir, direta ou indiretamente, na regularidade da execução contratual;</w:t>
      </w:r>
    </w:p>
    <w:p w:rsidR="005F250E"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 xml:space="preserve">Transportar os produtos de acordo com as normas da </w:t>
      </w:r>
      <w:r w:rsidR="005F250E" w:rsidRPr="00F77FEA">
        <w:rPr>
          <w:rFonts w:ascii="Arial" w:hAnsi="Arial" w:cs="Arial"/>
          <w:bCs/>
          <w:sz w:val="22"/>
          <w:szCs w:val="22"/>
        </w:rPr>
        <w:t xml:space="preserve">ANVISA, conforme a </w:t>
      </w:r>
      <w:r w:rsidR="00782255" w:rsidRPr="00F77FEA">
        <w:rPr>
          <w:rFonts w:ascii="Arial" w:hAnsi="Arial" w:cs="Arial"/>
          <w:bCs/>
          <w:sz w:val="22"/>
          <w:szCs w:val="22"/>
        </w:rPr>
        <w:t>especificidade</w:t>
      </w:r>
      <w:r w:rsidR="005F250E" w:rsidRPr="00F77FEA">
        <w:rPr>
          <w:rFonts w:ascii="Arial" w:hAnsi="Arial" w:cs="Arial"/>
          <w:bCs/>
          <w:sz w:val="22"/>
          <w:szCs w:val="22"/>
        </w:rPr>
        <w:t xml:space="preserve"> exigida de cada produto;</w:t>
      </w:r>
    </w:p>
    <w:p w:rsidR="006210F4" w:rsidRPr="00F77FEA" w:rsidRDefault="005F250E"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No caso de discrepância de qualidade e quantidade os produtos ou em caso de vícios ou alterações na qualidade do produto, o Contratado disporá de prazo de 02 (dois) dias úteis para proceder correções e substituições que se fizerem necessárias, conforme o art. 69 da Lei Federal 8.666/93</w:t>
      </w:r>
      <w:r w:rsidR="006210F4" w:rsidRPr="00F77FEA">
        <w:rPr>
          <w:rFonts w:ascii="Arial" w:hAnsi="Arial" w:cs="Arial"/>
          <w:bCs/>
          <w:sz w:val="22"/>
          <w:szCs w:val="22"/>
        </w:rPr>
        <w:t>.</w:t>
      </w:r>
    </w:p>
    <w:p w:rsidR="00CE24C7" w:rsidRPr="00F77FEA" w:rsidRDefault="005F250E" w:rsidP="00F969B9">
      <w:pPr>
        <w:spacing w:before="11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CIMA SEXTA</w:t>
      </w:r>
    </w:p>
    <w:p w:rsidR="00C1046B" w:rsidRPr="00F77FEA" w:rsidRDefault="00536161" w:rsidP="00F969B9">
      <w:pPr>
        <w:spacing w:before="110"/>
        <w:jc w:val="both"/>
        <w:rPr>
          <w:rFonts w:ascii="Arial" w:hAnsi="Arial" w:cs="Arial"/>
          <w:bCs/>
          <w:sz w:val="22"/>
          <w:szCs w:val="22"/>
        </w:rPr>
      </w:pPr>
      <w:r w:rsidRPr="00F77FEA">
        <w:rPr>
          <w:rFonts w:ascii="Arial" w:hAnsi="Arial" w:cs="Arial"/>
          <w:bCs/>
          <w:sz w:val="22"/>
          <w:szCs w:val="22"/>
        </w:rPr>
        <w:t>10</w:t>
      </w:r>
      <w:r w:rsidR="00C1046B" w:rsidRPr="00F77FEA">
        <w:rPr>
          <w:rFonts w:ascii="Arial" w:hAnsi="Arial" w:cs="Arial"/>
          <w:bCs/>
          <w:sz w:val="22"/>
          <w:szCs w:val="22"/>
        </w:rPr>
        <w:t>.1.</w:t>
      </w:r>
      <w:r w:rsidR="00C1046B" w:rsidRPr="00F77FEA">
        <w:rPr>
          <w:rFonts w:ascii="Arial" w:hAnsi="Arial" w:cs="Arial"/>
          <w:bCs/>
          <w:sz w:val="22"/>
          <w:szCs w:val="22"/>
        </w:rPr>
        <w:tab/>
        <w:t>Pelo não cumprimento de quaisquer das exigências contidas na legislação em vigor ou nas condições contratuais pactuadas, sujeitar-se-á a CONTRATADA às penalidades e sanções previstas na Lei Federal nº 8.666/93 e suas atualizações posteriores, sem prejuízo da reparação dos danos causados a CONTRATANTE pelo infrator e, em especial:</w:t>
      </w:r>
    </w:p>
    <w:p w:rsidR="00C1046B" w:rsidRPr="00F77FEA" w:rsidRDefault="00536161" w:rsidP="00F969B9">
      <w:pPr>
        <w:tabs>
          <w:tab w:val="left" w:pos="709"/>
        </w:tabs>
        <w:spacing w:before="11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.1.1.</w:t>
      </w:r>
      <w:r w:rsidR="00C1046B" w:rsidRPr="00F77FEA">
        <w:rPr>
          <w:rFonts w:ascii="Arial" w:hAnsi="Arial" w:cs="Arial"/>
          <w:bCs/>
          <w:sz w:val="22"/>
          <w:szCs w:val="22"/>
        </w:rPr>
        <w:tab/>
        <w:t>Advertência, por escrito, sempre que ocorrerem pequenas irregularidades,</w:t>
      </w:r>
      <w:r w:rsidR="002F119B">
        <w:rPr>
          <w:rFonts w:ascii="Arial" w:hAnsi="Arial" w:cs="Arial"/>
          <w:bCs/>
          <w:sz w:val="22"/>
          <w:szCs w:val="22"/>
        </w:rPr>
        <w:t xml:space="preserve"> para as quais haja concorrido;</w:t>
      </w:r>
    </w:p>
    <w:p w:rsidR="00C1046B" w:rsidRPr="00F77FEA" w:rsidRDefault="00536161" w:rsidP="00F77FEA">
      <w:pPr>
        <w:tabs>
          <w:tab w:val="left" w:pos="709"/>
        </w:tabs>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.1.2.</w:t>
      </w:r>
      <w:r w:rsidR="00C1046B" w:rsidRPr="00F77FEA">
        <w:rPr>
          <w:rFonts w:ascii="Arial" w:hAnsi="Arial" w:cs="Arial"/>
          <w:bCs/>
          <w:sz w:val="22"/>
          <w:szCs w:val="22"/>
        </w:rPr>
        <w:tab/>
        <w:t>Multas sobre o valor total do contrato:</w:t>
      </w:r>
    </w:p>
    <w:p w:rsidR="00C1046B" w:rsidRPr="00F77FEA" w:rsidRDefault="00C1046B" w:rsidP="00F77FEA">
      <w:pPr>
        <w:spacing w:before="140"/>
        <w:jc w:val="both"/>
        <w:rPr>
          <w:rFonts w:ascii="Arial" w:hAnsi="Arial" w:cs="Arial"/>
          <w:bCs/>
          <w:sz w:val="22"/>
          <w:szCs w:val="22"/>
        </w:rPr>
      </w:pPr>
      <w:r w:rsidRPr="00F77FEA">
        <w:rPr>
          <w:rFonts w:ascii="Arial" w:hAnsi="Arial" w:cs="Arial"/>
          <w:bCs/>
          <w:sz w:val="22"/>
          <w:szCs w:val="22"/>
        </w:rPr>
        <w:t>a). de 5% pelo descumprimento da cláusula contratual, ou norma de legislação pertinente;</w:t>
      </w:r>
    </w:p>
    <w:p w:rsidR="00C1046B" w:rsidRPr="00F77FEA" w:rsidRDefault="00C1046B" w:rsidP="002F119B">
      <w:pPr>
        <w:tabs>
          <w:tab w:val="left" w:pos="8594"/>
        </w:tabs>
        <w:spacing w:before="140"/>
        <w:jc w:val="both"/>
        <w:rPr>
          <w:rFonts w:ascii="Arial" w:hAnsi="Arial" w:cs="Arial"/>
          <w:bCs/>
          <w:sz w:val="22"/>
          <w:szCs w:val="22"/>
        </w:rPr>
      </w:pPr>
      <w:r w:rsidRPr="00F77FEA">
        <w:rPr>
          <w:rFonts w:ascii="Arial" w:hAnsi="Arial" w:cs="Arial"/>
          <w:bCs/>
          <w:sz w:val="22"/>
          <w:szCs w:val="22"/>
        </w:rPr>
        <w:t>b). de 1% nos casos em que o serviço for realiza</w:t>
      </w:r>
      <w:r w:rsidR="002F119B">
        <w:rPr>
          <w:rFonts w:ascii="Arial" w:hAnsi="Arial" w:cs="Arial"/>
          <w:bCs/>
          <w:sz w:val="22"/>
          <w:szCs w:val="22"/>
        </w:rPr>
        <w:t>do com qualquer irregularidade;</w:t>
      </w:r>
    </w:p>
    <w:p w:rsidR="00C1046B" w:rsidRPr="00F77FEA" w:rsidRDefault="00C1046B" w:rsidP="00F77FEA">
      <w:pPr>
        <w:spacing w:before="140"/>
        <w:jc w:val="both"/>
        <w:rPr>
          <w:rFonts w:ascii="Arial" w:hAnsi="Arial" w:cs="Arial"/>
          <w:bCs/>
          <w:sz w:val="22"/>
          <w:szCs w:val="22"/>
        </w:rPr>
      </w:pPr>
      <w:r w:rsidRPr="00F77FEA">
        <w:rPr>
          <w:rFonts w:ascii="Arial" w:hAnsi="Arial" w:cs="Arial"/>
          <w:bCs/>
          <w:sz w:val="22"/>
          <w:szCs w:val="22"/>
        </w:rPr>
        <w:t>c). de 20% no caso de não assinatura do instrumento contra</w:t>
      </w:r>
      <w:r w:rsidR="002F119B">
        <w:rPr>
          <w:rFonts w:ascii="Arial" w:hAnsi="Arial" w:cs="Arial"/>
          <w:bCs/>
          <w:sz w:val="22"/>
          <w:szCs w:val="22"/>
        </w:rPr>
        <w:t>tual no prazo fixado no edital;</w:t>
      </w:r>
    </w:p>
    <w:p w:rsidR="00C1046B" w:rsidRPr="00F77FEA" w:rsidRDefault="00C1046B" w:rsidP="00F77FEA">
      <w:pPr>
        <w:spacing w:before="140"/>
        <w:jc w:val="both"/>
        <w:rPr>
          <w:rFonts w:ascii="Arial" w:hAnsi="Arial" w:cs="Arial"/>
          <w:bCs/>
          <w:sz w:val="22"/>
          <w:szCs w:val="22"/>
        </w:rPr>
      </w:pPr>
      <w:r w:rsidRPr="00F77FEA">
        <w:rPr>
          <w:rFonts w:ascii="Arial" w:hAnsi="Arial" w:cs="Arial"/>
          <w:bCs/>
          <w:sz w:val="22"/>
          <w:szCs w:val="22"/>
        </w:rPr>
        <w:t>d). de 1% por dia de atraso que exceder o prazo fixado para o at</w:t>
      </w:r>
      <w:r w:rsidR="002F119B">
        <w:rPr>
          <w:rFonts w:ascii="Arial" w:hAnsi="Arial" w:cs="Arial"/>
          <w:bCs/>
          <w:sz w:val="22"/>
          <w:szCs w:val="22"/>
        </w:rPr>
        <w:t>endimento do objeto contratual.</w:t>
      </w:r>
    </w:p>
    <w:p w:rsidR="00C1046B"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.1.2.1. A multa dobrará a cada caso de reincidência, não podendo ultrapassar a 30% do valor atualizado do contrato, sem prejuízo da cobrança de perdas e danos que venham a ser causados ao interesse público, ensejando a possibilidade da rescisão contratual.</w:t>
      </w:r>
    </w:p>
    <w:p w:rsidR="00C1046B"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.2 Suspensões temporária do direito de licitar, de contratar com a Administração por período não superior a 02 (dois) anos, ou enquanto perdurarem os motivos determinantes da punição ou, ainda, até que seja promovida a reabilitação perante a autor</w:t>
      </w:r>
      <w:r w:rsidR="002F119B">
        <w:rPr>
          <w:rFonts w:ascii="Arial" w:hAnsi="Arial" w:cs="Arial"/>
          <w:bCs/>
          <w:sz w:val="22"/>
          <w:szCs w:val="22"/>
        </w:rPr>
        <w:t>idade que aplicou a penalidade;</w:t>
      </w:r>
    </w:p>
    <w:p w:rsidR="00C1046B"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 xml:space="preserve">.3 Declaração de inidoneidade para contratar com a Administração Pública, nos casos de falta grave, tais como frustrar ou fraudar, mediante ajuste, combinação ou qualquer outro expediente, o caráter competitivo do processo licitatório, com o intuito de obter, para si ou para outrem, vantagem decorrente da adjudicação do objeto da licitação, devendo ser publicada no Diário </w:t>
      </w:r>
      <w:r w:rsidR="00C1046B" w:rsidRPr="00F77FEA">
        <w:rPr>
          <w:rFonts w:ascii="Arial" w:hAnsi="Arial" w:cs="Arial"/>
          <w:bCs/>
          <w:sz w:val="22"/>
          <w:szCs w:val="22"/>
        </w:rPr>
        <w:lastRenderedPageBreak/>
        <w:t>Oficial do Estado de São Paulo e comunicada ao TCE/SP – Tribunal de</w:t>
      </w:r>
      <w:r w:rsidR="002F119B">
        <w:rPr>
          <w:rFonts w:ascii="Arial" w:hAnsi="Arial" w:cs="Arial"/>
          <w:bCs/>
          <w:sz w:val="22"/>
          <w:szCs w:val="22"/>
        </w:rPr>
        <w:t xml:space="preserve"> Contas do Estado de São Paulo.</w:t>
      </w:r>
    </w:p>
    <w:p w:rsidR="005F250E"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.4 Nenhuma sanção será aplicada sem o devido processo administrativo, que prevê defesa prévia do interessado e recurso nos prazos definidos em lei, sendo-lhe facultado vista ao processo, desde que requerido previamente e motivando tal pedido.</w:t>
      </w:r>
    </w:p>
    <w:p w:rsidR="00CE24C7" w:rsidRPr="00F77FEA" w:rsidRDefault="00CE24C7" w:rsidP="00F77FEA">
      <w:pPr>
        <w:spacing w:before="140"/>
        <w:jc w:val="both"/>
        <w:rPr>
          <w:rFonts w:ascii="Arial" w:hAnsi="Arial" w:cs="Arial"/>
          <w:bCs/>
          <w:sz w:val="22"/>
          <w:szCs w:val="22"/>
        </w:rPr>
      </w:pPr>
      <w:r w:rsidRPr="00F77FEA">
        <w:rPr>
          <w:rFonts w:ascii="Arial" w:hAnsi="Arial" w:cs="Arial"/>
          <w:bCs/>
          <w:sz w:val="22"/>
          <w:szCs w:val="22"/>
        </w:rPr>
        <w:t>A multa aplicada após regular processo administrativo poderá ser descontada dos pagamentos eventualmente devidos pelo CONTRANTE ou, quando for o caso</w:t>
      </w:r>
      <w:r w:rsidR="005F250E" w:rsidRPr="00F77FEA">
        <w:rPr>
          <w:rFonts w:ascii="Arial" w:hAnsi="Arial" w:cs="Arial"/>
          <w:bCs/>
          <w:sz w:val="22"/>
          <w:szCs w:val="22"/>
        </w:rPr>
        <w:t>,</w:t>
      </w:r>
      <w:r w:rsidRPr="00F77FEA">
        <w:rPr>
          <w:rFonts w:ascii="Arial" w:hAnsi="Arial" w:cs="Arial"/>
          <w:bCs/>
          <w:sz w:val="22"/>
          <w:szCs w:val="22"/>
        </w:rPr>
        <w:t xml:space="preserve"> cobrada judicialmente.</w:t>
      </w:r>
    </w:p>
    <w:p w:rsidR="00CE24C7" w:rsidRPr="00F77FEA" w:rsidRDefault="005F250E"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DÉCIMA SÉ</w:t>
      </w:r>
      <w:r w:rsidR="00CE24C7" w:rsidRPr="00F77FEA">
        <w:rPr>
          <w:rFonts w:ascii="Arial" w:hAnsi="Arial" w:cs="Arial"/>
          <w:b/>
          <w:bCs/>
          <w:sz w:val="22"/>
          <w:szCs w:val="22"/>
          <w:u w:val="single"/>
        </w:rPr>
        <w:t>TIMA</w:t>
      </w:r>
    </w:p>
    <w:p w:rsidR="00CE24C7" w:rsidRPr="00F77FEA" w:rsidRDefault="00CE24C7" w:rsidP="00F77FEA">
      <w:pPr>
        <w:spacing w:before="140"/>
        <w:jc w:val="both"/>
        <w:rPr>
          <w:rFonts w:ascii="Arial" w:hAnsi="Arial" w:cs="Arial"/>
          <w:bCs/>
          <w:sz w:val="22"/>
          <w:szCs w:val="22"/>
        </w:rPr>
      </w:pPr>
      <w:r w:rsidRPr="00F77FEA">
        <w:rPr>
          <w:rFonts w:ascii="Arial" w:hAnsi="Arial" w:cs="Arial"/>
          <w:bCs/>
          <w:sz w:val="22"/>
          <w:szCs w:val="22"/>
        </w:rPr>
        <w:t>A fiscalização do presente contrato ficará a cargo do Departamento Municipal de Educação e Cultura, a Entidade Executora, do Conselho de Alimentação Escolar – CAE outras Entidades designada pelo FNDE.</w:t>
      </w:r>
    </w:p>
    <w:p w:rsidR="00CE24C7" w:rsidRPr="00F77FEA" w:rsidRDefault="005F250E"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CIMA OITAVA</w:t>
      </w:r>
    </w:p>
    <w:p w:rsidR="00CE24C7" w:rsidRPr="00F77FEA" w:rsidRDefault="00CE24C7" w:rsidP="00F77FEA">
      <w:pPr>
        <w:spacing w:before="140"/>
        <w:jc w:val="both"/>
        <w:rPr>
          <w:rFonts w:ascii="Arial" w:hAnsi="Arial" w:cs="Arial"/>
          <w:bCs/>
          <w:sz w:val="22"/>
          <w:szCs w:val="22"/>
        </w:rPr>
      </w:pPr>
      <w:r w:rsidRPr="00F77FEA">
        <w:rPr>
          <w:rFonts w:ascii="Arial" w:hAnsi="Arial" w:cs="Arial"/>
          <w:bCs/>
          <w:sz w:val="22"/>
          <w:szCs w:val="22"/>
        </w:rPr>
        <w:t xml:space="preserve">O presente contrato rege-se, ainda, pela </w:t>
      </w:r>
      <w:r w:rsidR="00E30DCD" w:rsidRPr="00F77FEA">
        <w:rPr>
          <w:rFonts w:ascii="Arial" w:hAnsi="Arial" w:cs="Arial"/>
          <w:bCs/>
          <w:sz w:val="22"/>
          <w:szCs w:val="22"/>
        </w:rPr>
        <w:t>C</w:t>
      </w:r>
      <w:r w:rsidRPr="00F77FEA">
        <w:rPr>
          <w:rFonts w:ascii="Arial" w:hAnsi="Arial" w:cs="Arial"/>
          <w:bCs/>
          <w:sz w:val="22"/>
          <w:szCs w:val="22"/>
        </w:rPr>
        <w:t xml:space="preserve">hamada </w:t>
      </w:r>
      <w:r w:rsidR="00E30DCD" w:rsidRPr="00F77FEA">
        <w:rPr>
          <w:rFonts w:ascii="Arial" w:hAnsi="Arial" w:cs="Arial"/>
          <w:bCs/>
          <w:sz w:val="22"/>
          <w:szCs w:val="22"/>
        </w:rPr>
        <w:t>P</w:t>
      </w:r>
      <w:r w:rsidRPr="00F77FEA">
        <w:rPr>
          <w:rFonts w:ascii="Arial" w:hAnsi="Arial" w:cs="Arial"/>
          <w:bCs/>
          <w:sz w:val="22"/>
          <w:szCs w:val="22"/>
        </w:rPr>
        <w:t xml:space="preserve">ública nº </w:t>
      </w:r>
      <w:r w:rsidR="00725443" w:rsidRPr="00F77FEA">
        <w:rPr>
          <w:rFonts w:ascii="Arial" w:hAnsi="Arial" w:cs="Arial"/>
          <w:bCs/>
          <w:sz w:val="22"/>
          <w:szCs w:val="22"/>
        </w:rPr>
        <w:t>0</w:t>
      </w:r>
      <w:r w:rsidRPr="00F77FEA">
        <w:rPr>
          <w:rFonts w:ascii="Arial" w:hAnsi="Arial" w:cs="Arial"/>
          <w:bCs/>
          <w:sz w:val="22"/>
          <w:szCs w:val="22"/>
        </w:rPr>
        <w:t>0</w:t>
      </w:r>
      <w:r w:rsidR="000421E9">
        <w:rPr>
          <w:rFonts w:ascii="Arial" w:hAnsi="Arial" w:cs="Arial"/>
          <w:bCs/>
          <w:sz w:val="22"/>
          <w:szCs w:val="22"/>
        </w:rPr>
        <w:t>2</w:t>
      </w:r>
      <w:r w:rsidRPr="00F77FEA">
        <w:rPr>
          <w:rFonts w:ascii="Arial" w:hAnsi="Arial" w:cs="Arial"/>
          <w:bCs/>
          <w:sz w:val="22"/>
          <w:szCs w:val="22"/>
        </w:rPr>
        <w:t>/201</w:t>
      </w:r>
      <w:r w:rsidR="000421E9">
        <w:rPr>
          <w:rFonts w:ascii="Arial" w:hAnsi="Arial" w:cs="Arial"/>
          <w:bCs/>
          <w:sz w:val="22"/>
          <w:szCs w:val="22"/>
        </w:rPr>
        <w:t>8</w:t>
      </w:r>
      <w:r w:rsidRPr="00F77FEA">
        <w:rPr>
          <w:rFonts w:ascii="Arial" w:hAnsi="Arial" w:cs="Arial"/>
          <w:bCs/>
          <w:sz w:val="22"/>
          <w:szCs w:val="22"/>
        </w:rPr>
        <w:t xml:space="preserve">, pela Resolução CD/FNDE nº </w:t>
      </w:r>
      <w:r w:rsidR="00536161" w:rsidRPr="00F77FEA">
        <w:rPr>
          <w:rFonts w:ascii="Arial" w:hAnsi="Arial" w:cs="Arial"/>
          <w:bCs/>
          <w:sz w:val="22"/>
          <w:szCs w:val="22"/>
        </w:rPr>
        <w:t>26</w:t>
      </w:r>
      <w:r w:rsidRPr="00F77FEA">
        <w:rPr>
          <w:rFonts w:ascii="Arial" w:hAnsi="Arial" w:cs="Arial"/>
          <w:bCs/>
          <w:sz w:val="22"/>
          <w:szCs w:val="22"/>
        </w:rPr>
        <w:t>/20</w:t>
      </w:r>
      <w:r w:rsidR="00536161" w:rsidRPr="00F77FEA">
        <w:rPr>
          <w:rFonts w:ascii="Arial" w:hAnsi="Arial" w:cs="Arial"/>
          <w:bCs/>
          <w:sz w:val="22"/>
          <w:szCs w:val="22"/>
        </w:rPr>
        <w:t>13, com alterações introduzidas pela resolução nº 04, de 02 de Abril de 2015</w:t>
      </w:r>
      <w:r w:rsidR="0018136F">
        <w:rPr>
          <w:rFonts w:ascii="Arial" w:hAnsi="Arial" w:cs="Arial"/>
          <w:bCs/>
          <w:sz w:val="22"/>
          <w:szCs w:val="22"/>
        </w:rPr>
        <w:t>, pela Lei nº 8.666/1993,</w:t>
      </w:r>
      <w:r w:rsidR="00536161" w:rsidRPr="00F77FEA">
        <w:rPr>
          <w:rFonts w:ascii="Arial" w:hAnsi="Arial" w:cs="Arial"/>
          <w:bCs/>
          <w:sz w:val="22"/>
          <w:szCs w:val="22"/>
        </w:rPr>
        <w:t xml:space="preserve"> </w:t>
      </w:r>
      <w:r w:rsidRPr="00F77FEA">
        <w:rPr>
          <w:rFonts w:ascii="Arial" w:hAnsi="Arial" w:cs="Arial"/>
          <w:bCs/>
          <w:sz w:val="22"/>
          <w:szCs w:val="22"/>
        </w:rPr>
        <w:t>e pela Lei nº 11.947/2009 e o dispositivo que a regulamente, em todos os seus termos, a qual será aplicada, também, onde o contrato for omisso.</w:t>
      </w:r>
    </w:p>
    <w:p w:rsidR="00CE24C7" w:rsidRPr="00F77FEA" w:rsidRDefault="00CE24C7"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DECIMA NONA</w:t>
      </w:r>
    </w:p>
    <w:p w:rsidR="00CE24C7" w:rsidRPr="00F77FEA" w:rsidRDefault="00CE24C7" w:rsidP="00F77FEA">
      <w:pPr>
        <w:spacing w:before="140"/>
        <w:jc w:val="both"/>
        <w:rPr>
          <w:rFonts w:ascii="Arial" w:hAnsi="Arial" w:cs="Arial"/>
          <w:sz w:val="22"/>
          <w:szCs w:val="22"/>
        </w:rPr>
      </w:pPr>
      <w:r w:rsidRPr="00F77FEA">
        <w:rPr>
          <w:rFonts w:ascii="Arial" w:hAnsi="Arial" w:cs="Arial"/>
          <w:sz w:val="22"/>
          <w:szCs w:val="22"/>
        </w:rPr>
        <w:t>Este o Contrato poderá ser aditado a qualquer tempo, mediante acordo formal ent</w:t>
      </w:r>
      <w:r w:rsidR="00536161" w:rsidRPr="00F77FEA">
        <w:rPr>
          <w:rFonts w:ascii="Arial" w:hAnsi="Arial" w:cs="Arial"/>
          <w:sz w:val="22"/>
          <w:szCs w:val="22"/>
        </w:rPr>
        <w:t>r</w:t>
      </w:r>
      <w:r w:rsidRPr="00F77FEA">
        <w:rPr>
          <w:rFonts w:ascii="Arial" w:hAnsi="Arial" w:cs="Arial"/>
          <w:sz w:val="22"/>
          <w:szCs w:val="22"/>
        </w:rPr>
        <w:t>e as partes, resguardadas as suas condições essenciais.</w:t>
      </w:r>
    </w:p>
    <w:p w:rsidR="00CE24C7" w:rsidRPr="00F77FEA" w:rsidRDefault="00CE24C7"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VIGÉSIMA</w:t>
      </w:r>
    </w:p>
    <w:p w:rsidR="00CE24C7" w:rsidRPr="00F77FEA" w:rsidRDefault="00CE24C7" w:rsidP="00F77FEA">
      <w:pPr>
        <w:spacing w:before="140"/>
        <w:jc w:val="both"/>
        <w:rPr>
          <w:rFonts w:ascii="Arial" w:hAnsi="Arial" w:cs="Arial"/>
          <w:sz w:val="22"/>
          <w:szCs w:val="22"/>
        </w:rPr>
      </w:pPr>
      <w:r w:rsidRPr="00F77FEA">
        <w:rPr>
          <w:rFonts w:ascii="Arial" w:hAnsi="Arial" w:cs="Arial"/>
          <w:sz w:val="22"/>
          <w:szCs w:val="22"/>
        </w:rPr>
        <w:t>As comunicações com origem neste contrato deverão ser formais e expressas, por meio de carta, que somente terá validade se enviada mediante registro de recebimento, por fax, transmitido pelas partes.</w:t>
      </w:r>
    </w:p>
    <w:p w:rsidR="00CE24C7" w:rsidRPr="00F77FEA" w:rsidRDefault="00CE24C7"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VIGÉSIMA PRIMEIRA</w:t>
      </w:r>
    </w:p>
    <w:p w:rsidR="00CE24C7" w:rsidRPr="00F77FEA" w:rsidRDefault="00CE24C7" w:rsidP="00001D23">
      <w:pPr>
        <w:spacing w:before="120"/>
        <w:jc w:val="both"/>
        <w:rPr>
          <w:rFonts w:ascii="Arial" w:hAnsi="Arial" w:cs="Arial"/>
          <w:sz w:val="22"/>
          <w:szCs w:val="22"/>
        </w:rPr>
      </w:pPr>
      <w:r w:rsidRPr="00F77FEA">
        <w:rPr>
          <w:rFonts w:ascii="Arial" w:hAnsi="Arial" w:cs="Arial"/>
          <w:sz w:val="22"/>
          <w:szCs w:val="22"/>
        </w:rPr>
        <w:t>Este Contrato, desde que observada a formalização preliminar à sua efetivação, por carta, consoante Cláusula Vigésima, poderá ser rescindido, de pleno direito, independentemente de notificação ou interpelação judicial ou extrajudicial, nos seguintes casos:</w:t>
      </w:r>
    </w:p>
    <w:p w:rsidR="00CE24C7" w:rsidRPr="00F77FEA" w:rsidRDefault="00CE24C7" w:rsidP="00866F73">
      <w:pPr>
        <w:numPr>
          <w:ilvl w:val="0"/>
          <w:numId w:val="6"/>
        </w:numPr>
        <w:tabs>
          <w:tab w:val="clear" w:pos="720"/>
          <w:tab w:val="num" w:pos="426"/>
        </w:tabs>
        <w:spacing w:before="120"/>
        <w:ind w:left="0" w:firstLine="0"/>
        <w:jc w:val="both"/>
        <w:rPr>
          <w:rFonts w:ascii="Arial" w:hAnsi="Arial" w:cs="Arial"/>
          <w:sz w:val="22"/>
          <w:szCs w:val="22"/>
        </w:rPr>
      </w:pPr>
      <w:r w:rsidRPr="00F77FEA">
        <w:rPr>
          <w:rFonts w:ascii="Arial" w:hAnsi="Arial" w:cs="Arial"/>
          <w:sz w:val="22"/>
          <w:szCs w:val="22"/>
        </w:rPr>
        <w:t>por acordo entre as partes;</w:t>
      </w:r>
    </w:p>
    <w:p w:rsidR="00CE24C7" w:rsidRPr="00F77FEA" w:rsidRDefault="00CE24C7" w:rsidP="00866F73">
      <w:pPr>
        <w:numPr>
          <w:ilvl w:val="0"/>
          <w:numId w:val="6"/>
        </w:numPr>
        <w:tabs>
          <w:tab w:val="clear" w:pos="720"/>
          <w:tab w:val="num" w:pos="426"/>
        </w:tabs>
        <w:spacing w:before="120"/>
        <w:ind w:left="0" w:firstLine="0"/>
        <w:jc w:val="both"/>
        <w:rPr>
          <w:rFonts w:ascii="Arial" w:hAnsi="Arial" w:cs="Arial"/>
          <w:sz w:val="22"/>
          <w:szCs w:val="22"/>
        </w:rPr>
      </w:pPr>
      <w:r w:rsidRPr="00F77FEA">
        <w:rPr>
          <w:rFonts w:ascii="Arial" w:hAnsi="Arial" w:cs="Arial"/>
          <w:sz w:val="22"/>
          <w:szCs w:val="22"/>
        </w:rPr>
        <w:t>pela inobservância de qualquer de suas condições;</w:t>
      </w:r>
    </w:p>
    <w:p w:rsidR="00CE24C7" w:rsidRPr="00F77FEA" w:rsidRDefault="00CE24C7" w:rsidP="00866F73">
      <w:pPr>
        <w:numPr>
          <w:ilvl w:val="0"/>
          <w:numId w:val="6"/>
        </w:numPr>
        <w:tabs>
          <w:tab w:val="clear" w:pos="720"/>
          <w:tab w:val="num" w:pos="426"/>
        </w:tabs>
        <w:spacing w:before="120"/>
        <w:ind w:left="0" w:firstLine="0"/>
        <w:jc w:val="both"/>
        <w:rPr>
          <w:rFonts w:ascii="Arial" w:hAnsi="Arial" w:cs="Arial"/>
          <w:sz w:val="22"/>
          <w:szCs w:val="22"/>
        </w:rPr>
      </w:pPr>
      <w:r w:rsidRPr="00F77FEA">
        <w:rPr>
          <w:rFonts w:ascii="Arial" w:hAnsi="Arial" w:cs="Arial"/>
          <w:sz w:val="22"/>
          <w:szCs w:val="22"/>
        </w:rPr>
        <w:t>quaisquer dos motivos previstos em lei.</w:t>
      </w:r>
    </w:p>
    <w:p w:rsidR="00CE24C7" w:rsidRPr="00F77FEA" w:rsidRDefault="00CE24C7" w:rsidP="00001D23">
      <w:pPr>
        <w:spacing w:before="120"/>
        <w:jc w:val="both"/>
        <w:rPr>
          <w:rFonts w:ascii="Arial" w:hAnsi="Arial" w:cs="Arial"/>
          <w:b/>
          <w:bCs/>
          <w:sz w:val="22"/>
          <w:szCs w:val="22"/>
          <w:u w:val="single"/>
        </w:rPr>
      </w:pPr>
      <w:r w:rsidRPr="00F77FEA">
        <w:rPr>
          <w:rFonts w:ascii="Arial" w:hAnsi="Arial" w:cs="Arial"/>
          <w:b/>
          <w:bCs/>
          <w:sz w:val="22"/>
          <w:szCs w:val="22"/>
          <w:u w:val="single"/>
        </w:rPr>
        <w:t>CLÁUSULA VIGÉSIMA SEGUNDA</w:t>
      </w:r>
    </w:p>
    <w:p w:rsidR="00CE24C7" w:rsidRPr="00F77FEA" w:rsidRDefault="00CE24C7" w:rsidP="00001D23">
      <w:pPr>
        <w:spacing w:before="120"/>
        <w:jc w:val="both"/>
        <w:rPr>
          <w:rFonts w:ascii="Arial" w:hAnsi="Arial" w:cs="Arial"/>
          <w:sz w:val="22"/>
          <w:szCs w:val="22"/>
        </w:rPr>
      </w:pPr>
      <w:r w:rsidRPr="00F77FEA">
        <w:rPr>
          <w:rFonts w:ascii="Arial" w:hAnsi="Arial" w:cs="Arial"/>
          <w:sz w:val="22"/>
          <w:szCs w:val="22"/>
        </w:rPr>
        <w:t xml:space="preserve">O presente contrato vigorará da sua assinatura até a entrega total dos produtos adquiridos ou até </w:t>
      </w:r>
      <w:r w:rsidR="00536161" w:rsidRPr="00F77FEA">
        <w:rPr>
          <w:rFonts w:ascii="Arial" w:hAnsi="Arial" w:cs="Arial"/>
          <w:sz w:val="22"/>
          <w:szCs w:val="22"/>
        </w:rPr>
        <w:t>o término da vigência do contrato</w:t>
      </w:r>
      <w:r w:rsidRPr="00F77FEA">
        <w:rPr>
          <w:rFonts w:ascii="Arial" w:hAnsi="Arial" w:cs="Arial"/>
          <w:sz w:val="22"/>
          <w:szCs w:val="22"/>
        </w:rPr>
        <w:t>.</w:t>
      </w:r>
    </w:p>
    <w:p w:rsidR="00CE24C7" w:rsidRPr="00F77FEA" w:rsidRDefault="00CE24C7" w:rsidP="00001D23">
      <w:pPr>
        <w:spacing w:before="120"/>
        <w:jc w:val="both"/>
        <w:rPr>
          <w:rFonts w:ascii="Arial" w:hAnsi="Arial" w:cs="Arial"/>
          <w:b/>
          <w:bCs/>
          <w:sz w:val="22"/>
          <w:szCs w:val="22"/>
          <w:u w:val="single"/>
        </w:rPr>
      </w:pPr>
      <w:r w:rsidRPr="00F77FEA">
        <w:rPr>
          <w:rFonts w:ascii="Arial" w:hAnsi="Arial" w:cs="Arial"/>
          <w:b/>
          <w:bCs/>
          <w:sz w:val="22"/>
          <w:szCs w:val="22"/>
          <w:u w:val="single"/>
        </w:rPr>
        <w:t>CLÁUSULA VIGÉSIMA TERCEIRA</w:t>
      </w:r>
    </w:p>
    <w:p w:rsidR="00CE24C7" w:rsidRPr="00F77FEA" w:rsidRDefault="00CE24C7" w:rsidP="00EF1AAA">
      <w:pPr>
        <w:spacing w:before="120"/>
        <w:jc w:val="both"/>
        <w:rPr>
          <w:rFonts w:ascii="Arial" w:hAnsi="Arial" w:cs="Arial"/>
          <w:sz w:val="22"/>
          <w:szCs w:val="22"/>
        </w:rPr>
      </w:pPr>
      <w:r w:rsidRPr="00F77FEA">
        <w:rPr>
          <w:rFonts w:ascii="Arial" w:hAnsi="Arial" w:cs="Arial"/>
          <w:sz w:val="22"/>
          <w:szCs w:val="22"/>
        </w:rPr>
        <w:t xml:space="preserve">É competente o Foro da Comarca de </w:t>
      </w:r>
      <w:r w:rsidR="00377D9A">
        <w:rPr>
          <w:rFonts w:ascii="Arial" w:hAnsi="Arial" w:cs="Arial"/>
          <w:sz w:val="22"/>
          <w:szCs w:val="22"/>
        </w:rPr>
        <w:t>Pedro de Toledo</w:t>
      </w:r>
      <w:r w:rsidRPr="00F77FEA">
        <w:rPr>
          <w:rFonts w:ascii="Arial" w:hAnsi="Arial" w:cs="Arial"/>
          <w:sz w:val="22"/>
          <w:szCs w:val="22"/>
        </w:rPr>
        <w:t xml:space="preserve"> para dirimir qualquer controvérsia que se originar deste contrato.</w:t>
      </w:r>
    </w:p>
    <w:p w:rsidR="00CE24C7" w:rsidRPr="00F77FEA" w:rsidRDefault="00CE24C7" w:rsidP="00EF1AAA">
      <w:pPr>
        <w:spacing w:before="120"/>
        <w:jc w:val="both"/>
        <w:rPr>
          <w:rFonts w:ascii="Arial" w:hAnsi="Arial" w:cs="Arial"/>
          <w:sz w:val="22"/>
          <w:szCs w:val="22"/>
        </w:rPr>
      </w:pPr>
      <w:r w:rsidRPr="00F77FEA">
        <w:rPr>
          <w:rFonts w:ascii="Arial" w:hAnsi="Arial" w:cs="Arial"/>
          <w:sz w:val="22"/>
          <w:szCs w:val="22"/>
        </w:rPr>
        <w:t xml:space="preserve">E, por estarem assim, justos e contratados, assinam o presente instrumento em </w:t>
      </w:r>
      <w:r w:rsidRPr="00F77FEA">
        <w:rPr>
          <w:rFonts w:ascii="Arial" w:hAnsi="Arial" w:cs="Arial"/>
          <w:b/>
          <w:sz w:val="22"/>
          <w:szCs w:val="22"/>
        </w:rPr>
        <w:t>três</w:t>
      </w:r>
      <w:r w:rsidRPr="00F77FEA">
        <w:rPr>
          <w:rFonts w:ascii="Arial" w:hAnsi="Arial" w:cs="Arial"/>
          <w:sz w:val="22"/>
          <w:szCs w:val="22"/>
        </w:rPr>
        <w:t xml:space="preserve"> vias de igual teor e forma, na presença de duas testemunhas.</w:t>
      </w:r>
    </w:p>
    <w:p w:rsidR="00CE24C7" w:rsidRPr="00F77FEA" w:rsidRDefault="00377D9A" w:rsidP="00001D23">
      <w:pPr>
        <w:spacing w:line="360" w:lineRule="auto"/>
        <w:jc w:val="center"/>
        <w:rPr>
          <w:rFonts w:ascii="Arial" w:hAnsi="Arial" w:cs="Arial"/>
          <w:sz w:val="22"/>
          <w:szCs w:val="22"/>
        </w:rPr>
      </w:pPr>
      <w:r>
        <w:rPr>
          <w:rFonts w:ascii="Arial" w:hAnsi="Arial" w:cs="Arial"/>
          <w:sz w:val="22"/>
          <w:szCs w:val="22"/>
        </w:rPr>
        <w:t>Pedro de Toledo</w:t>
      </w:r>
      <w:r w:rsidR="00CE24C7" w:rsidRPr="00F77FEA">
        <w:rPr>
          <w:rFonts w:ascii="Arial" w:hAnsi="Arial" w:cs="Arial"/>
          <w:sz w:val="22"/>
          <w:szCs w:val="22"/>
        </w:rPr>
        <w:t>, ___ de ______________________ de 201</w:t>
      </w:r>
      <w:r w:rsidR="000421E9">
        <w:rPr>
          <w:rFonts w:ascii="Arial" w:hAnsi="Arial" w:cs="Arial"/>
          <w:sz w:val="22"/>
          <w:szCs w:val="22"/>
        </w:rPr>
        <w:t>8</w:t>
      </w:r>
      <w:r w:rsidR="00CE24C7" w:rsidRPr="00F77FEA">
        <w:rPr>
          <w:rFonts w:ascii="Arial" w:hAnsi="Arial" w:cs="Arial"/>
          <w:sz w:val="22"/>
          <w:szCs w:val="22"/>
        </w:rPr>
        <w:t>.</w:t>
      </w:r>
    </w:p>
    <w:p w:rsidR="00CE24C7" w:rsidRPr="00F77FEA" w:rsidRDefault="00CE24C7" w:rsidP="00CE24C7">
      <w:pPr>
        <w:jc w:val="both"/>
        <w:rPr>
          <w:rFonts w:ascii="Arial" w:hAnsi="Arial" w:cs="Arial"/>
          <w:sz w:val="22"/>
          <w:szCs w:val="22"/>
        </w:rPr>
      </w:pPr>
    </w:p>
    <w:tbl>
      <w:tblPr>
        <w:tblW w:w="9828" w:type="dxa"/>
        <w:tblLayout w:type="fixed"/>
        <w:tblLook w:val="01E0"/>
      </w:tblPr>
      <w:tblGrid>
        <w:gridCol w:w="4608"/>
        <w:gridCol w:w="5220"/>
      </w:tblGrid>
      <w:tr w:rsidR="00CE24C7" w:rsidRPr="00E8747D" w:rsidTr="00E8747D">
        <w:trPr>
          <w:trHeight w:val="208"/>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b/>
                <w:spacing w:val="-3"/>
                <w:sz w:val="20"/>
                <w:szCs w:val="20"/>
              </w:rPr>
            </w:pPr>
            <w:r w:rsidRPr="00E8747D">
              <w:rPr>
                <w:rFonts w:ascii="Arial" w:hAnsi="Arial" w:cs="Arial"/>
                <w:b/>
                <w:spacing w:val="-3"/>
                <w:sz w:val="20"/>
                <w:szCs w:val="20"/>
              </w:rPr>
              <w:t>_______________</w:t>
            </w:r>
            <w:r w:rsidR="005443EC" w:rsidRPr="00E8747D">
              <w:rPr>
                <w:rFonts w:ascii="Arial" w:hAnsi="Arial" w:cs="Arial"/>
                <w:b/>
                <w:spacing w:val="-3"/>
                <w:sz w:val="20"/>
                <w:szCs w:val="20"/>
              </w:rPr>
              <w:t>___________________</w:t>
            </w:r>
          </w:p>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Prefeito Municipal</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b/>
                <w:sz w:val="20"/>
                <w:szCs w:val="20"/>
              </w:rPr>
            </w:pPr>
            <w:r w:rsidRPr="00E8747D">
              <w:rPr>
                <w:rFonts w:ascii="Arial" w:hAnsi="Arial" w:cs="Arial"/>
                <w:b/>
                <w:sz w:val="20"/>
                <w:szCs w:val="20"/>
              </w:rPr>
              <w:t>______________</w:t>
            </w:r>
            <w:r w:rsidR="005443EC" w:rsidRPr="00E8747D">
              <w:rPr>
                <w:rFonts w:ascii="Arial" w:hAnsi="Arial" w:cs="Arial"/>
                <w:b/>
                <w:sz w:val="20"/>
                <w:szCs w:val="20"/>
              </w:rPr>
              <w:t>_______________________</w:t>
            </w:r>
          </w:p>
          <w:p w:rsidR="00CE24C7" w:rsidRPr="00E8747D" w:rsidRDefault="00CE24C7" w:rsidP="00E8747D">
            <w:pPr>
              <w:autoSpaceDE w:val="0"/>
              <w:autoSpaceDN w:val="0"/>
              <w:adjustRightInd w:val="0"/>
              <w:rPr>
                <w:rFonts w:ascii="Arial" w:hAnsi="Arial" w:cs="Arial"/>
                <w:sz w:val="20"/>
                <w:szCs w:val="20"/>
              </w:rPr>
            </w:pPr>
            <w:r w:rsidRPr="00E8747D">
              <w:rPr>
                <w:rFonts w:ascii="Arial" w:hAnsi="Arial" w:cs="Arial"/>
                <w:b/>
                <w:bCs/>
                <w:sz w:val="20"/>
                <w:szCs w:val="20"/>
              </w:rPr>
              <w:t>(</w:t>
            </w:r>
            <w:r w:rsidRPr="00E8747D">
              <w:rPr>
                <w:rFonts w:ascii="Arial" w:hAnsi="Arial" w:cs="Arial"/>
                <w:sz w:val="20"/>
                <w:szCs w:val="20"/>
              </w:rPr>
              <w:t>Nome da Associação ou Cooperativa vencedora Grupo Formal) ou (Agricultores Familiares no caso de grupo informal)</w:t>
            </w:r>
          </w:p>
          <w:p w:rsidR="00CE24C7" w:rsidRPr="00E8747D" w:rsidRDefault="00CE24C7" w:rsidP="008631D2">
            <w:pPr>
              <w:rPr>
                <w:rFonts w:ascii="Arial" w:hAnsi="Arial" w:cs="Arial"/>
                <w:b/>
                <w:sz w:val="20"/>
                <w:szCs w:val="20"/>
              </w:rPr>
            </w:pPr>
          </w:p>
        </w:tc>
      </w:tr>
      <w:tr w:rsidR="00CE24C7" w:rsidRPr="00E8747D" w:rsidTr="00536161">
        <w:trPr>
          <w:trHeight w:val="65"/>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Pela CONTRATANTE</w:t>
            </w:r>
          </w:p>
        </w:tc>
        <w:tc>
          <w:tcPr>
            <w:tcW w:w="5220" w:type="dxa"/>
            <w:shd w:val="clear" w:color="auto" w:fill="auto"/>
          </w:tcPr>
          <w:p w:rsidR="00CE24C7" w:rsidRPr="00E8747D" w:rsidRDefault="00CE24C7" w:rsidP="008631D2">
            <w:pPr>
              <w:rPr>
                <w:rFonts w:ascii="Arial" w:hAnsi="Arial" w:cs="Arial"/>
                <w:sz w:val="20"/>
                <w:szCs w:val="20"/>
              </w:rPr>
            </w:pPr>
            <w:r w:rsidRPr="00E8747D">
              <w:rPr>
                <w:rFonts w:ascii="Arial" w:hAnsi="Arial" w:cs="Arial"/>
                <w:spacing w:val="-3"/>
                <w:sz w:val="20"/>
                <w:szCs w:val="20"/>
              </w:rPr>
              <w:t>Pela CONTRATADA</w:t>
            </w:r>
          </w:p>
        </w:tc>
      </w:tr>
      <w:tr w:rsidR="00CE24C7" w:rsidRPr="00E8747D" w:rsidTr="00536161">
        <w:trPr>
          <w:trHeight w:val="184"/>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p>
        </w:tc>
      </w:tr>
      <w:tr w:rsidR="00CE24C7" w:rsidRPr="00E8747D" w:rsidTr="00536161">
        <w:trPr>
          <w:trHeight w:val="443"/>
        </w:trPr>
        <w:tc>
          <w:tcPr>
            <w:tcW w:w="4608" w:type="dxa"/>
            <w:shd w:val="clear" w:color="auto" w:fill="auto"/>
          </w:tcPr>
          <w:p w:rsidR="00CE24C7" w:rsidRPr="00E8747D" w:rsidRDefault="00CE24C7" w:rsidP="00E8747D">
            <w:pPr>
              <w:tabs>
                <w:tab w:val="left" w:pos="-1440"/>
                <w:tab w:val="left" w:pos="-720"/>
                <w:tab w:val="left" w:pos="4536"/>
              </w:tabs>
              <w:suppressAutoHyphens/>
              <w:rPr>
                <w:rFonts w:ascii="Arial" w:hAnsi="Arial" w:cs="Arial"/>
                <w:spacing w:val="-3"/>
                <w:sz w:val="20"/>
                <w:szCs w:val="20"/>
              </w:rPr>
            </w:pPr>
            <w:r w:rsidRPr="00E8747D">
              <w:rPr>
                <w:rFonts w:ascii="Arial" w:hAnsi="Arial" w:cs="Arial"/>
                <w:spacing w:val="-3"/>
                <w:sz w:val="20"/>
                <w:szCs w:val="20"/>
              </w:rPr>
              <w:t>TESTEMUNHAS:</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p>
          <w:p w:rsidR="00CE24C7" w:rsidRPr="00E8747D" w:rsidRDefault="00CE24C7" w:rsidP="00E8747D">
            <w:pPr>
              <w:tabs>
                <w:tab w:val="center" w:pos="4680"/>
              </w:tabs>
              <w:suppressAutoHyphens/>
              <w:spacing w:before="80"/>
              <w:rPr>
                <w:rFonts w:ascii="Arial" w:hAnsi="Arial" w:cs="Arial"/>
                <w:spacing w:val="-3"/>
                <w:sz w:val="20"/>
                <w:szCs w:val="20"/>
              </w:rPr>
            </w:pPr>
          </w:p>
        </w:tc>
      </w:tr>
      <w:tr w:rsidR="00CE24C7" w:rsidRPr="00E8747D" w:rsidTr="00536161">
        <w:trPr>
          <w:trHeight w:val="355"/>
        </w:trPr>
        <w:tc>
          <w:tcPr>
            <w:tcW w:w="4608" w:type="dxa"/>
            <w:shd w:val="clear" w:color="auto" w:fill="auto"/>
          </w:tcPr>
          <w:p w:rsidR="00CE24C7" w:rsidRPr="00E8747D" w:rsidRDefault="00CE24C7" w:rsidP="00536161">
            <w:pPr>
              <w:tabs>
                <w:tab w:val="center" w:pos="4680"/>
              </w:tabs>
              <w:suppressAutoHyphens/>
              <w:rPr>
                <w:rFonts w:ascii="Arial" w:hAnsi="Arial" w:cs="Arial"/>
                <w:b/>
                <w:spacing w:val="-3"/>
                <w:sz w:val="20"/>
                <w:szCs w:val="20"/>
              </w:rPr>
            </w:pPr>
            <w:r w:rsidRPr="00E8747D">
              <w:rPr>
                <w:rFonts w:ascii="Arial" w:hAnsi="Arial" w:cs="Arial"/>
                <w:b/>
                <w:spacing w:val="-3"/>
                <w:sz w:val="20"/>
                <w:szCs w:val="20"/>
              </w:rPr>
              <w:t>_________________</w:t>
            </w:r>
            <w:r w:rsidR="005443EC" w:rsidRPr="00E8747D">
              <w:rPr>
                <w:rFonts w:ascii="Arial" w:hAnsi="Arial" w:cs="Arial"/>
                <w:b/>
                <w:spacing w:val="-3"/>
                <w:sz w:val="20"/>
                <w:szCs w:val="20"/>
              </w:rPr>
              <w:t>__________________</w:t>
            </w:r>
          </w:p>
        </w:tc>
        <w:tc>
          <w:tcPr>
            <w:tcW w:w="5220" w:type="dxa"/>
            <w:shd w:val="clear" w:color="auto" w:fill="auto"/>
          </w:tcPr>
          <w:p w:rsidR="00CE24C7" w:rsidRPr="00E8747D" w:rsidRDefault="00CE24C7" w:rsidP="00536161">
            <w:pPr>
              <w:tabs>
                <w:tab w:val="center" w:pos="4680"/>
              </w:tabs>
              <w:suppressAutoHyphens/>
              <w:rPr>
                <w:rFonts w:ascii="Arial" w:hAnsi="Arial" w:cs="Arial"/>
                <w:b/>
                <w:spacing w:val="-3"/>
                <w:sz w:val="20"/>
                <w:szCs w:val="20"/>
              </w:rPr>
            </w:pPr>
            <w:r w:rsidRPr="00E8747D">
              <w:rPr>
                <w:rFonts w:ascii="Arial" w:hAnsi="Arial" w:cs="Arial"/>
                <w:b/>
                <w:spacing w:val="-3"/>
                <w:sz w:val="20"/>
                <w:szCs w:val="20"/>
              </w:rPr>
              <w:t>___________</w:t>
            </w:r>
            <w:r w:rsidR="005443EC" w:rsidRPr="00E8747D">
              <w:rPr>
                <w:rFonts w:ascii="Arial" w:hAnsi="Arial" w:cs="Arial"/>
                <w:b/>
                <w:spacing w:val="-3"/>
                <w:sz w:val="20"/>
                <w:szCs w:val="20"/>
              </w:rPr>
              <w:t>___________________________</w:t>
            </w:r>
          </w:p>
          <w:p w:rsidR="00CE24C7" w:rsidRPr="00E8747D" w:rsidRDefault="00CE24C7" w:rsidP="00E8747D">
            <w:pPr>
              <w:tabs>
                <w:tab w:val="center" w:pos="4680"/>
              </w:tabs>
              <w:suppressAutoHyphens/>
              <w:spacing w:before="80"/>
              <w:rPr>
                <w:rFonts w:ascii="Arial" w:hAnsi="Arial" w:cs="Arial"/>
                <w:b/>
                <w:spacing w:val="-3"/>
                <w:sz w:val="20"/>
                <w:szCs w:val="20"/>
              </w:rPr>
            </w:pPr>
          </w:p>
        </w:tc>
      </w:tr>
      <w:tr w:rsidR="00CE24C7" w:rsidRPr="00E8747D" w:rsidTr="00536161">
        <w:trPr>
          <w:trHeight w:val="61"/>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lang w:val="en-US"/>
              </w:rPr>
            </w:pPr>
            <w:r w:rsidRPr="00E8747D">
              <w:rPr>
                <w:rFonts w:ascii="Arial" w:hAnsi="Arial" w:cs="Arial"/>
                <w:spacing w:val="-3"/>
                <w:sz w:val="20"/>
                <w:szCs w:val="20"/>
                <w:lang w:val="en-US"/>
              </w:rPr>
              <w:t xml:space="preserve">RG N.º </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lang w:val="en-US"/>
              </w:rPr>
              <w:t xml:space="preserve">RG N.º </w:t>
            </w:r>
          </w:p>
        </w:tc>
      </w:tr>
      <w:tr w:rsidR="00CE24C7" w:rsidRPr="00E8747D" w:rsidTr="00536161">
        <w:trPr>
          <w:trHeight w:val="61"/>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CPF N.º</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CPF N.º</w:t>
            </w:r>
          </w:p>
        </w:tc>
      </w:tr>
    </w:tbl>
    <w:p w:rsidR="00CE24C7" w:rsidRPr="008B07D0" w:rsidRDefault="00CE24C7" w:rsidP="00CE24C7">
      <w:pPr>
        <w:jc w:val="both"/>
        <w:rPr>
          <w:rFonts w:ascii="Arial" w:hAnsi="Arial" w:cs="Arial"/>
          <w:sz w:val="20"/>
          <w:szCs w:val="20"/>
        </w:rPr>
      </w:pPr>
    </w:p>
    <w:p w:rsidR="00CE24C7" w:rsidRPr="008B07D0" w:rsidRDefault="00CE24C7" w:rsidP="008B07D0">
      <w:pPr>
        <w:pStyle w:val="Ttulo2"/>
        <w:jc w:val="center"/>
        <w:rPr>
          <w:b w:val="0"/>
          <w:sz w:val="20"/>
          <w:szCs w:val="20"/>
        </w:rPr>
      </w:pPr>
      <w:r w:rsidRPr="008B07D0">
        <w:rPr>
          <w:b w:val="0"/>
          <w:sz w:val="20"/>
          <w:szCs w:val="20"/>
        </w:rPr>
        <w:t>VISTO E APROVADO PELA ASSESSORIA JURÍDICA</w:t>
      </w:r>
    </w:p>
    <w:p w:rsidR="00405FF0" w:rsidRPr="003F2ED2" w:rsidRDefault="00405FF0" w:rsidP="00405FF0">
      <w:pPr>
        <w:jc w:val="center"/>
        <w:rPr>
          <w:rFonts w:ascii="Arial" w:hAnsi="Arial" w:cs="Arial"/>
          <w:b/>
          <w:sz w:val="22"/>
          <w:szCs w:val="22"/>
        </w:rPr>
      </w:pPr>
    </w:p>
    <w:p w:rsidR="00CE24C7" w:rsidRPr="00405FF0" w:rsidRDefault="00536161" w:rsidP="00CE24C7">
      <w:pPr>
        <w:jc w:val="center"/>
        <w:rPr>
          <w:rFonts w:ascii="Arial" w:hAnsi="Arial" w:cs="Arial"/>
          <w:bCs/>
          <w:i/>
          <w:iCs/>
          <w:sz w:val="20"/>
          <w:szCs w:val="20"/>
        </w:rPr>
      </w:pPr>
      <w:r>
        <w:rPr>
          <w:rFonts w:ascii="Arial" w:hAnsi="Arial" w:cs="Arial"/>
          <w:bCs/>
          <w:iCs/>
          <w:sz w:val="20"/>
          <w:szCs w:val="20"/>
        </w:rPr>
        <w:t>Advogado – OAB/SP.</w:t>
      </w:r>
    </w:p>
    <w:p w:rsidR="00CE24C7" w:rsidRPr="008B07D0" w:rsidRDefault="008B07D0" w:rsidP="008B07D0">
      <w:pPr>
        <w:jc w:val="center"/>
        <w:rPr>
          <w:rFonts w:ascii="Arial" w:hAnsi="Arial" w:cs="Arial"/>
          <w:b/>
          <w:sz w:val="20"/>
          <w:szCs w:val="20"/>
        </w:rPr>
      </w:pPr>
      <w:r>
        <w:rPr>
          <w:rFonts w:ascii="Arial" w:hAnsi="Arial" w:cs="Arial"/>
          <w:sz w:val="20"/>
          <w:szCs w:val="20"/>
        </w:rPr>
        <w:br w:type="page"/>
      </w:r>
      <w:r w:rsidR="00CE24C7" w:rsidRPr="008B07D0">
        <w:rPr>
          <w:rFonts w:ascii="Arial" w:hAnsi="Arial" w:cs="Arial"/>
          <w:b/>
          <w:sz w:val="20"/>
          <w:szCs w:val="20"/>
        </w:rPr>
        <w:lastRenderedPageBreak/>
        <w:t>ANEXO IV – MODELO DE DECLARAÇÃO DA LICITANTE DE</w:t>
      </w:r>
    </w:p>
    <w:p w:rsidR="00CE24C7" w:rsidRPr="008B07D0" w:rsidRDefault="00CE24C7" w:rsidP="00C22361">
      <w:pPr>
        <w:pStyle w:val="Ttulo4"/>
        <w:spacing w:line="360" w:lineRule="auto"/>
        <w:jc w:val="center"/>
        <w:rPr>
          <w:rFonts w:ascii="Arial" w:hAnsi="Arial" w:cs="Arial"/>
          <w:sz w:val="20"/>
          <w:szCs w:val="20"/>
        </w:rPr>
      </w:pPr>
      <w:r w:rsidRPr="008B07D0">
        <w:rPr>
          <w:rFonts w:ascii="Arial" w:hAnsi="Arial" w:cs="Arial"/>
          <w:sz w:val="20"/>
          <w:szCs w:val="20"/>
        </w:rPr>
        <w:t>PLENO ATENDIMENTO AOS REQUISITOS DE HABILITAÇÃO</w:t>
      </w:r>
    </w:p>
    <w:p w:rsidR="00CE24C7" w:rsidRPr="008B07D0" w:rsidRDefault="00CE24C7" w:rsidP="00CE24C7">
      <w:pPr>
        <w:pStyle w:val="Corpodetexto"/>
        <w:spacing w:line="360" w:lineRule="auto"/>
        <w:rPr>
          <w:rFonts w:ascii="Arial" w:hAnsi="Arial" w:cs="Arial"/>
          <w:bCs/>
          <w:sz w:val="20"/>
          <w:szCs w:val="20"/>
        </w:rPr>
      </w:pPr>
    </w:p>
    <w:p w:rsidR="00CE24C7" w:rsidRPr="008B07D0" w:rsidRDefault="00CE24C7" w:rsidP="00CE24C7">
      <w:pPr>
        <w:jc w:val="both"/>
        <w:rPr>
          <w:rFonts w:ascii="Arial" w:hAnsi="Arial" w:cs="Arial"/>
          <w:bCs/>
          <w:sz w:val="20"/>
          <w:szCs w:val="20"/>
        </w:rPr>
      </w:pPr>
      <w:r w:rsidRPr="008B07D0">
        <w:rPr>
          <w:rFonts w:ascii="Arial" w:hAnsi="Arial" w:cs="Arial"/>
          <w:bCs/>
          <w:sz w:val="20"/>
          <w:szCs w:val="20"/>
        </w:rPr>
        <w:t>A</w:t>
      </w:r>
    </w:p>
    <w:p w:rsidR="00CE24C7" w:rsidRPr="008B07D0" w:rsidRDefault="00CE24C7" w:rsidP="00CE24C7">
      <w:pPr>
        <w:jc w:val="both"/>
        <w:rPr>
          <w:rFonts w:ascii="Arial" w:hAnsi="Arial" w:cs="Arial"/>
          <w:bCs/>
          <w:sz w:val="20"/>
          <w:szCs w:val="20"/>
        </w:rPr>
      </w:pPr>
      <w:r w:rsidRPr="008B07D0">
        <w:rPr>
          <w:rFonts w:ascii="Arial" w:hAnsi="Arial" w:cs="Arial"/>
          <w:bCs/>
          <w:sz w:val="20"/>
          <w:szCs w:val="20"/>
        </w:rPr>
        <w:t xml:space="preserve">PREFEITURA MUNICIPAL DE </w:t>
      </w:r>
      <w:r w:rsidR="00377D9A">
        <w:rPr>
          <w:rFonts w:ascii="Arial" w:hAnsi="Arial" w:cs="Arial"/>
          <w:bCs/>
          <w:sz w:val="20"/>
          <w:szCs w:val="20"/>
        </w:rPr>
        <w:t>PEDRO DE TOLEDO</w:t>
      </w:r>
    </w:p>
    <w:p w:rsidR="00CE24C7" w:rsidRPr="008B07D0" w:rsidRDefault="00A644CE" w:rsidP="00CE24C7">
      <w:pPr>
        <w:tabs>
          <w:tab w:val="left" w:pos="709"/>
        </w:tabs>
        <w:jc w:val="both"/>
        <w:rPr>
          <w:rFonts w:ascii="Arial" w:hAnsi="Arial" w:cs="Arial"/>
          <w:bCs/>
          <w:sz w:val="20"/>
          <w:szCs w:val="20"/>
        </w:rPr>
      </w:pPr>
      <w:r>
        <w:rPr>
          <w:rFonts w:ascii="Arial" w:hAnsi="Arial" w:cs="Arial"/>
          <w:bCs/>
          <w:sz w:val="20"/>
          <w:szCs w:val="20"/>
        </w:rPr>
        <w:t>CHAMADA PUBLICA N° 0</w:t>
      </w:r>
      <w:r w:rsidR="006E7F34">
        <w:rPr>
          <w:rFonts w:ascii="Arial" w:hAnsi="Arial" w:cs="Arial"/>
          <w:bCs/>
          <w:sz w:val="20"/>
          <w:szCs w:val="20"/>
        </w:rPr>
        <w:t>2</w:t>
      </w:r>
      <w:r w:rsidR="00CE24C7" w:rsidRPr="008B07D0">
        <w:rPr>
          <w:rFonts w:ascii="Arial" w:hAnsi="Arial" w:cs="Arial"/>
          <w:bCs/>
          <w:sz w:val="20"/>
          <w:szCs w:val="20"/>
        </w:rPr>
        <w:t>/201</w:t>
      </w:r>
      <w:r w:rsidR="006E7F34">
        <w:rPr>
          <w:rFonts w:ascii="Arial" w:hAnsi="Arial" w:cs="Arial"/>
          <w:bCs/>
          <w:sz w:val="20"/>
          <w:szCs w:val="20"/>
        </w:rPr>
        <w:t>8</w:t>
      </w:r>
    </w:p>
    <w:p w:rsidR="00CE24C7" w:rsidRPr="008B07D0" w:rsidRDefault="00CE24C7" w:rsidP="00CE24C7">
      <w:pPr>
        <w:jc w:val="both"/>
        <w:rPr>
          <w:rFonts w:ascii="Arial" w:hAnsi="Arial" w:cs="Arial"/>
          <w:bCs/>
          <w:sz w:val="20"/>
          <w:szCs w:val="20"/>
        </w:rPr>
      </w:pPr>
      <w:r w:rsidRPr="008B07D0">
        <w:rPr>
          <w:rFonts w:ascii="Arial" w:hAnsi="Arial" w:cs="Arial"/>
          <w:bCs/>
          <w:sz w:val="20"/>
          <w:szCs w:val="20"/>
        </w:rPr>
        <w:t xml:space="preserve">PROCESSO N° </w:t>
      </w:r>
      <w:r w:rsidR="000421E9">
        <w:rPr>
          <w:rFonts w:ascii="Arial" w:hAnsi="Arial" w:cs="Arial"/>
          <w:bCs/>
          <w:sz w:val="20"/>
          <w:szCs w:val="20"/>
        </w:rPr>
        <w:t>XX</w:t>
      </w:r>
      <w:r w:rsidRPr="008B07D0">
        <w:rPr>
          <w:rFonts w:ascii="Arial" w:hAnsi="Arial" w:cs="Arial"/>
          <w:bCs/>
          <w:sz w:val="20"/>
          <w:szCs w:val="20"/>
        </w:rPr>
        <w:t>/201</w:t>
      </w:r>
      <w:r w:rsidR="000421E9">
        <w:rPr>
          <w:rFonts w:ascii="Arial" w:hAnsi="Arial" w:cs="Arial"/>
          <w:bCs/>
          <w:sz w:val="20"/>
          <w:szCs w:val="20"/>
        </w:rPr>
        <w:t>8</w:t>
      </w:r>
      <w:r w:rsidRPr="008B07D0">
        <w:rPr>
          <w:rFonts w:ascii="Arial" w:hAnsi="Arial" w:cs="Arial"/>
          <w:bCs/>
          <w:sz w:val="20"/>
          <w:szCs w:val="20"/>
        </w:rPr>
        <w:t>.</w:t>
      </w:r>
    </w:p>
    <w:p w:rsidR="00CE24C7" w:rsidRPr="008B07D0" w:rsidRDefault="00CE24C7" w:rsidP="00CE24C7">
      <w:pPr>
        <w:pStyle w:val="Normal10pt"/>
        <w:rPr>
          <w:rFonts w:ascii="Arial" w:hAnsi="Arial" w:cs="Arial"/>
        </w:rPr>
      </w:pPr>
      <w:r w:rsidRPr="008B07D0">
        <w:rPr>
          <w:rFonts w:ascii="Arial" w:hAnsi="Arial" w:cs="Arial"/>
        </w:rPr>
        <w:t>OBJETO: Aquisição de gêneros alimentícios da Agricultura Familiar e do Empreendedor Familiar Rural</w:t>
      </w:r>
      <w:r w:rsidR="00E30DCD">
        <w:rPr>
          <w:rFonts w:ascii="Arial" w:hAnsi="Arial" w:cs="Arial"/>
        </w:rPr>
        <w:t>,</w:t>
      </w:r>
      <w:r w:rsidRPr="008B07D0">
        <w:rPr>
          <w:rFonts w:ascii="Arial" w:hAnsi="Arial" w:cs="Arial"/>
        </w:rPr>
        <w:t xml:space="preserve"> para o atendimento ao Programa Nacional de Alimentação Escolar/PNAE </w:t>
      </w:r>
    </w:p>
    <w:p w:rsidR="00CE24C7" w:rsidRPr="008B07D0" w:rsidRDefault="00CE24C7" w:rsidP="00CE24C7">
      <w:pPr>
        <w:pStyle w:val="Corpodetexto"/>
        <w:spacing w:line="360" w:lineRule="auto"/>
        <w:rPr>
          <w:rFonts w:ascii="Arial" w:hAnsi="Arial" w:cs="Arial"/>
          <w:sz w:val="20"/>
          <w:szCs w:val="20"/>
        </w:rPr>
      </w:pPr>
    </w:p>
    <w:p w:rsidR="00CE24C7" w:rsidRPr="008B07D0" w:rsidRDefault="00CE24C7" w:rsidP="00CE24C7">
      <w:pPr>
        <w:spacing w:line="360" w:lineRule="auto"/>
        <w:ind w:firstLine="2268"/>
        <w:jc w:val="both"/>
        <w:rPr>
          <w:rFonts w:ascii="Arial" w:hAnsi="Arial" w:cs="Arial"/>
          <w:sz w:val="20"/>
          <w:szCs w:val="20"/>
        </w:rPr>
      </w:pPr>
      <w:r w:rsidRPr="008B07D0">
        <w:rPr>
          <w:rFonts w:ascii="Arial" w:hAnsi="Arial" w:cs="Arial"/>
          <w:sz w:val="20"/>
          <w:szCs w:val="20"/>
        </w:rPr>
        <w:t xml:space="preserve">Vimos pela presente apresentar a Vossa Senhoria, nossa documentação referente à licitação em epígrafe e declaramos que atendemos a todos os requisitos de Habilitação, assumindo inteira responsabilidade por quaisquer erros, ou omissões que tiverem sido cometidos quando da preparação da mesma, não havendo fato impeditivo à nossa habilitação. </w:t>
      </w: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pStyle w:val="Ttulo1"/>
        <w:rPr>
          <w:rFonts w:ascii="Arial" w:hAnsi="Arial" w:cs="Arial"/>
          <w:b w:val="0"/>
          <w:sz w:val="20"/>
          <w:szCs w:val="20"/>
        </w:rPr>
      </w:pPr>
      <w:r w:rsidRPr="008B07D0">
        <w:rPr>
          <w:rFonts w:ascii="Arial" w:hAnsi="Arial" w:cs="Arial"/>
          <w:b w:val="0"/>
          <w:sz w:val="20"/>
          <w:szCs w:val="20"/>
        </w:rPr>
        <w:t>Local, _____ de __________________ de 201</w:t>
      </w:r>
      <w:r w:rsidR="006E7F34">
        <w:rPr>
          <w:rFonts w:ascii="Arial" w:hAnsi="Arial" w:cs="Arial"/>
          <w:b w:val="0"/>
          <w:sz w:val="20"/>
          <w:szCs w:val="20"/>
        </w:rPr>
        <w:t>8</w:t>
      </w:r>
      <w:r w:rsidRPr="008B07D0">
        <w:rPr>
          <w:rFonts w:ascii="Arial" w:hAnsi="Arial" w:cs="Arial"/>
          <w:b w:val="0"/>
          <w:sz w:val="20"/>
          <w:szCs w:val="20"/>
        </w:rPr>
        <w:t>.</w:t>
      </w: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jc w:val="center"/>
        <w:rPr>
          <w:rFonts w:ascii="Arial" w:hAnsi="Arial" w:cs="Arial"/>
          <w:sz w:val="20"/>
          <w:szCs w:val="20"/>
        </w:rPr>
      </w:pPr>
      <w:r w:rsidRPr="008B07D0">
        <w:rPr>
          <w:rFonts w:ascii="Arial" w:hAnsi="Arial" w:cs="Arial"/>
          <w:sz w:val="20"/>
          <w:szCs w:val="20"/>
          <w:u w:val="single"/>
        </w:rPr>
        <w:t>.                  Assinatura do Representante                  .</w:t>
      </w:r>
      <w:r w:rsidRPr="008B07D0">
        <w:rPr>
          <w:rFonts w:ascii="Arial" w:hAnsi="Arial" w:cs="Arial"/>
          <w:sz w:val="20"/>
          <w:szCs w:val="20"/>
        </w:rPr>
        <w:t xml:space="preserve"> </w:t>
      </w:r>
    </w:p>
    <w:p w:rsidR="00CE24C7" w:rsidRPr="008B07D0" w:rsidRDefault="00CE24C7" w:rsidP="00CE24C7">
      <w:pPr>
        <w:jc w:val="center"/>
        <w:rPr>
          <w:rFonts w:ascii="Arial" w:hAnsi="Arial" w:cs="Arial"/>
          <w:sz w:val="20"/>
          <w:szCs w:val="20"/>
        </w:rPr>
      </w:pPr>
      <w:r w:rsidRPr="008B07D0">
        <w:rPr>
          <w:rFonts w:ascii="Arial" w:hAnsi="Arial" w:cs="Arial"/>
          <w:sz w:val="20"/>
          <w:szCs w:val="20"/>
        </w:rPr>
        <w:t>Razão Social da Empresa</w:t>
      </w:r>
    </w:p>
    <w:p w:rsidR="00CE24C7" w:rsidRPr="008B07D0" w:rsidRDefault="00CE24C7" w:rsidP="00CE24C7">
      <w:pPr>
        <w:jc w:val="center"/>
        <w:rPr>
          <w:rFonts w:ascii="Arial" w:hAnsi="Arial" w:cs="Arial"/>
          <w:sz w:val="20"/>
          <w:szCs w:val="20"/>
        </w:rPr>
      </w:pPr>
      <w:r w:rsidRPr="008B07D0">
        <w:rPr>
          <w:rFonts w:ascii="Arial" w:hAnsi="Arial" w:cs="Arial"/>
          <w:sz w:val="20"/>
          <w:szCs w:val="20"/>
        </w:rPr>
        <w:t>Nome Completo do Representante da Empresa</w:t>
      </w: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jc w:val="center"/>
        <w:rPr>
          <w:rFonts w:ascii="Arial" w:hAnsi="Arial" w:cs="Arial"/>
          <w:sz w:val="20"/>
          <w:szCs w:val="20"/>
        </w:rPr>
      </w:pPr>
    </w:p>
    <w:p w:rsidR="00155C72" w:rsidRDefault="00CE24C7" w:rsidP="008B07D0">
      <w:pPr>
        <w:pStyle w:val="Corpodetexto2"/>
        <w:spacing w:after="0" w:line="240" w:lineRule="auto"/>
        <w:jc w:val="center"/>
        <w:rPr>
          <w:rFonts w:ascii="Arial" w:hAnsi="Arial" w:cs="Arial"/>
          <w:sz w:val="16"/>
          <w:szCs w:val="16"/>
        </w:rPr>
      </w:pPr>
      <w:r w:rsidRPr="008B07D0">
        <w:rPr>
          <w:rFonts w:ascii="Arial" w:hAnsi="Arial" w:cs="Arial"/>
          <w:sz w:val="16"/>
          <w:szCs w:val="16"/>
        </w:rPr>
        <w:t xml:space="preserve">(DEVE SER EMITIDO </w:t>
      </w:r>
      <w:smartTag w:uri="urn:schemas-microsoft-com:office:smarttags" w:element="PersonName">
        <w:smartTagPr>
          <w:attr w:name="ProductID" w:val="EM PAPEL QUE CONTENHA"/>
        </w:smartTagPr>
        <w:r w:rsidRPr="008B07D0">
          <w:rPr>
            <w:rFonts w:ascii="Arial" w:hAnsi="Arial" w:cs="Arial"/>
            <w:sz w:val="16"/>
            <w:szCs w:val="16"/>
          </w:rPr>
          <w:t>EM PAPEL QUE CONTENHA</w:t>
        </w:r>
      </w:smartTag>
      <w:r w:rsidRPr="008B07D0">
        <w:rPr>
          <w:rFonts w:ascii="Arial" w:hAnsi="Arial" w:cs="Arial"/>
          <w:sz w:val="16"/>
          <w:szCs w:val="16"/>
        </w:rPr>
        <w:t xml:space="preserve"> A DENOMINAÇÃO OU RAZÃO SOCIAL DA EMPRESA LICITANTE)</w:t>
      </w:r>
    </w:p>
    <w:p w:rsidR="00CE24C7" w:rsidRPr="008B07D0" w:rsidRDefault="00155C72" w:rsidP="00155C72">
      <w:pPr>
        <w:pStyle w:val="Corpodetexto2"/>
        <w:spacing w:after="0" w:line="240" w:lineRule="auto"/>
        <w:jc w:val="center"/>
        <w:rPr>
          <w:rFonts w:ascii="Arial" w:hAnsi="Arial" w:cs="Arial"/>
          <w:b/>
          <w:sz w:val="20"/>
          <w:szCs w:val="20"/>
        </w:rPr>
      </w:pPr>
      <w:r>
        <w:rPr>
          <w:rFonts w:ascii="Arial" w:hAnsi="Arial" w:cs="Arial"/>
          <w:sz w:val="16"/>
          <w:szCs w:val="16"/>
        </w:rPr>
        <w:br w:type="page"/>
      </w:r>
      <w:r w:rsidR="00CE24C7" w:rsidRPr="008B07D0">
        <w:rPr>
          <w:rFonts w:ascii="Arial" w:hAnsi="Arial" w:cs="Arial"/>
          <w:b/>
          <w:sz w:val="20"/>
          <w:szCs w:val="20"/>
        </w:rPr>
        <w:lastRenderedPageBreak/>
        <w:t>A N E X O   V</w:t>
      </w:r>
    </w:p>
    <w:p w:rsidR="00CE24C7" w:rsidRPr="008B07D0" w:rsidRDefault="00CE24C7" w:rsidP="00CE24C7">
      <w:pPr>
        <w:pStyle w:val="Corpodetexto2"/>
        <w:spacing w:after="20" w:line="240" w:lineRule="auto"/>
        <w:jc w:val="center"/>
        <w:rPr>
          <w:rFonts w:ascii="Arial" w:hAnsi="Arial" w:cs="Arial"/>
          <w:b/>
          <w:sz w:val="20"/>
          <w:szCs w:val="20"/>
        </w:rPr>
      </w:pPr>
    </w:p>
    <w:p w:rsidR="00CE24C7" w:rsidRPr="008B07D0" w:rsidRDefault="00CE24C7" w:rsidP="00CE24C7">
      <w:pPr>
        <w:pStyle w:val="Corpodetexto2"/>
        <w:spacing w:after="80" w:line="240" w:lineRule="auto"/>
        <w:jc w:val="center"/>
        <w:rPr>
          <w:rFonts w:ascii="Arial" w:hAnsi="Arial" w:cs="Arial"/>
          <w:b/>
          <w:sz w:val="20"/>
          <w:szCs w:val="20"/>
        </w:rPr>
      </w:pPr>
      <w:r w:rsidRPr="008B07D0">
        <w:rPr>
          <w:rFonts w:ascii="Arial" w:hAnsi="Arial" w:cs="Arial"/>
          <w:b/>
          <w:sz w:val="20"/>
          <w:szCs w:val="20"/>
        </w:rPr>
        <w:t>M O D E L O   D E   D E C L A R A Ç Ã O   D E   C O N F O R M I D A D E</w:t>
      </w:r>
    </w:p>
    <w:p w:rsidR="00CE24C7" w:rsidRPr="008B07D0" w:rsidRDefault="00CE24C7" w:rsidP="00CE24C7">
      <w:pPr>
        <w:jc w:val="both"/>
        <w:rPr>
          <w:rFonts w:ascii="Arial" w:hAnsi="Arial" w:cs="Arial"/>
          <w:b/>
          <w:bCs/>
          <w:sz w:val="20"/>
          <w:szCs w:val="20"/>
        </w:rPr>
      </w:pPr>
      <w:r w:rsidRPr="008B07D0">
        <w:rPr>
          <w:rFonts w:ascii="Arial" w:hAnsi="Arial" w:cs="Arial"/>
          <w:b/>
          <w:bCs/>
          <w:sz w:val="20"/>
          <w:szCs w:val="20"/>
        </w:rPr>
        <w:t>A</w:t>
      </w:r>
    </w:p>
    <w:p w:rsidR="00CE24C7" w:rsidRPr="008B07D0" w:rsidRDefault="00CE24C7" w:rsidP="00CE24C7">
      <w:pPr>
        <w:pStyle w:val="Corpodetexto2"/>
        <w:spacing w:after="80" w:line="240" w:lineRule="auto"/>
        <w:rPr>
          <w:rFonts w:ascii="Arial" w:hAnsi="Arial" w:cs="Arial"/>
          <w:b/>
          <w:sz w:val="20"/>
          <w:szCs w:val="20"/>
        </w:rPr>
      </w:pPr>
      <w:r w:rsidRPr="008B07D0">
        <w:rPr>
          <w:rFonts w:ascii="Arial" w:hAnsi="Arial" w:cs="Arial"/>
          <w:b/>
          <w:bCs/>
          <w:sz w:val="20"/>
          <w:szCs w:val="20"/>
        </w:rPr>
        <w:t xml:space="preserve">PREFEITURA MUNICIPAL DE </w:t>
      </w:r>
      <w:r w:rsidR="00377D9A">
        <w:rPr>
          <w:rFonts w:ascii="Arial" w:hAnsi="Arial" w:cs="Arial"/>
          <w:b/>
          <w:bCs/>
          <w:sz w:val="20"/>
          <w:szCs w:val="20"/>
        </w:rPr>
        <w:t>PEDRO DE TOLEDO</w:t>
      </w:r>
    </w:p>
    <w:p w:rsidR="00CE24C7" w:rsidRPr="008B07D0" w:rsidRDefault="00CE24C7" w:rsidP="00CE24C7">
      <w:pPr>
        <w:tabs>
          <w:tab w:val="left" w:pos="709"/>
        </w:tabs>
        <w:jc w:val="both"/>
        <w:rPr>
          <w:rFonts w:ascii="Arial" w:hAnsi="Arial" w:cs="Arial"/>
          <w:bCs/>
          <w:sz w:val="20"/>
          <w:szCs w:val="20"/>
        </w:rPr>
      </w:pPr>
      <w:r w:rsidRPr="008B07D0">
        <w:rPr>
          <w:rFonts w:ascii="Arial" w:hAnsi="Arial" w:cs="Arial"/>
          <w:bCs/>
          <w:sz w:val="20"/>
          <w:szCs w:val="20"/>
        </w:rPr>
        <w:t>CHAMADA PUBLICA N° 00</w:t>
      </w:r>
      <w:r w:rsidR="006E7F34">
        <w:rPr>
          <w:rFonts w:ascii="Arial" w:hAnsi="Arial" w:cs="Arial"/>
          <w:bCs/>
          <w:sz w:val="20"/>
          <w:szCs w:val="20"/>
        </w:rPr>
        <w:t>2</w:t>
      </w:r>
      <w:r w:rsidRPr="008B07D0">
        <w:rPr>
          <w:rFonts w:ascii="Arial" w:hAnsi="Arial" w:cs="Arial"/>
          <w:bCs/>
          <w:sz w:val="20"/>
          <w:szCs w:val="20"/>
        </w:rPr>
        <w:t>/201</w:t>
      </w:r>
      <w:r w:rsidR="006E7F34">
        <w:rPr>
          <w:rFonts w:ascii="Arial" w:hAnsi="Arial" w:cs="Arial"/>
          <w:bCs/>
          <w:sz w:val="20"/>
          <w:szCs w:val="20"/>
        </w:rPr>
        <w:t>8</w:t>
      </w:r>
    </w:p>
    <w:p w:rsidR="00CE24C7" w:rsidRPr="008B07D0" w:rsidRDefault="002430C8" w:rsidP="00CE24C7">
      <w:pPr>
        <w:jc w:val="both"/>
        <w:rPr>
          <w:rFonts w:ascii="Arial" w:hAnsi="Arial" w:cs="Arial"/>
          <w:bCs/>
          <w:sz w:val="20"/>
          <w:szCs w:val="20"/>
        </w:rPr>
      </w:pPr>
      <w:r>
        <w:rPr>
          <w:rFonts w:ascii="Arial" w:hAnsi="Arial" w:cs="Arial"/>
          <w:bCs/>
          <w:sz w:val="20"/>
          <w:szCs w:val="20"/>
        </w:rPr>
        <w:t>PROCESSO N</w:t>
      </w:r>
      <w:r w:rsidR="00CE24C7" w:rsidRPr="008B07D0">
        <w:rPr>
          <w:rFonts w:ascii="Arial" w:hAnsi="Arial" w:cs="Arial"/>
          <w:bCs/>
          <w:sz w:val="20"/>
          <w:szCs w:val="20"/>
        </w:rPr>
        <w:t>°</w:t>
      </w:r>
      <w:r w:rsidR="006E7F34">
        <w:rPr>
          <w:rFonts w:ascii="Arial" w:hAnsi="Arial" w:cs="Arial"/>
          <w:bCs/>
          <w:sz w:val="20"/>
          <w:szCs w:val="20"/>
        </w:rPr>
        <w:t>XX</w:t>
      </w:r>
      <w:r w:rsidR="00CE24C7" w:rsidRPr="008B07D0">
        <w:rPr>
          <w:rFonts w:ascii="Arial" w:hAnsi="Arial" w:cs="Arial"/>
          <w:bCs/>
          <w:sz w:val="20"/>
          <w:szCs w:val="20"/>
        </w:rPr>
        <w:t>/201</w:t>
      </w:r>
      <w:r w:rsidR="006E7F34">
        <w:rPr>
          <w:rFonts w:ascii="Arial" w:hAnsi="Arial" w:cs="Arial"/>
          <w:bCs/>
          <w:sz w:val="20"/>
          <w:szCs w:val="20"/>
        </w:rPr>
        <w:t>8</w:t>
      </w:r>
      <w:r w:rsidR="00CE24C7" w:rsidRPr="008B07D0">
        <w:rPr>
          <w:rFonts w:ascii="Arial" w:hAnsi="Arial" w:cs="Arial"/>
          <w:bCs/>
          <w:sz w:val="20"/>
          <w:szCs w:val="20"/>
        </w:rPr>
        <w:t>.</w:t>
      </w:r>
    </w:p>
    <w:p w:rsidR="00CE24C7" w:rsidRPr="008B07D0" w:rsidRDefault="00CE24C7" w:rsidP="00CE24C7">
      <w:pPr>
        <w:pStyle w:val="Normal10pt"/>
        <w:rPr>
          <w:rFonts w:ascii="Arial" w:hAnsi="Arial" w:cs="Arial"/>
        </w:rPr>
      </w:pPr>
      <w:r w:rsidRPr="008B07D0">
        <w:rPr>
          <w:rFonts w:ascii="Arial" w:hAnsi="Arial" w:cs="Arial"/>
          <w:bCs w:val="0"/>
        </w:rPr>
        <w:t xml:space="preserve">OBJETO: </w:t>
      </w:r>
      <w:r w:rsidRPr="008B07D0">
        <w:rPr>
          <w:rFonts w:ascii="Arial" w:hAnsi="Arial" w:cs="Arial"/>
        </w:rPr>
        <w:t>Aquisição de gêneros alimentícios da Agricultura Familiar e do Empreendedor Familiar Rural</w:t>
      </w:r>
      <w:smartTag w:uri="urn:schemas-microsoft-com:office:smarttags" w:element="PersonName">
        <w:r w:rsidRPr="008B07D0">
          <w:rPr>
            <w:rFonts w:ascii="Arial" w:hAnsi="Arial" w:cs="Arial"/>
          </w:rPr>
          <w:t>,</w:t>
        </w:r>
      </w:smartTag>
      <w:r w:rsidRPr="008B07D0">
        <w:rPr>
          <w:rFonts w:ascii="Arial" w:hAnsi="Arial" w:cs="Arial"/>
        </w:rPr>
        <w:t xml:space="preserve"> para o atendimento ao Programa Nacional de Alimentação Escolar/PNAE</w:t>
      </w:r>
    </w:p>
    <w:p w:rsidR="00CE24C7" w:rsidRPr="008B07D0" w:rsidRDefault="00CE24C7" w:rsidP="00CE24C7">
      <w:pPr>
        <w:pStyle w:val="Normal10pt"/>
        <w:rPr>
          <w:rFonts w:ascii="Arial" w:hAnsi="Arial" w:cs="Arial"/>
          <w:b/>
          <w:bCs w:val="0"/>
        </w:rPr>
      </w:pPr>
    </w:p>
    <w:p w:rsidR="00CE24C7" w:rsidRPr="00155C72" w:rsidRDefault="00E74BF2" w:rsidP="00CE24C7">
      <w:pPr>
        <w:widowControl w:val="0"/>
        <w:autoSpaceDE w:val="0"/>
        <w:autoSpaceDN w:val="0"/>
        <w:adjustRightInd w:val="0"/>
        <w:spacing w:before="120" w:line="360" w:lineRule="auto"/>
        <w:jc w:val="both"/>
        <w:rPr>
          <w:rFonts w:ascii="Arial" w:hAnsi="Arial" w:cs="Arial"/>
          <w:sz w:val="19"/>
          <w:szCs w:val="19"/>
        </w:rPr>
      </w:pPr>
      <w:r w:rsidRPr="00155C72">
        <w:rPr>
          <w:rFonts w:ascii="Arial" w:hAnsi="Arial" w:cs="Arial"/>
          <w:sz w:val="19"/>
          <w:szCs w:val="19"/>
        </w:rPr>
        <w:t>O(A)</w:t>
      </w:r>
      <w:r w:rsidR="00CE24C7" w:rsidRPr="00155C72">
        <w:rPr>
          <w:rFonts w:ascii="Arial" w:hAnsi="Arial" w:cs="Arial"/>
          <w:sz w:val="19"/>
          <w:szCs w:val="19"/>
        </w:rPr>
        <w:t xml:space="preserve"> _________________(</w:t>
      </w:r>
      <w:r w:rsidRPr="00155C72">
        <w:rPr>
          <w:rFonts w:ascii="Arial" w:hAnsi="Arial" w:cs="Arial"/>
          <w:sz w:val="19"/>
          <w:szCs w:val="19"/>
        </w:rPr>
        <w:t xml:space="preserve"> nome do grupo formal ou informal </w:t>
      </w:r>
      <w:r w:rsidR="00CE24C7" w:rsidRPr="00155C72">
        <w:rPr>
          <w:rFonts w:ascii="Arial" w:hAnsi="Arial" w:cs="Arial"/>
          <w:sz w:val="19"/>
          <w:szCs w:val="19"/>
        </w:rPr>
        <w:t>), inscrita no CNPJ sob n.° ____________ com sede à Rua ___________________(endereço completo), por seu representante legal________________ (nome e qualificação do representante legal)</w:t>
      </w:r>
      <w:r w:rsidR="00A644CE">
        <w:rPr>
          <w:rFonts w:ascii="Arial" w:hAnsi="Arial" w:cs="Arial"/>
          <w:sz w:val="19"/>
          <w:szCs w:val="19"/>
        </w:rPr>
        <w:t>, para fins de participação no C</w:t>
      </w:r>
      <w:r w:rsidR="00CE24C7" w:rsidRPr="00155C72">
        <w:rPr>
          <w:rFonts w:ascii="Arial" w:hAnsi="Arial" w:cs="Arial"/>
          <w:sz w:val="19"/>
          <w:szCs w:val="19"/>
        </w:rPr>
        <w:t>hamamento Publico nº. 00</w:t>
      </w:r>
      <w:r w:rsidR="006E7F34">
        <w:rPr>
          <w:rFonts w:ascii="Arial" w:hAnsi="Arial" w:cs="Arial"/>
          <w:sz w:val="19"/>
          <w:szCs w:val="19"/>
        </w:rPr>
        <w:t>2</w:t>
      </w:r>
      <w:r w:rsidR="00CE24C7" w:rsidRPr="00155C72">
        <w:rPr>
          <w:rFonts w:ascii="Arial" w:hAnsi="Arial" w:cs="Arial"/>
          <w:sz w:val="19"/>
          <w:szCs w:val="19"/>
        </w:rPr>
        <w:t>/201</w:t>
      </w:r>
      <w:r w:rsidR="006E7F34">
        <w:rPr>
          <w:rFonts w:ascii="Arial" w:hAnsi="Arial" w:cs="Arial"/>
          <w:sz w:val="19"/>
          <w:szCs w:val="19"/>
        </w:rPr>
        <w:t>8</w:t>
      </w:r>
      <w:r w:rsidR="00CE24C7" w:rsidRPr="00155C72">
        <w:rPr>
          <w:rFonts w:ascii="Arial" w:hAnsi="Arial" w:cs="Arial"/>
          <w:sz w:val="19"/>
          <w:szCs w:val="19"/>
        </w:rPr>
        <w:t xml:space="preserve">, e em cumprimento à legislação e regulamentos vigentes, aos quais se submete, DECLARA que: </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1.</w:t>
      </w:r>
      <w:r w:rsidRPr="00155C72">
        <w:rPr>
          <w:rFonts w:ascii="Arial" w:hAnsi="Arial" w:cs="Arial"/>
          <w:sz w:val="19"/>
          <w:szCs w:val="19"/>
        </w:rPr>
        <w:t xml:space="preserve"> </w:t>
      </w:r>
      <w:r w:rsidR="001373B9" w:rsidRPr="00155C72">
        <w:rPr>
          <w:rFonts w:ascii="Arial" w:hAnsi="Arial" w:cs="Arial"/>
          <w:sz w:val="19"/>
          <w:szCs w:val="19"/>
        </w:rPr>
        <w:t>Inexiste</w:t>
      </w:r>
      <w:r w:rsidRPr="00155C72">
        <w:rPr>
          <w:rFonts w:ascii="Arial" w:hAnsi="Arial" w:cs="Arial"/>
          <w:sz w:val="19"/>
          <w:szCs w:val="19"/>
        </w:rPr>
        <w:t xml:space="preserve"> fato impeditivo quanto à sua habilitação</w:t>
      </w:r>
      <w:r w:rsidRPr="00155C72">
        <w:rPr>
          <w:rFonts w:ascii="Arial" w:hAnsi="Arial" w:cs="Arial"/>
          <w:color w:val="000000"/>
          <w:sz w:val="19"/>
          <w:szCs w:val="19"/>
        </w:rPr>
        <w:t>;</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2.</w:t>
      </w:r>
      <w:r w:rsidRPr="00155C72">
        <w:rPr>
          <w:rFonts w:ascii="Arial" w:hAnsi="Arial" w:cs="Arial"/>
          <w:color w:val="000000"/>
          <w:sz w:val="19"/>
          <w:szCs w:val="19"/>
        </w:rPr>
        <w:t xml:space="preserve"> </w:t>
      </w:r>
      <w:r w:rsidR="001373B9" w:rsidRPr="00155C72">
        <w:rPr>
          <w:rFonts w:ascii="Arial" w:hAnsi="Arial" w:cs="Arial"/>
          <w:color w:val="000000"/>
          <w:sz w:val="19"/>
          <w:szCs w:val="19"/>
        </w:rPr>
        <w:t>Não</w:t>
      </w:r>
      <w:r w:rsidRPr="00155C72">
        <w:rPr>
          <w:rFonts w:ascii="Arial" w:hAnsi="Arial" w:cs="Arial"/>
          <w:color w:val="000000"/>
          <w:sz w:val="19"/>
          <w:szCs w:val="19"/>
        </w:rPr>
        <w:t xml:space="preserve"> foi declarada inidônea pelo Poder Público em nenhuma esfera de Governo, não estando impedida de contratar com a Administração Pública, direta ou indireta;</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3.</w:t>
      </w:r>
      <w:r w:rsidRPr="00155C72">
        <w:rPr>
          <w:rFonts w:ascii="Arial" w:hAnsi="Arial" w:cs="Arial"/>
          <w:color w:val="000000"/>
          <w:sz w:val="19"/>
          <w:szCs w:val="19"/>
        </w:rPr>
        <w:t xml:space="preserve"> </w:t>
      </w:r>
      <w:r w:rsidR="001373B9" w:rsidRPr="00155C72">
        <w:rPr>
          <w:rFonts w:ascii="Arial" w:hAnsi="Arial" w:cs="Arial"/>
          <w:color w:val="000000"/>
          <w:sz w:val="19"/>
          <w:szCs w:val="19"/>
        </w:rPr>
        <w:t>Não</w:t>
      </w:r>
      <w:r w:rsidRPr="00155C72">
        <w:rPr>
          <w:rFonts w:ascii="Arial" w:hAnsi="Arial" w:cs="Arial"/>
          <w:color w:val="000000"/>
          <w:sz w:val="19"/>
          <w:szCs w:val="19"/>
        </w:rPr>
        <w:t xml:space="preserve"> possui, entre os proprietários, nenhum titular de mandato eletivo;</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4.</w:t>
      </w:r>
      <w:r w:rsidRPr="00155C72">
        <w:rPr>
          <w:rFonts w:ascii="Arial" w:hAnsi="Arial" w:cs="Arial"/>
          <w:color w:val="000000"/>
          <w:sz w:val="19"/>
          <w:szCs w:val="19"/>
        </w:rPr>
        <w:t xml:space="preserve"> </w:t>
      </w:r>
      <w:r w:rsidR="001373B9" w:rsidRPr="00155C72">
        <w:rPr>
          <w:rFonts w:ascii="Arial" w:hAnsi="Arial" w:cs="Arial"/>
          <w:sz w:val="19"/>
          <w:szCs w:val="19"/>
        </w:rPr>
        <w:t>Encontra</w:t>
      </w:r>
      <w:r w:rsidRPr="00155C72">
        <w:rPr>
          <w:rFonts w:ascii="Arial" w:hAnsi="Arial" w:cs="Arial"/>
          <w:sz w:val="19"/>
          <w:szCs w:val="19"/>
        </w:rPr>
        <w:t>-se em situação regular perante o MINISTÉRIO DO TRABALHO, não possuindo no seu quadro de funcionários, menores de 18 anos em trabalho noturno, perigoso ou insalubre, e menores de 16 anos em qualquer tipo de trabalho, salvo na condição de aprendiz, a partir dos 14 anos, conforme preceitua o inciso XXXIII, do artigo 7º da Constituição Federal c/c o inciso V do artigo 27, da Lei Federal nº 8.666/93 e suas alterações</w:t>
      </w:r>
      <w:r w:rsidRPr="00155C72">
        <w:rPr>
          <w:rFonts w:ascii="Arial" w:hAnsi="Arial" w:cs="Arial"/>
          <w:color w:val="000000"/>
          <w:sz w:val="19"/>
          <w:szCs w:val="19"/>
        </w:rPr>
        <w:t>;</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5.</w:t>
      </w:r>
      <w:r w:rsidRPr="00155C72">
        <w:rPr>
          <w:rFonts w:ascii="Arial" w:hAnsi="Arial" w:cs="Arial"/>
          <w:color w:val="000000"/>
          <w:sz w:val="19"/>
          <w:szCs w:val="19"/>
        </w:rPr>
        <w:t xml:space="preserve"> </w:t>
      </w:r>
      <w:r w:rsidR="001373B9" w:rsidRPr="00155C72">
        <w:rPr>
          <w:rFonts w:ascii="Arial" w:hAnsi="Arial" w:cs="Arial"/>
          <w:color w:val="000000"/>
          <w:sz w:val="19"/>
          <w:szCs w:val="19"/>
        </w:rPr>
        <w:t>Cumpre</w:t>
      </w:r>
      <w:r w:rsidRPr="00155C72">
        <w:rPr>
          <w:rFonts w:ascii="Arial" w:hAnsi="Arial" w:cs="Arial"/>
          <w:color w:val="000000"/>
          <w:sz w:val="19"/>
          <w:szCs w:val="19"/>
        </w:rPr>
        <w:t xml:space="preserve"> as normas relativas a saúde, a segurança e a higiene no trabalho de seus empregados, excluindo no que se refere a este aspecto, quaisquer responsabilidades que eventualmente possam recair sobre o Município de </w:t>
      </w:r>
      <w:r w:rsidR="00377D9A">
        <w:rPr>
          <w:rFonts w:ascii="Arial" w:hAnsi="Arial" w:cs="Arial"/>
          <w:color w:val="000000"/>
          <w:sz w:val="19"/>
          <w:szCs w:val="19"/>
        </w:rPr>
        <w:t>Pedro de Toledo</w:t>
      </w:r>
      <w:r w:rsidRPr="00155C72">
        <w:rPr>
          <w:rFonts w:ascii="Arial" w:hAnsi="Arial" w:cs="Arial"/>
          <w:color w:val="000000"/>
          <w:sz w:val="19"/>
          <w:szCs w:val="19"/>
        </w:rPr>
        <w:t>;</w:t>
      </w:r>
    </w:p>
    <w:p w:rsidR="00CE24C7" w:rsidRPr="00155C72" w:rsidRDefault="00CE24C7" w:rsidP="00CE24C7">
      <w:pPr>
        <w:widowControl w:val="0"/>
        <w:autoSpaceDE w:val="0"/>
        <w:autoSpaceDN w:val="0"/>
        <w:adjustRightInd w:val="0"/>
        <w:spacing w:before="60" w:line="360" w:lineRule="auto"/>
        <w:jc w:val="both"/>
        <w:rPr>
          <w:rFonts w:ascii="Arial" w:hAnsi="Arial" w:cs="Arial"/>
          <w:sz w:val="19"/>
          <w:szCs w:val="19"/>
        </w:rPr>
      </w:pPr>
      <w:r w:rsidRPr="00155C72">
        <w:rPr>
          <w:rFonts w:ascii="Arial" w:hAnsi="Arial" w:cs="Arial"/>
          <w:b/>
          <w:bCs/>
          <w:color w:val="000000"/>
          <w:sz w:val="19"/>
          <w:szCs w:val="19"/>
        </w:rPr>
        <w:t xml:space="preserve">6. </w:t>
      </w:r>
      <w:r w:rsidR="001373B9" w:rsidRPr="00155C72">
        <w:rPr>
          <w:rFonts w:ascii="Arial" w:hAnsi="Arial" w:cs="Arial"/>
          <w:sz w:val="19"/>
          <w:szCs w:val="19"/>
        </w:rPr>
        <w:t>Tomou</w:t>
      </w:r>
      <w:r w:rsidRPr="00155C72">
        <w:rPr>
          <w:rFonts w:ascii="Arial" w:hAnsi="Arial" w:cs="Arial"/>
          <w:sz w:val="19"/>
          <w:szCs w:val="19"/>
        </w:rPr>
        <w:t xml:space="preserve"> conhecimento de todas as informações e especificações do Edital, e que aceita as condições nele estabelecidas, para o fiel cumprimento das obrigações do objeto da licitação.</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7.</w:t>
      </w:r>
      <w:r w:rsidRPr="00155C72">
        <w:rPr>
          <w:rFonts w:ascii="Arial" w:hAnsi="Arial" w:cs="Arial"/>
          <w:color w:val="000000"/>
          <w:sz w:val="19"/>
          <w:szCs w:val="19"/>
        </w:rPr>
        <w:t xml:space="preserve"> </w:t>
      </w:r>
      <w:r w:rsidR="001373B9" w:rsidRPr="00155C72">
        <w:rPr>
          <w:rFonts w:ascii="Arial" w:hAnsi="Arial" w:cs="Arial"/>
          <w:color w:val="000000"/>
          <w:sz w:val="19"/>
          <w:szCs w:val="19"/>
        </w:rPr>
        <w:t>Examinou</w:t>
      </w:r>
      <w:r w:rsidRPr="00155C72">
        <w:rPr>
          <w:rFonts w:ascii="Arial" w:hAnsi="Arial" w:cs="Arial"/>
          <w:color w:val="000000"/>
          <w:sz w:val="19"/>
          <w:szCs w:val="19"/>
        </w:rPr>
        <w:t xml:space="preserve"> todos os documentos apresentados, bem como as especificações técnicas, tendo tomado conhecimento do grau de dificuldade e complexidade do objeto, bem como está ciente de que não poderá alegar desconhecimento para posterior alteração dos preços propostos, ou modificação nas especificações para o cumprimento integral do objeto da presente licitação;</w:t>
      </w:r>
    </w:p>
    <w:p w:rsidR="00CE24C7" w:rsidRPr="00155C72" w:rsidRDefault="00CE24C7" w:rsidP="00CE24C7">
      <w:pPr>
        <w:jc w:val="center"/>
        <w:rPr>
          <w:rFonts w:ascii="Arial" w:hAnsi="Arial" w:cs="Arial"/>
          <w:sz w:val="19"/>
          <w:szCs w:val="19"/>
        </w:rPr>
      </w:pPr>
    </w:p>
    <w:p w:rsidR="00CE24C7" w:rsidRPr="00155C72" w:rsidRDefault="00CE24C7" w:rsidP="00CE24C7">
      <w:pPr>
        <w:pStyle w:val="Corpodetexto2"/>
        <w:spacing w:after="0"/>
        <w:rPr>
          <w:rFonts w:ascii="Arial" w:hAnsi="Arial" w:cs="Arial"/>
          <w:bCs/>
          <w:sz w:val="19"/>
          <w:szCs w:val="19"/>
        </w:rPr>
      </w:pPr>
      <w:r w:rsidRPr="00155C72">
        <w:rPr>
          <w:rFonts w:ascii="Arial" w:hAnsi="Arial" w:cs="Arial"/>
          <w:bCs/>
          <w:sz w:val="19"/>
          <w:szCs w:val="19"/>
        </w:rPr>
        <w:t>Por ser a expressão da verdade, firmo a presente declaração:</w:t>
      </w:r>
    </w:p>
    <w:p w:rsidR="00CE24C7" w:rsidRPr="00155C72" w:rsidRDefault="00CE24C7" w:rsidP="00CE24C7">
      <w:pPr>
        <w:pStyle w:val="Ttulo1"/>
        <w:rPr>
          <w:rFonts w:ascii="Arial" w:hAnsi="Arial" w:cs="Arial"/>
          <w:b w:val="0"/>
          <w:sz w:val="19"/>
          <w:szCs w:val="19"/>
        </w:rPr>
      </w:pPr>
      <w:r w:rsidRPr="00155C72">
        <w:rPr>
          <w:rFonts w:ascii="Arial" w:hAnsi="Arial" w:cs="Arial"/>
          <w:b w:val="0"/>
          <w:sz w:val="19"/>
          <w:szCs w:val="19"/>
        </w:rPr>
        <w:t>Local, _____ de __________________ de 201</w:t>
      </w:r>
      <w:r w:rsidR="006E7F34">
        <w:rPr>
          <w:rFonts w:ascii="Arial" w:hAnsi="Arial" w:cs="Arial"/>
          <w:b w:val="0"/>
          <w:sz w:val="19"/>
          <w:szCs w:val="19"/>
        </w:rPr>
        <w:t>8</w:t>
      </w:r>
      <w:r w:rsidRPr="00155C72">
        <w:rPr>
          <w:rFonts w:ascii="Arial" w:hAnsi="Arial" w:cs="Arial"/>
          <w:b w:val="0"/>
          <w:sz w:val="19"/>
          <w:szCs w:val="19"/>
        </w:rPr>
        <w:t>.</w:t>
      </w:r>
    </w:p>
    <w:p w:rsidR="00CE24C7" w:rsidRPr="00155C72" w:rsidRDefault="00CE24C7" w:rsidP="00CE24C7">
      <w:pPr>
        <w:jc w:val="center"/>
        <w:rPr>
          <w:rFonts w:ascii="Arial" w:hAnsi="Arial" w:cs="Arial"/>
          <w:sz w:val="19"/>
          <w:szCs w:val="19"/>
        </w:rPr>
      </w:pPr>
    </w:p>
    <w:p w:rsidR="00CE24C7" w:rsidRPr="00155C72" w:rsidRDefault="00CE24C7" w:rsidP="00CE24C7">
      <w:pPr>
        <w:jc w:val="center"/>
        <w:rPr>
          <w:rFonts w:ascii="Arial" w:hAnsi="Arial" w:cs="Arial"/>
          <w:sz w:val="19"/>
          <w:szCs w:val="19"/>
        </w:rPr>
      </w:pPr>
    </w:p>
    <w:p w:rsidR="00CE24C7" w:rsidRPr="00155C72" w:rsidRDefault="00CE24C7" w:rsidP="00CE24C7">
      <w:pPr>
        <w:jc w:val="center"/>
        <w:rPr>
          <w:rFonts w:ascii="Arial" w:hAnsi="Arial" w:cs="Arial"/>
          <w:sz w:val="19"/>
          <w:szCs w:val="19"/>
        </w:rPr>
      </w:pPr>
      <w:r w:rsidRPr="00155C72">
        <w:rPr>
          <w:rFonts w:ascii="Arial" w:hAnsi="Arial" w:cs="Arial"/>
          <w:sz w:val="19"/>
          <w:szCs w:val="19"/>
          <w:u w:val="single"/>
        </w:rPr>
        <w:t>.                  Assinatura do Representante                  .</w:t>
      </w:r>
      <w:r w:rsidRPr="00155C72">
        <w:rPr>
          <w:rFonts w:ascii="Arial" w:hAnsi="Arial" w:cs="Arial"/>
          <w:sz w:val="19"/>
          <w:szCs w:val="19"/>
        </w:rPr>
        <w:t xml:space="preserve"> </w:t>
      </w:r>
    </w:p>
    <w:p w:rsidR="00CE24C7" w:rsidRPr="00155C72" w:rsidRDefault="00CE24C7" w:rsidP="00CE24C7">
      <w:pPr>
        <w:jc w:val="center"/>
        <w:rPr>
          <w:rFonts w:ascii="Arial" w:hAnsi="Arial" w:cs="Arial"/>
          <w:sz w:val="19"/>
          <w:szCs w:val="19"/>
        </w:rPr>
      </w:pPr>
      <w:r w:rsidRPr="00155C72">
        <w:rPr>
          <w:rFonts w:ascii="Arial" w:hAnsi="Arial" w:cs="Arial"/>
          <w:sz w:val="19"/>
          <w:szCs w:val="19"/>
        </w:rPr>
        <w:t>Razão Social da Empresa</w:t>
      </w:r>
    </w:p>
    <w:p w:rsidR="00CE24C7" w:rsidRPr="00155C72" w:rsidRDefault="00CE24C7" w:rsidP="00CE24C7">
      <w:pPr>
        <w:jc w:val="center"/>
        <w:rPr>
          <w:rFonts w:ascii="Arial" w:hAnsi="Arial" w:cs="Arial"/>
          <w:sz w:val="19"/>
          <w:szCs w:val="19"/>
        </w:rPr>
      </w:pPr>
      <w:r w:rsidRPr="00155C72">
        <w:rPr>
          <w:rFonts w:ascii="Arial" w:hAnsi="Arial" w:cs="Arial"/>
          <w:sz w:val="19"/>
          <w:szCs w:val="19"/>
        </w:rPr>
        <w:t>Nome Completo do Representante da Empresa</w:t>
      </w:r>
    </w:p>
    <w:p w:rsidR="00CE24C7" w:rsidRPr="00155C72" w:rsidRDefault="00CE24C7" w:rsidP="00CE24C7">
      <w:pPr>
        <w:jc w:val="center"/>
        <w:rPr>
          <w:rFonts w:ascii="Arial" w:hAnsi="Arial" w:cs="Arial"/>
          <w:sz w:val="19"/>
          <w:szCs w:val="19"/>
        </w:rPr>
      </w:pPr>
    </w:p>
    <w:p w:rsidR="00CE24C7" w:rsidRPr="00155C72" w:rsidRDefault="00CE24C7" w:rsidP="008B07D0">
      <w:pPr>
        <w:pStyle w:val="Corpodetexto2"/>
        <w:spacing w:after="0" w:line="240" w:lineRule="auto"/>
        <w:jc w:val="center"/>
        <w:rPr>
          <w:rFonts w:ascii="Arial" w:hAnsi="Arial" w:cs="Arial"/>
          <w:color w:val="FF0000"/>
          <w:sz w:val="19"/>
          <w:szCs w:val="19"/>
        </w:rPr>
      </w:pPr>
      <w:r w:rsidRPr="00155C72">
        <w:rPr>
          <w:rFonts w:ascii="Arial" w:hAnsi="Arial" w:cs="Arial"/>
          <w:color w:val="FF0000"/>
          <w:sz w:val="19"/>
          <w:szCs w:val="19"/>
        </w:rPr>
        <w:t xml:space="preserve">(DEVE SER EMITIDO </w:t>
      </w:r>
      <w:smartTag w:uri="urn:schemas-microsoft-com:office:smarttags" w:element="PersonName">
        <w:smartTagPr>
          <w:attr w:name="ProductID" w:val="EM PAPEL QUE CONTENHA"/>
        </w:smartTagPr>
        <w:r w:rsidRPr="00155C72">
          <w:rPr>
            <w:rFonts w:ascii="Arial" w:hAnsi="Arial" w:cs="Arial"/>
            <w:color w:val="FF0000"/>
            <w:sz w:val="19"/>
            <w:szCs w:val="19"/>
          </w:rPr>
          <w:t>EM PAPEL QUE CONTENHA</w:t>
        </w:r>
      </w:smartTag>
      <w:r w:rsidRPr="00155C72">
        <w:rPr>
          <w:rFonts w:ascii="Arial" w:hAnsi="Arial" w:cs="Arial"/>
          <w:color w:val="FF0000"/>
          <w:sz w:val="19"/>
          <w:szCs w:val="19"/>
        </w:rPr>
        <w:t xml:space="preserve"> A DENOMINAÇÃO OU RAZÃO SOCIAL D</w:t>
      </w:r>
      <w:r w:rsidR="008B07D0" w:rsidRPr="00155C72">
        <w:rPr>
          <w:rFonts w:ascii="Arial" w:hAnsi="Arial" w:cs="Arial"/>
          <w:color w:val="FF0000"/>
          <w:sz w:val="19"/>
          <w:szCs w:val="19"/>
        </w:rPr>
        <w:t>O GRUPO FORMAL/INFORMA)</w:t>
      </w:r>
    </w:p>
    <w:p w:rsidR="001C6D3A" w:rsidRPr="008B07D0" w:rsidRDefault="008B07D0" w:rsidP="008B07D0">
      <w:pPr>
        <w:jc w:val="center"/>
        <w:rPr>
          <w:rFonts w:ascii="Arial" w:hAnsi="Arial" w:cs="Arial"/>
          <w:b/>
          <w:sz w:val="20"/>
          <w:szCs w:val="20"/>
        </w:rPr>
      </w:pPr>
      <w:r>
        <w:rPr>
          <w:rFonts w:ascii="Arial" w:hAnsi="Arial" w:cs="Arial"/>
          <w:color w:val="000000"/>
          <w:sz w:val="20"/>
          <w:szCs w:val="20"/>
        </w:rPr>
        <w:br w:type="page"/>
      </w:r>
      <w:r w:rsidR="001C6D3A" w:rsidRPr="008B07D0">
        <w:rPr>
          <w:rFonts w:ascii="Arial" w:hAnsi="Arial" w:cs="Arial"/>
          <w:b/>
          <w:sz w:val="20"/>
          <w:szCs w:val="20"/>
        </w:rPr>
        <w:lastRenderedPageBreak/>
        <w:t xml:space="preserve">ANEXO </w:t>
      </w:r>
      <w:r w:rsidR="00034B9C" w:rsidRPr="008B07D0">
        <w:rPr>
          <w:rFonts w:ascii="Arial" w:hAnsi="Arial" w:cs="Arial"/>
          <w:b/>
          <w:sz w:val="20"/>
          <w:szCs w:val="20"/>
        </w:rPr>
        <w:t>VI</w:t>
      </w:r>
      <w:r w:rsidR="001C6D3A" w:rsidRPr="008B07D0">
        <w:rPr>
          <w:rFonts w:ascii="Arial" w:hAnsi="Arial" w:cs="Arial"/>
          <w:b/>
          <w:sz w:val="20"/>
          <w:szCs w:val="20"/>
        </w:rPr>
        <w:t xml:space="preserve"> - MODELO DE</w:t>
      </w:r>
    </w:p>
    <w:p w:rsidR="001C6D3A" w:rsidRPr="008B07D0" w:rsidRDefault="001C6D3A" w:rsidP="001C6D3A">
      <w:pPr>
        <w:pStyle w:val="Ttulo4"/>
        <w:spacing w:line="360" w:lineRule="auto"/>
        <w:jc w:val="center"/>
        <w:rPr>
          <w:rFonts w:ascii="Arial" w:hAnsi="Arial" w:cs="Arial"/>
          <w:sz w:val="20"/>
          <w:szCs w:val="20"/>
        </w:rPr>
      </w:pPr>
      <w:r w:rsidRPr="008B07D0">
        <w:rPr>
          <w:rFonts w:ascii="Arial" w:hAnsi="Arial" w:cs="Arial"/>
          <w:sz w:val="20"/>
          <w:szCs w:val="20"/>
        </w:rPr>
        <w:t>CREDENCIAMENTO DO REPRESENTANTE D</w:t>
      </w:r>
      <w:r w:rsidR="00034B9C" w:rsidRPr="008B07D0">
        <w:rPr>
          <w:rFonts w:ascii="Arial" w:hAnsi="Arial" w:cs="Arial"/>
          <w:sz w:val="20"/>
          <w:szCs w:val="20"/>
        </w:rPr>
        <w:t>O GRUPO FORMAL/INFORMAL</w:t>
      </w:r>
    </w:p>
    <w:p w:rsidR="001C6D3A" w:rsidRPr="008B07D0" w:rsidRDefault="001C6D3A" w:rsidP="001C6D3A">
      <w:pPr>
        <w:jc w:val="center"/>
        <w:rPr>
          <w:rFonts w:ascii="Arial" w:hAnsi="Arial" w:cs="Arial"/>
          <w:sz w:val="20"/>
          <w:szCs w:val="20"/>
        </w:rPr>
      </w:pP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A</w:t>
      </w: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 xml:space="preserve">PREFEITURA MUNICIPAL DE </w:t>
      </w:r>
      <w:r w:rsidR="00377D9A">
        <w:rPr>
          <w:rFonts w:ascii="Arial" w:hAnsi="Arial" w:cs="Arial"/>
          <w:bCs/>
          <w:sz w:val="20"/>
          <w:szCs w:val="20"/>
        </w:rPr>
        <w:t>PEDRO DE TOLEDO</w:t>
      </w:r>
    </w:p>
    <w:p w:rsidR="001C6D3A" w:rsidRPr="008B07D0" w:rsidRDefault="001C6D3A" w:rsidP="001C6D3A">
      <w:pPr>
        <w:tabs>
          <w:tab w:val="left" w:pos="709"/>
        </w:tabs>
        <w:jc w:val="both"/>
        <w:rPr>
          <w:rFonts w:ascii="Arial" w:hAnsi="Arial" w:cs="Arial"/>
          <w:bCs/>
          <w:sz w:val="20"/>
          <w:szCs w:val="20"/>
        </w:rPr>
      </w:pPr>
      <w:r w:rsidRPr="008B07D0">
        <w:rPr>
          <w:rFonts w:ascii="Arial" w:hAnsi="Arial" w:cs="Arial"/>
          <w:bCs/>
          <w:sz w:val="20"/>
          <w:szCs w:val="20"/>
        </w:rPr>
        <w:t>CHAMDA PUBLICA N° 00</w:t>
      </w:r>
      <w:r w:rsidR="006E7F34">
        <w:rPr>
          <w:rFonts w:ascii="Arial" w:hAnsi="Arial" w:cs="Arial"/>
          <w:bCs/>
          <w:sz w:val="20"/>
          <w:szCs w:val="20"/>
        </w:rPr>
        <w:t>2</w:t>
      </w:r>
      <w:r w:rsidRPr="008B07D0">
        <w:rPr>
          <w:rFonts w:ascii="Arial" w:hAnsi="Arial" w:cs="Arial"/>
          <w:bCs/>
          <w:sz w:val="20"/>
          <w:szCs w:val="20"/>
        </w:rPr>
        <w:t>/201</w:t>
      </w:r>
      <w:r w:rsidR="006E7F34">
        <w:rPr>
          <w:rFonts w:ascii="Arial" w:hAnsi="Arial" w:cs="Arial"/>
          <w:bCs/>
          <w:sz w:val="20"/>
          <w:szCs w:val="20"/>
        </w:rPr>
        <w:t>8</w:t>
      </w: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 xml:space="preserve">PROCESSO N° </w:t>
      </w:r>
      <w:r w:rsidR="006E7F34">
        <w:rPr>
          <w:rFonts w:ascii="Arial" w:hAnsi="Arial" w:cs="Arial"/>
          <w:bCs/>
          <w:sz w:val="20"/>
          <w:szCs w:val="20"/>
        </w:rPr>
        <w:t>XX</w:t>
      </w:r>
      <w:r w:rsidRPr="008B07D0">
        <w:rPr>
          <w:rFonts w:ascii="Arial" w:hAnsi="Arial" w:cs="Arial"/>
          <w:bCs/>
          <w:sz w:val="20"/>
          <w:szCs w:val="20"/>
        </w:rPr>
        <w:t>/201</w:t>
      </w:r>
      <w:r w:rsidR="006E7F34">
        <w:rPr>
          <w:rFonts w:ascii="Arial" w:hAnsi="Arial" w:cs="Arial"/>
          <w:bCs/>
          <w:sz w:val="20"/>
          <w:szCs w:val="20"/>
        </w:rPr>
        <w:t>8</w:t>
      </w:r>
      <w:r w:rsidRPr="008B07D0">
        <w:rPr>
          <w:rFonts w:ascii="Arial" w:hAnsi="Arial" w:cs="Arial"/>
          <w:bCs/>
          <w:sz w:val="20"/>
          <w:szCs w:val="20"/>
        </w:rPr>
        <w:t>.</w:t>
      </w: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 xml:space="preserve">OBJETO: </w:t>
      </w:r>
      <w:r w:rsidRPr="008B07D0">
        <w:rPr>
          <w:rFonts w:ascii="Arial" w:hAnsi="Arial" w:cs="Arial"/>
          <w:sz w:val="20"/>
          <w:szCs w:val="20"/>
        </w:rPr>
        <w:t>Aquisição de gêneros alimentícios da Agricultura Familiar e do Empreendedor Familiar Rural</w:t>
      </w:r>
      <w:smartTag w:uri="urn:schemas-microsoft-com:office:smarttags" w:element="PersonName">
        <w:r w:rsidRPr="008B07D0">
          <w:rPr>
            <w:rFonts w:ascii="Arial" w:hAnsi="Arial" w:cs="Arial"/>
            <w:sz w:val="20"/>
            <w:szCs w:val="20"/>
          </w:rPr>
          <w:t>,</w:t>
        </w:r>
      </w:smartTag>
      <w:r w:rsidRPr="008B07D0">
        <w:rPr>
          <w:rFonts w:ascii="Arial" w:hAnsi="Arial" w:cs="Arial"/>
          <w:sz w:val="20"/>
          <w:szCs w:val="20"/>
        </w:rPr>
        <w:t xml:space="preserve"> para o atendimento ao Programa Nacional de Alimentação Escolar/PNAE</w:t>
      </w:r>
      <w:r w:rsidRPr="008B07D0">
        <w:rPr>
          <w:rFonts w:ascii="Arial" w:hAnsi="Arial" w:cs="Arial"/>
          <w:bCs/>
          <w:sz w:val="20"/>
          <w:szCs w:val="20"/>
        </w:rPr>
        <w:t>.</w:t>
      </w:r>
    </w:p>
    <w:p w:rsidR="001C6D3A" w:rsidRPr="008B07D0" w:rsidRDefault="001C6D3A" w:rsidP="001C6D3A">
      <w:pPr>
        <w:jc w:val="both"/>
        <w:rPr>
          <w:rFonts w:ascii="Arial" w:hAnsi="Arial" w:cs="Arial"/>
          <w:bCs/>
          <w:sz w:val="20"/>
          <w:szCs w:val="20"/>
        </w:rPr>
      </w:pPr>
    </w:p>
    <w:p w:rsidR="001C6D3A" w:rsidRPr="008B07D0" w:rsidRDefault="001C6D3A" w:rsidP="001C6D3A">
      <w:pPr>
        <w:jc w:val="both"/>
        <w:rPr>
          <w:rFonts w:ascii="Arial" w:hAnsi="Arial" w:cs="Arial"/>
          <w:sz w:val="20"/>
          <w:szCs w:val="20"/>
        </w:rPr>
      </w:pPr>
    </w:p>
    <w:p w:rsidR="001C6D3A" w:rsidRPr="008B07D0" w:rsidRDefault="001C6D3A" w:rsidP="0038134C">
      <w:pPr>
        <w:spacing w:line="360" w:lineRule="auto"/>
        <w:jc w:val="both"/>
        <w:rPr>
          <w:rFonts w:ascii="Arial" w:hAnsi="Arial" w:cs="Arial"/>
          <w:sz w:val="20"/>
          <w:szCs w:val="20"/>
        </w:rPr>
      </w:pPr>
      <w:r w:rsidRPr="008B07D0">
        <w:rPr>
          <w:rFonts w:ascii="Arial" w:hAnsi="Arial" w:cs="Arial"/>
          <w:sz w:val="20"/>
          <w:szCs w:val="20"/>
        </w:rPr>
        <w:t>O ______________________________(nome do Grupo formal/informal</w:t>
      </w:r>
      <w:r w:rsidR="00B8708F">
        <w:rPr>
          <w:rFonts w:ascii="Arial" w:hAnsi="Arial" w:cs="Arial"/>
          <w:sz w:val="20"/>
          <w:szCs w:val="20"/>
        </w:rPr>
        <w:t>/fornecedor individual</w:t>
      </w:r>
      <w:r w:rsidRPr="008B07D0">
        <w:rPr>
          <w:rFonts w:ascii="Arial" w:hAnsi="Arial" w:cs="Arial"/>
          <w:sz w:val="20"/>
          <w:szCs w:val="20"/>
        </w:rPr>
        <w:t xml:space="preserve">), inscrita no CNPJ/CPF sob n.° ____________ com sede à Rua ___________________(endereço completo), por seu representante legal________________ (nome e qualificação do representante legal), para fins de participação no procedimento da Chamada Publica Nº </w:t>
      </w:r>
      <w:r w:rsidR="006E7F34">
        <w:rPr>
          <w:rFonts w:ascii="Arial" w:hAnsi="Arial" w:cs="Arial"/>
          <w:sz w:val="20"/>
          <w:szCs w:val="20"/>
        </w:rPr>
        <w:t>002/2018</w:t>
      </w:r>
      <w:r w:rsidRPr="008B07D0">
        <w:rPr>
          <w:rFonts w:ascii="Arial" w:hAnsi="Arial" w:cs="Arial"/>
          <w:sz w:val="20"/>
          <w:szCs w:val="20"/>
        </w:rPr>
        <w:t xml:space="preserve">, CREDENCIA como seu representante o Sr. _______________________, RG. Nº ______________, CPF nº _______________, para em seu nome participar do certame em epígrafe, conferindo-lhe poderes específicos para interpor recursos e desistir de sua interposição, e praticar todos os demais atos inerentes ao certame, na sessão pública de processamento do procedimento licitatório supramencionado, realizado pela </w:t>
      </w:r>
      <w:r w:rsidR="00B8708F">
        <w:rPr>
          <w:rFonts w:ascii="Arial" w:hAnsi="Arial" w:cs="Arial"/>
          <w:sz w:val="20"/>
          <w:szCs w:val="20"/>
        </w:rPr>
        <w:t xml:space="preserve">PREFEITURA MUNICIPAL DE </w:t>
      </w:r>
      <w:r w:rsidR="00377D9A">
        <w:rPr>
          <w:rFonts w:ascii="Arial" w:hAnsi="Arial" w:cs="Arial"/>
          <w:sz w:val="20"/>
          <w:szCs w:val="20"/>
        </w:rPr>
        <w:t>PEDRO DE TOLEDO</w:t>
      </w:r>
      <w:r w:rsidR="00B8708F">
        <w:rPr>
          <w:rFonts w:ascii="Arial" w:hAnsi="Arial" w:cs="Arial"/>
          <w:sz w:val="20"/>
          <w:szCs w:val="20"/>
        </w:rPr>
        <w:t>.</w:t>
      </w:r>
    </w:p>
    <w:p w:rsidR="001C6D3A" w:rsidRPr="008B07D0" w:rsidRDefault="001C6D3A" w:rsidP="001C6D3A">
      <w:pPr>
        <w:ind w:firstLine="2268"/>
        <w:jc w:val="both"/>
        <w:rPr>
          <w:rFonts w:ascii="Arial" w:hAnsi="Arial" w:cs="Arial"/>
          <w:sz w:val="20"/>
          <w:szCs w:val="20"/>
        </w:rPr>
      </w:pPr>
    </w:p>
    <w:p w:rsidR="001C6D3A" w:rsidRPr="008B07D0" w:rsidRDefault="001C6D3A" w:rsidP="001C6D3A">
      <w:pPr>
        <w:pStyle w:val="Ttulo1"/>
        <w:rPr>
          <w:rFonts w:ascii="Arial" w:hAnsi="Arial" w:cs="Arial"/>
          <w:b w:val="0"/>
          <w:sz w:val="20"/>
          <w:szCs w:val="20"/>
        </w:rPr>
      </w:pPr>
      <w:r w:rsidRPr="008B07D0">
        <w:rPr>
          <w:rFonts w:ascii="Arial" w:hAnsi="Arial" w:cs="Arial"/>
          <w:b w:val="0"/>
          <w:sz w:val="20"/>
          <w:szCs w:val="20"/>
        </w:rPr>
        <w:t>Local, _____ de __________________ de 201</w:t>
      </w:r>
      <w:r w:rsidR="006E7F34">
        <w:rPr>
          <w:rFonts w:ascii="Arial" w:hAnsi="Arial" w:cs="Arial"/>
          <w:b w:val="0"/>
          <w:sz w:val="20"/>
          <w:szCs w:val="20"/>
        </w:rPr>
        <w:t>8</w:t>
      </w:r>
      <w:r w:rsidRPr="008B07D0">
        <w:rPr>
          <w:rFonts w:ascii="Arial" w:hAnsi="Arial" w:cs="Arial"/>
          <w:b w:val="0"/>
          <w:sz w:val="20"/>
          <w:szCs w:val="20"/>
        </w:rPr>
        <w:t>.</w:t>
      </w: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rPr>
      </w:pPr>
      <w:r w:rsidRPr="008B07D0">
        <w:rPr>
          <w:rFonts w:ascii="Arial" w:hAnsi="Arial" w:cs="Arial"/>
          <w:sz w:val="20"/>
          <w:szCs w:val="20"/>
          <w:u w:val="single"/>
        </w:rPr>
        <w:t>.                  Assinatura do Representante                  .</w:t>
      </w:r>
      <w:r w:rsidRPr="008B07D0">
        <w:rPr>
          <w:rFonts w:ascii="Arial" w:hAnsi="Arial" w:cs="Arial"/>
          <w:sz w:val="20"/>
          <w:szCs w:val="20"/>
        </w:rPr>
        <w:t xml:space="preserve"> </w:t>
      </w:r>
    </w:p>
    <w:p w:rsidR="001C6D3A" w:rsidRPr="008B07D0" w:rsidRDefault="001C6D3A" w:rsidP="001C6D3A">
      <w:pPr>
        <w:jc w:val="center"/>
        <w:rPr>
          <w:rFonts w:ascii="Arial" w:hAnsi="Arial" w:cs="Arial"/>
          <w:sz w:val="20"/>
          <w:szCs w:val="20"/>
        </w:rPr>
      </w:pPr>
      <w:r w:rsidRPr="008B07D0">
        <w:rPr>
          <w:rFonts w:ascii="Arial" w:hAnsi="Arial" w:cs="Arial"/>
          <w:sz w:val="20"/>
          <w:szCs w:val="20"/>
        </w:rPr>
        <w:t>Razão Social da Empresa</w:t>
      </w:r>
    </w:p>
    <w:p w:rsidR="001C6D3A" w:rsidRPr="008B07D0" w:rsidRDefault="001C6D3A" w:rsidP="001C6D3A">
      <w:pPr>
        <w:jc w:val="center"/>
        <w:rPr>
          <w:rFonts w:ascii="Arial" w:hAnsi="Arial" w:cs="Arial"/>
          <w:sz w:val="20"/>
          <w:szCs w:val="20"/>
        </w:rPr>
      </w:pPr>
      <w:r w:rsidRPr="008B07D0">
        <w:rPr>
          <w:rFonts w:ascii="Arial" w:hAnsi="Arial" w:cs="Arial"/>
          <w:sz w:val="20"/>
          <w:szCs w:val="20"/>
        </w:rPr>
        <w:t>Nome Completo do Representante da Empresa</w:t>
      </w:r>
    </w:p>
    <w:p w:rsidR="001C6D3A" w:rsidRPr="008B07D0" w:rsidRDefault="001C6D3A"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1C6D3A" w:rsidRPr="00866F73" w:rsidRDefault="001C6D3A" w:rsidP="001C6D3A">
      <w:pPr>
        <w:spacing w:before="160"/>
        <w:jc w:val="both"/>
        <w:rPr>
          <w:rFonts w:ascii="Arial" w:hAnsi="Arial" w:cs="Arial"/>
          <w:b/>
          <w:sz w:val="14"/>
          <w:szCs w:val="14"/>
        </w:rPr>
      </w:pPr>
      <w:r w:rsidRPr="00866F73">
        <w:rPr>
          <w:rFonts w:ascii="Arial" w:hAnsi="Arial" w:cs="Arial"/>
          <w:b/>
          <w:bCs/>
          <w:sz w:val="14"/>
          <w:szCs w:val="14"/>
        </w:rPr>
        <w:t xml:space="preserve">OBS.: Assinatura(s) com firma(s) reconhecida(s) do(s) outorgante(s) com </w:t>
      </w:r>
      <w:r w:rsidRPr="00866F73">
        <w:rPr>
          <w:rFonts w:ascii="Arial" w:hAnsi="Arial" w:cs="Arial"/>
          <w:b/>
          <w:bCs/>
          <w:sz w:val="14"/>
          <w:szCs w:val="14"/>
          <w:u w:val="single"/>
        </w:rPr>
        <w:t>PODERES</w:t>
      </w:r>
      <w:r w:rsidRPr="00866F73">
        <w:rPr>
          <w:rFonts w:ascii="Arial" w:hAnsi="Arial" w:cs="Arial"/>
          <w:b/>
          <w:bCs/>
          <w:sz w:val="14"/>
          <w:szCs w:val="14"/>
        </w:rPr>
        <w:t xml:space="preserve"> para este fim conforme Contrato Social da Sociedade, ou documento equivalente. </w:t>
      </w:r>
    </w:p>
    <w:p w:rsidR="001C6D3A" w:rsidRPr="00866F73" w:rsidRDefault="001C6D3A" w:rsidP="001C6D3A">
      <w:pPr>
        <w:spacing w:before="160"/>
        <w:jc w:val="both"/>
        <w:rPr>
          <w:rFonts w:ascii="Arial" w:hAnsi="Arial" w:cs="Arial"/>
          <w:b/>
          <w:bCs/>
          <w:sz w:val="14"/>
          <w:szCs w:val="14"/>
        </w:rPr>
      </w:pPr>
      <w:r w:rsidRPr="00866F73">
        <w:rPr>
          <w:rFonts w:ascii="Arial" w:hAnsi="Arial" w:cs="Arial"/>
          <w:b/>
          <w:bCs/>
          <w:sz w:val="14"/>
          <w:szCs w:val="14"/>
        </w:rPr>
        <w:t>*O credenciamento deverá vir acompanhado da documentação necessária para comprovação da validade do mesmo, conforme previsto no Edital.</w:t>
      </w:r>
    </w:p>
    <w:p w:rsidR="001C6D3A" w:rsidRDefault="001C6D3A"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sectPr w:rsidR="0089377F" w:rsidSect="003E633F">
          <w:pgSz w:w="11906" w:h="16838" w:code="9"/>
          <w:pgMar w:top="851" w:right="1134" w:bottom="851" w:left="1134" w:header="454" w:footer="397" w:gutter="0"/>
          <w:cols w:space="708"/>
          <w:docGrid w:linePitch="360"/>
        </w:sectPr>
      </w:pPr>
    </w:p>
    <w:p w:rsidR="0089377F" w:rsidRPr="0064214B" w:rsidRDefault="0089377F" w:rsidP="0064214B">
      <w:pPr>
        <w:jc w:val="center"/>
        <w:rPr>
          <w:rFonts w:ascii="Arial" w:hAnsi="Arial" w:cs="Arial"/>
          <w:color w:val="000000"/>
          <w:sz w:val="20"/>
          <w:szCs w:val="20"/>
        </w:rPr>
      </w:pPr>
      <w:r w:rsidRPr="0064214B">
        <w:rPr>
          <w:rFonts w:ascii="Arial" w:hAnsi="Arial" w:cs="Arial"/>
          <w:b/>
          <w:color w:val="000000"/>
          <w:sz w:val="20"/>
          <w:szCs w:val="20"/>
        </w:rPr>
        <w:lastRenderedPageBreak/>
        <w:t>ANEXO VII</w:t>
      </w:r>
      <w:r w:rsidR="0064214B" w:rsidRPr="0064214B">
        <w:rPr>
          <w:rFonts w:ascii="Arial" w:hAnsi="Arial" w:cs="Arial"/>
          <w:b/>
          <w:color w:val="000000"/>
          <w:sz w:val="20"/>
          <w:szCs w:val="20"/>
        </w:rPr>
        <w:t xml:space="preserve"> - </w:t>
      </w:r>
      <w:r w:rsidR="0064214B" w:rsidRPr="0064214B">
        <w:rPr>
          <w:b/>
        </w:rPr>
        <w:t>Lista</w:t>
      </w:r>
      <w:r w:rsidR="0064214B" w:rsidRPr="00C74C5B">
        <w:rPr>
          <w:b/>
        </w:rPr>
        <w:t xml:space="preserve"> de Endereços das Escolas Municipais e do Departamento de Educação</w:t>
      </w: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89377F">
      <w:pPr>
        <w:pStyle w:val="Corpodetexto"/>
      </w:pPr>
    </w:p>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1"/>
        <w:gridCol w:w="3680"/>
        <w:gridCol w:w="5580"/>
        <w:gridCol w:w="2153"/>
      </w:tblGrid>
      <w:tr w:rsidR="0089377F" w:rsidTr="0072759D">
        <w:trPr>
          <w:trHeight w:val="438"/>
          <w:jc w:val="center"/>
        </w:trPr>
        <w:tc>
          <w:tcPr>
            <w:tcW w:w="3941" w:type="dxa"/>
            <w:vAlign w:val="center"/>
          </w:tcPr>
          <w:p w:rsidR="0089377F" w:rsidRPr="00FE77FE" w:rsidRDefault="0089377F" w:rsidP="0072759D">
            <w:pPr>
              <w:pStyle w:val="Corpodetexto"/>
              <w:jc w:val="center"/>
              <w:rPr>
                <w:b/>
              </w:rPr>
            </w:pPr>
            <w:r w:rsidRPr="00FE77FE">
              <w:rPr>
                <w:b/>
              </w:rPr>
              <w:t>ESCOLAS</w:t>
            </w:r>
          </w:p>
        </w:tc>
        <w:tc>
          <w:tcPr>
            <w:tcW w:w="3680" w:type="dxa"/>
            <w:vAlign w:val="center"/>
          </w:tcPr>
          <w:p w:rsidR="0089377F" w:rsidRPr="00FE77FE" w:rsidRDefault="0089377F" w:rsidP="0072759D">
            <w:pPr>
              <w:pStyle w:val="Corpodetexto"/>
              <w:jc w:val="center"/>
              <w:rPr>
                <w:b/>
              </w:rPr>
            </w:pPr>
            <w:r w:rsidRPr="00FE77FE">
              <w:rPr>
                <w:b/>
              </w:rPr>
              <w:t xml:space="preserve">Diretor Responsável/ Nutricionista </w:t>
            </w:r>
          </w:p>
        </w:tc>
        <w:tc>
          <w:tcPr>
            <w:tcW w:w="5580" w:type="dxa"/>
            <w:vAlign w:val="center"/>
          </w:tcPr>
          <w:p w:rsidR="0089377F" w:rsidRPr="00FE77FE" w:rsidRDefault="0089377F" w:rsidP="0072759D">
            <w:pPr>
              <w:pStyle w:val="Corpodetexto"/>
              <w:jc w:val="center"/>
              <w:rPr>
                <w:b/>
              </w:rPr>
            </w:pPr>
            <w:r w:rsidRPr="00FE77FE">
              <w:rPr>
                <w:b/>
              </w:rPr>
              <w:t>Endereço</w:t>
            </w:r>
          </w:p>
        </w:tc>
        <w:tc>
          <w:tcPr>
            <w:tcW w:w="2153" w:type="dxa"/>
            <w:vAlign w:val="center"/>
          </w:tcPr>
          <w:p w:rsidR="0089377F" w:rsidRPr="00FE77FE" w:rsidRDefault="0089377F" w:rsidP="0072759D">
            <w:pPr>
              <w:pStyle w:val="Corpodetexto"/>
              <w:jc w:val="center"/>
              <w:rPr>
                <w:b/>
              </w:rPr>
            </w:pPr>
            <w:r w:rsidRPr="00FE77FE">
              <w:rPr>
                <w:b/>
              </w:rPr>
              <w:t>Telefone</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EMEF Professor Agnello Leandro Pereira </w:t>
            </w:r>
          </w:p>
        </w:tc>
        <w:tc>
          <w:tcPr>
            <w:tcW w:w="3680" w:type="dxa"/>
            <w:vAlign w:val="center"/>
          </w:tcPr>
          <w:p w:rsidR="0089377F" w:rsidRDefault="006E7F34" w:rsidP="0072759D">
            <w:pPr>
              <w:pStyle w:val="Corpodetexto"/>
              <w:jc w:val="center"/>
            </w:pPr>
            <w:r>
              <w:t>Suzana</w:t>
            </w:r>
          </w:p>
        </w:tc>
        <w:tc>
          <w:tcPr>
            <w:tcW w:w="5580" w:type="dxa"/>
            <w:vAlign w:val="center"/>
          </w:tcPr>
          <w:p w:rsidR="0089377F" w:rsidRDefault="0089377F" w:rsidP="0072759D">
            <w:pPr>
              <w:pStyle w:val="Corpodetexto"/>
              <w:jc w:val="center"/>
            </w:pPr>
            <w:r>
              <w:t>Rua Dona Isabel s/n° - Centro</w:t>
            </w:r>
          </w:p>
        </w:tc>
        <w:tc>
          <w:tcPr>
            <w:tcW w:w="2153" w:type="dxa"/>
            <w:vAlign w:val="center"/>
          </w:tcPr>
          <w:p w:rsidR="0089377F" w:rsidRDefault="0089377F" w:rsidP="0072759D">
            <w:pPr>
              <w:pStyle w:val="Corpodetexto"/>
              <w:jc w:val="center"/>
            </w:pPr>
            <w:r>
              <w:t>(013) 3419</w:t>
            </w:r>
            <w:r w:rsidR="001373B9">
              <w:t>-</w:t>
            </w:r>
            <w:r>
              <w:t>1128</w:t>
            </w:r>
          </w:p>
        </w:tc>
      </w:tr>
      <w:tr w:rsidR="0089377F" w:rsidTr="0072759D">
        <w:trPr>
          <w:trHeight w:val="459"/>
          <w:jc w:val="center"/>
        </w:trPr>
        <w:tc>
          <w:tcPr>
            <w:tcW w:w="3941" w:type="dxa"/>
            <w:vAlign w:val="center"/>
          </w:tcPr>
          <w:p w:rsidR="0089377F" w:rsidRDefault="0089377F" w:rsidP="0072759D">
            <w:pPr>
              <w:pStyle w:val="Corpodetexto"/>
              <w:jc w:val="center"/>
            </w:pPr>
            <w:r>
              <w:t>EMEF Professor Dirceu Rovari</w:t>
            </w:r>
          </w:p>
        </w:tc>
        <w:tc>
          <w:tcPr>
            <w:tcW w:w="3680" w:type="dxa"/>
            <w:vAlign w:val="center"/>
          </w:tcPr>
          <w:p w:rsidR="0089377F" w:rsidRDefault="006E7F34" w:rsidP="0072759D">
            <w:pPr>
              <w:pStyle w:val="Corpodetexto"/>
              <w:jc w:val="center"/>
            </w:pPr>
            <w:r>
              <w:t>Israela</w:t>
            </w:r>
          </w:p>
        </w:tc>
        <w:tc>
          <w:tcPr>
            <w:tcW w:w="5580" w:type="dxa"/>
            <w:vAlign w:val="center"/>
          </w:tcPr>
          <w:p w:rsidR="0089377F" w:rsidRDefault="0089377F" w:rsidP="0072759D">
            <w:pPr>
              <w:pStyle w:val="Corpodetexto"/>
              <w:jc w:val="center"/>
            </w:pPr>
            <w:r>
              <w:t>Rua Jairo Castilho Marietto s/n° - Centro</w:t>
            </w:r>
          </w:p>
        </w:tc>
        <w:tc>
          <w:tcPr>
            <w:tcW w:w="2153" w:type="dxa"/>
            <w:vAlign w:val="center"/>
          </w:tcPr>
          <w:p w:rsidR="0089377F" w:rsidRDefault="0089377F" w:rsidP="0072759D">
            <w:pPr>
              <w:pStyle w:val="Corpodetexto"/>
              <w:jc w:val="center"/>
            </w:pPr>
            <w:r>
              <w:t>(013) 3419</w:t>
            </w:r>
            <w:r w:rsidR="001373B9">
              <w:t>-</w:t>
            </w:r>
            <w:r>
              <w:t>2138</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Creche Municipal </w:t>
            </w:r>
            <w:r w:rsidR="001373B9">
              <w:t>Claudio Marietto</w:t>
            </w:r>
          </w:p>
        </w:tc>
        <w:tc>
          <w:tcPr>
            <w:tcW w:w="3680" w:type="dxa"/>
            <w:vAlign w:val="center"/>
          </w:tcPr>
          <w:p w:rsidR="0089377F" w:rsidRDefault="006E7F34" w:rsidP="0072759D">
            <w:pPr>
              <w:pStyle w:val="Corpodetexto"/>
              <w:jc w:val="center"/>
            </w:pPr>
            <w:r>
              <w:t>Rita</w:t>
            </w:r>
          </w:p>
        </w:tc>
        <w:tc>
          <w:tcPr>
            <w:tcW w:w="5580" w:type="dxa"/>
            <w:vAlign w:val="center"/>
          </w:tcPr>
          <w:p w:rsidR="0089377F" w:rsidRDefault="0089377F" w:rsidP="0072759D">
            <w:pPr>
              <w:pStyle w:val="Corpodetexto"/>
              <w:jc w:val="center"/>
            </w:pPr>
            <w:r>
              <w:t xml:space="preserve">Rua Guido Marietto s/n° - Centro </w:t>
            </w:r>
          </w:p>
        </w:tc>
        <w:tc>
          <w:tcPr>
            <w:tcW w:w="2153" w:type="dxa"/>
            <w:vAlign w:val="center"/>
          </w:tcPr>
          <w:p w:rsidR="0089377F" w:rsidRDefault="0089377F" w:rsidP="0072759D">
            <w:pPr>
              <w:pStyle w:val="Corpodetexto"/>
              <w:jc w:val="center"/>
            </w:pPr>
            <w:r>
              <w:t>(013) 3419</w:t>
            </w:r>
            <w:r w:rsidR="001373B9">
              <w:t>-</w:t>
            </w:r>
            <w:r>
              <w:t>1441</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EMEI Pica Pau Amarelo </w:t>
            </w:r>
          </w:p>
        </w:tc>
        <w:tc>
          <w:tcPr>
            <w:tcW w:w="3680" w:type="dxa"/>
            <w:vAlign w:val="center"/>
          </w:tcPr>
          <w:p w:rsidR="0089377F" w:rsidRDefault="0089377F" w:rsidP="0072759D">
            <w:pPr>
              <w:pStyle w:val="Corpodetexto"/>
              <w:jc w:val="center"/>
            </w:pPr>
            <w:r>
              <w:t>Marcela</w:t>
            </w:r>
            <w:r w:rsidR="001373B9">
              <w:t xml:space="preserve"> Simões Bento</w:t>
            </w:r>
          </w:p>
        </w:tc>
        <w:tc>
          <w:tcPr>
            <w:tcW w:w="5580" w:type="dxa"/>
            <w:vAlign w:val="center"/>
          </w:tcPr>
          <w:p w:rsidR="0089377F" w:rsidRDefault="0089377F" w:rsidP="0072759D">
            <w:pPr>
              <w:pStyle w:val="Corpodetexto"/>
              <w:jc w:val="center"/>
            </w:pPr>
            <w:r>
              <w:t>Avenida Américo Nicolini s/n° - Centro</w:t>
            </w:r>
          </w:p>
        </w:tc>
        <w:tc>
          <w:tcPr>
            <w:tcW w:w="2153" w:type="dxa"/>
            <w:vAlign w:val="center"/>
          </w:tcPr>
          <w:p w:rsidR="0089377F" w:rsidRDefault="0089377F" w:rsidP="0072759D">
            <w:pPr>
              <w:pStyle w:val="Corpodetexto"/>
              <w:jc w:val="center"/>
            </w:pPr>
            <w:r>
              <w:t>(013) 3419</w:t>
            </w:r>
            <w:r w:rsidR="001373B9">
              <w:t>-</w:t>
            </w:r>
            <w:r>
              <w:t>1441</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EE Otaviano Albuquerque </w:t>
            </w:r>
          </w:p>
        </w:tc>
        <w:tc>
          <w:tcPr>
            <w:tcW w:w="3680" w:type="dxa"/>
            <w:vAlign w:val="center"/>
          </w:tcPr>
          <w:p w:rsidR="0089377F" w:rsidRDefault="0089377F" w:rsidP="0072759D">
            <w:pPr>
              <w:pStyle w:val="Corpodetexto"/>
              <w:jc w:val="center"/>
            </w:pPr>
            <w:r>
              <w:t xml:space="preserve">Rosana Sukis Dias </w:t>
            </w:r>
          </w:p>
        </w:tc>
        <w:tc>
          <w:tcPr>
            <w:tcW w:w="5580" w:type="dxa"/>
            <w:vAlign w:val="center"/>
          </w:tcPr>
          <w:p w:rsidR="0089377F" w:rsidRDefault="0089377F" w:rsidP="0072759D">
            <w:pPr>
              <w:pStyle w:val="Corpodetexto"/>
              <w:jc w:val="center"/>
            </w:pPr>
            <w:r>
              <w:t>Avenida Ariadne Guimarães de Carvalho n° 155 - Centro</w:t>
            </w:r>
          </w:p>
        </w:tc>
        <w:tc>
          <w:tcPr>
            <w:tcW w:w="2153" w:type="dxa"/>
            <w:vAlign w:val="center"/>
          </w:tcPr>
          <w:p w:rsidR="0089377F" w:rsidRDefault="0089377F" w:rsidP="0072759D">
            <w:pPr>
              <w:pStyle w:val="Corpodetexto"/>
              <w:jc w:val="center"/>
            </w:pPr>
            <w:r>
              <w:t>(013) 3419</w:t>
            </w:r>
            <w:r w:rsidR="001373B9">
              <w:t>-</w:t>
            </w:r>
            <w:r>
              <w:t>1142</w:t>
            </w:r>
          </w:p>
        </w:tc>
      </w:tr>
      <w:tr w:rsidR="0089377F" w:rsidTr="0072759D">
        <w:trPr>
          <w:trHeight w:val="459"/>
          <w:jc w:val="center"/>
        </w:trPr>
        <w:tc>
          <w:tcPr>
            <w:tcW w:w="3941" w:type="dxa"/>
            <w:vAlign w:val="center"/>
          </w:tcPr>
          <w:p w:rsidR="0089377F" w:rsidRDefault="0089377F" w:rsidP="0072759D">
            <w:pPr>
              <w:pStyle w:val="Corpodetexto"/>
              <w:jc w:val="center"/>
            </w:pPr>
            <w:r>
              <w:t>EE de Três Barras</w:t>
            </w:r>
          </w:p>
        </w:tc>
        <w:tc>
          <w:tcPr>
            <w:tcW w:w="3680" w:type="dxa"/>
            <w:vAlign w:val="center"/>
          </w:tcPr>
          <w:p w:rsidR="0089377F" w:rsidRDefault="0089377F" w:rsidP="0072759D">
            <w:pPr>
              <w:pStyle w:val="Corpodetexto"/>
              <w:jc w:val="center"/>
            </w:pPr>
            <w:r>
              <w:t xml:space="preserve">Rosana Cristina Ferro da Costa </w:t>
            </w:r>
          </w:p>
        </w:tc>
        <w:tc>
          <w:tcPr>
            <w:tcW w:w="5580" w:type="dxa"/>
            <w:vAlign w:val="center"/>
          </w:tcPr>
          <w:p w:rsidR="0089377F" w:rsidRDefault="0089377F" w:rsidP="0072759D">
            <w:pPr>
              <w:pStyle w:val="Corpodetexto"/>
              <w:jc w:val="center"/>
            </w:pPr>
            <w:r>
              <w:t xml:space="preserve">Estrada Municipal s/n° - Bairro das Três Barras </w:t>
            </w:r>
          </w:p>
        </w:tc>
        <w:tc>
          <w:tcPr>
            <w:tcW w:w="2153" w:type="dxa"/>
            <w:vAlign w:val="center"/>
          </w:tcPr>
          <w:p w:rsidR="0089377F" w:rsidRDefault="0089377F" w:rsidP="0072759D">
            <w:pPr>
              <w:pStyle w:val="Corpodetexto"/>
              <w:jc w:val="center"/>
            </w:pPr>
            <w:r>
              <w:t>(013) 3419</w:t>
            </w:r>
            <w:r w:rsidR="001373B9">
              <w:t>-</w:t>
            </w:r>
            <w:r>
              <w:t>1130</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EMEIEF Bairro das Três Barras </w:t>
            </w:r>
          </w:p>
        </w:tc>
        <w:tc>
          <w:tcPr>
            <w:tcW w:w="3680" w:type="dxa"/>
            <w:vAlign w:val="center"/>
          </w:tcPr>
          <w:p w:rsidR="0089377F" w:rsidRDefault="0089377F" w:rsidP="0072759D">
            <w:pPr>
              <w:pStyle w:val="Corpodetexto"/>
              <w:jc w:val="center"/>
            </w:pPr>
            <w:r>
              <w:t>Auzenir</w:t>
            </w:r>
            <w:r w:rsidR="001373B9">
              <w:t xml:space="preserve"> João dos Santos</w:t>
            </w:r>
          </w:p>
        </w:tc>
        <w:tc>
          <w:tcPr>
            <w:tcW w:w="5580" w:type="dxa"/>
            <w:vAlign w:val="center"/>
          </w:tcPr>
          <w:p w:rsidR="0089377F" w:rsidRDefault="0089377F" w:rsidP="0072759D">
            <w:pPr>
              <w:pStyle w:val="Corpodetexto"/>
              <w:jc w:val="center"/>
            </w:pPr>
            <w:r>
              <w:t xml:space="preserve">Estrada Municipal s/n° - Bairro das Três Barras </w:t>
            </w:r>
          </w:p>
        </w:tc>
        <w:tc>
          <w:tcPr>
            <w:tcW w:w="2153" w:type="dxa"/>
            <w:vAlign w:val="center"/>
          </w:tcPr>
          <w:p w:rsidR="0089377F" w:rsidRDefault="0089377F" w:rsidP="0072759D">
            <w:pPr>
              <w:pStyle w:val="Corpodetexto"/>
              <w:jc w:val="center"/>
            </w:pPr>
            <w:r>
              <w:t>(013) 3419</w:t>
            </w:r>
            <w:r w:rsidR="001373B9">
              <w:t>-</w:t>
            </w:r>
            <w:r>
              <w:t>2106</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EMEIEF José Pereira Soares </w:t>
            </w:r>
          </w:p>
        </w:tc>
        <w:tc>
          <w:tcPr>
            <w:tcW w:w="3680" w:type="dxa"/>
            <w:vAlign w:val="center"/>
          </w:tcPr>
          <w:p w:rsidR="0089377F" w:rsidRDefault="006E7F34" w:rsidP="0072759D">
            <w:pPr>
              <w:pStyle w:val="Corpodetexto"/>
              <w:jc w:val="center"/>
            </w:pPr>
            <w:r>
              <w:t>Claudia</w:t>
            </w:r>
          </w:p>
        </w:tc>
        <w:tc>
          <w:tcPr>
            <w:tcW w:w="5580" w:type="dxa"/>
            <w:vAlign w:val="center"/>
          </w:tcPr>
          <w:p w:rsidR="0089377F" w:rsidRDefault="0089377F" w:rsidP="0072759D">
            <w:pPr>
              <w:pStyle w:val="Corpodetexto"/>
              <w:jc w:val="center"/>
            </w:pPr>
            <w:r>
              <w:t xml:space="preserve">Estrada Municipal s/n° - Bairro da Vila Batista </w:t>
            </w:r>
          </w:p>
        </w:tc>
        <w:tc>
          <w:tcPr>
            <w:tcW w:w="2153" w:type="dxa"/>
            <w:vAlign w:val="center"/>
          </w:tcPr>
          <w:p w:rsidR="0089377F" w:rsidRDefault="0089377F" w:rsidP="0072759D">
            <w:pPr>
              <w:pStyle w:val="Corpodetexto"/>
              <w:jc w:val="center"/>
            </w:pPr>
            <w:r>
              <w:t>(013) 3419</w:t>
            </w:r>
            <w:r w:rsidR="001373B9">
              <w:t>-</w:t>
            </w:r>
            <w:r>
              <w:t>1420</w:t>
            </w:r>
          </w:p>
        </w:tc>
      </w:tr>
    </w:tbl>
    <w:p w:rsidR="0089377F" w:rsidRDefault="0089377F" w:rsidP="0089377F">
      <w:pPr>
        <w:pStyle w:val="Corpodetexto"/>
        <w:ind w:firstLine="708"/>
      </w:pPr>
    </w:p>
    <w:p w:rsidR="0089377F" w:rsidRDefault="0089377F" w:rsidP="0089377F">
      <w:pPr>
        <w:pStyle w:val="Corpodetexto"/>
        <w:ind w:firstLine="708"/>
      </w:pPr>
    </w:p>
    <w:p w:rsidR="0089377F" w:rsidRPr="00FE77FE" w:rsidRDefault="0089377F" w:rsidP="0089377F">
      <w:pPr>
        <w:pStyle w:val="Corpodetexto"/>
        <w:ind w:firstLine="708"/>
      </w:pPr>
      <w:r>
        <w:t>*</w:t>
      </w:r>
      <w:r w:rsidRPr="00FE77FE">
        <w:t xml:space="preserve">Os gêneros alimentícios das unidades escolares do Centro e Bairro Três Barras deverão ser entregues em suas sedes respectivas, já os gêneros alimentícios das unidades escolares “Rurais” deverão ser entregues no Departamento de Educação de Pedro de Toledo, seguidos das solicitações emitidas pela Nutricionista responsável.  </w:t>
      </w:r>
    </w:p>
    <w:p w:rsidR="0089377F" w:rsidRDefault="0089377F" w:rsidP="0089377F">
      <w:pPr>
        <w:pStyle w:val="Corpodetexto"/>
      </w:pPr>
    </w:p>
    <w:p w:rsidR="0089377F" w:rsidRPr="008B07D0" w:rsidRDefault="0089377F" w:rsidP="001C6D3A">
      <w:pPr>
        <w:rPr>
          <w:rFonts w:ascii="Arial" w:hAnsi="Arial" w:cs="Arial"/>
          <w:color w:val="000000"/>
          <w:sz w:val="14"/>
          <w:szCs w:val="14"/>
        </w:rPr>
      </w:pPr>
    </w:p>
    <w:sectPr w:rsidR="0089377F" w:rsidRPr="008B07D0" w:rsidSect="0089377F">
      <w:pgSz w:w="16838" w:h="11906" w:orient="landscape" w:code="9"/>
      <w:pgMar w:top="1134" w:right="851" w:bottom="1134" w:left="851" w:header="45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ECF" w:rsidRDefault="00FE0ECF">
      <w:r>
        <w:separator/>
      </w:r>
    </w:p>
  </w:endnote>
  <w:endnote w:type="continuationSeparator" w:id="1">
    <w:p w:rsidR="00FE0ECF" w:rsidRDefault="00FE0E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9B9" w:rsidRDefault="00F969B9" w:rsidP="000175F7">
    <w:pPr>
      <w:pStyle w:val="Rodap"/>
      <w:spacing w:before="240"/>
    </w:pPr>
    <w:r>
      <w:rPr>
        <w:rFonts w:ascii="Verdana" w:hAnsi="Verdana" w:cs="Arial"/>
        <w:color w:val="000000"/>
        <w:sz w:val="16"/>
      </w:rPr>
      <w:t>Rubrica1ª</w:t>
    </w:r>
    <w:r>
      <w:rPr>
        <w:rFonts w:ascii="Verdana" w:hAnsi="Verdana" w:cs="Arial"/>
        <w:color w:val="000000"/>
        <w:sz w:val="12"/>
        <w:szCs w:val="12"/>
      </w:rPr>
      <w:t xml:space="preserve">(Prefeito) </w:t>
    </w:r>
    <w:r>
      <w:rPr>
        <w:rFonts w:ascii="Verdana" w:hAnsi="Verdana" w:cs="Arial"/>
        <w:color w:val="000000"/>
        <w:sz w:val="16"/>
      </w:rPr>
      <w:t>................................ 2ª</w:t>
    </w:r>
    <w:r w:rsidRPr="00AE5683">
      <w:rPr>
        <w:rFonts w:ascii="Verdana" w:hAnsi="Verdana" w:cs="Arial"/>
        <w:color w:val="000000"/>
        <w:sz w:val="12"/>
        <w:szCs w:val="12"/>
      </w:rPr>
      <w:t>(Requisitante)</w:t>
    </w:r>
    <w:r>
      <w:rPr>
        <w:rFonts w:ascii="Verdana" w:hAnsi="Verdana" w:cs="Arial"/>
        <w:color w:val="000000"/>
        <w:sz w:val="12"/>
        <w:szCs w:val="12"/>
      </w:rPr>
      <w:t xml:space="preserve"> </w:t>
    </w:r>
    <w:r>
      <w:rPr>
        <w:rFonts w:ascii="Verdana" w:hAnsi="Verdana" w:cs="Arial"/>
        <w:color w:val="000000"/>
        <w:sz w:val="16"/>
      </w:rPr>
      <w:t>................................. Visto do Jurídico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ECF" w:rsidRDefault="00FE0ECF">
      <w:r>
        <w:separator/>
      </w:r>
    </w:p>
  </w:footnote>
  <w:footnote w:type="continuationSeparator" w:id="1">
    <w:p w:rsidR="00FE0ECF" w:rsidRDefault="00FE0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D9A" w:rsidRDefault="000B59BE" w:rsidP="00377D9A">
    <w:pPr>
      <w:pStyle w:val="Rodap"/>
      <w:jc w:val="center"/>
      <w:rPr>
        <w:b/>
        <w:bCs/>
        <w:color w:val="000000"/>
        <w:sz w:val="28"/>
      </w:rPr>
    </w:pPr>
    <w:r>
      <w:rPr>
        <w:noProof/>
      </w:rPr>
      <w:drawing>
        <wp:anchor distT="0" distB="0" distL="114300" distR="114300" simplePos="0" relativeHeight="251657728" behindDoc="0" locked="0" layoutInCell="1" allowOverlap="1">
          <wp:simplePos x="0" y="0"/>
          <wp:positionH relativeFrom="column">
            <wp:posOffset>-220345</wp:posOffset>
          </wp:positionH>
          <wp:positionV relativeFrom="paragraph">
            <wp:posOffset>-166370</wp:posOffset>
          </wp:positionV>
          <wp:extent cx="871855" cy="751205"/>
          <wp:effectExtent l="19050" t="0" r="444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71855" cy="751205"/>
                  </a:xfrm>
                  <a:prstGeom prst="rect">
                    <a:avLst/>
                  </a:prstGeom>
                  <a:noFill/>
                  <a:ln w="9525">
                    <a:noFill/>
                    <a:miter lim="800000"/>
                    <a:headEnd/>
                    <a:tailEnd/>
                  </a:ln>
                </pic:spPr>
              </pic:pic>
            </a:graphicData>
          </a:graphic>
        </wp:anchor>
      </w:drawing>
    </w:r>
    <w:r w:rsidR="00377D9A">
      <w:rPr>
        <w:b/>
        <w:bCs/>
        <w:color w:val="000000"/>
        <w:sz w:val="28"/>
      </w:rPr>
      <w:t xml:space="preserve">              PREFEITURA MUNICIPAL DE PEDRO DE TOLEDO</w:t>
    </w:r>
  </w:p>
  <w:p w:rsidR="00377D9A" w:rsidRDefault="00377D9A" w:rsidP="00377D9A">
    <w:pPr>
      <w:pStyle w:val="Rodap"/>
      <w:jc w:val="center"/>
    </w:pPr>
    <w:r>
      <w:rPr>
        <w:color w:val="000000"/>
      </w:rPr>
      <w:t xml:space="preserve">                ESTADO DE SÃO PAULO</w:t>
    </w:r>
    <w:r>
      <w:rPr>
        <w:color w:val="000000"/>
      </w:rPr>
      <w:cr/>
    </w:r>
    <w:r>
      <w:t xml:space="preserve">                     Av. Coronel Raimundo Vasconcelos, nº 230 – Tel. (013) 3419-7000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15"/>
    <w:lvl w:ilvl="0">
      <w:start w:val="1"/>
      <w:numFmt w:val="lowerLetter"/>
      <w:lvlText w:val="%1)"/>
      <w:lvlJc w:val="left"/>
      <w:pPr>
        <w:tabs>
          <w:tab w:val="num" w:pos="720"/>
        </w:tabs>
        <w:ind w:left="720" w:hanging="360"/>
      </w:pPr>
    </w:lvl>
  </w:abstractNum>
  <w:abstractNum w:abstractNumId="3">
    <w:nsid w:val="00000004"/>
    <w:multiLevelType w:val="singleLevel"/>
    <w:tmpl w:val="00000004"/>
    <w:name w:val="WW8Num16"/>
    <w:lvl w:ilvl="0">
      <w:start w:val="1"/>
      <w:numFmt w:val="lowerLetter"/>
      <w:lvlText w:val="%1)"/>
      <w:lvlJc w:val="left"/>
      <w:pPr>
        <w:tabs>
          <w:tab w:val="num" w:pos="720"/>
        </w:tabs>
        <w:ind w:left="720" w:hanging="360"/>
      </w:pPr>
    </w:lvl>
  </w:abstractNum>
  <w:abstractNum w:abstractNumId="4">
    <w:nsid w:val="00000005"/>
    <w:multiLevelType w:val="singleLevel"/>
    <w:tmpl w:val="00000005"/>
    <w:name w:val="WW8Num17"/>
    <w:lvl w:ilvl="0">
      <w:start w:val="1"/>
      <w:numFmt w:val="bullet"/>
      <w:lvlText w:val=""/>
      <w:lvlJc w:val="left"/>
      <w:pPr>
        <w:tabs>
          <w:tab w:val="num" w:pos="720"/>
        </w:tabs>
        <w:ind w:left="720" w:hanging="360"/>
      </w:pPr>
      <w:rPr>
        <w:rFonts w:ascii="Wingdings" w:hAnsi="Wingdings"/>
      </w:rPr>
    </w:lvl>
  </w:abstractNum>
  <w:abstractNum w:abstractNumId="5">
    <w:nsid w:val="00000006"/>
    <w:multiLevelType w:val="singleLevel"/>
    <w:tmpl w:val="00000006"/>
    <w:name w:val="WW8Num21"/>
    <w:lvl w:ilvl="0">
      <w:start w:val="1"/>
      <w:numFmt w:val="lowerLetter"/>
      <w:lvlText w:val="%1)"/>
      <w:lvlJc w:val="left"/>
      <w:pPr>
        <w:tabs>
          <w:tab w:val="num" w:pos="360"/>
        </w:tabs>
        <w:ind w:left="360" w:hanging="360"/>
      </w:pPr>
    </w:lvl>
  </w:abstractNum>
  <w:abstractNum w:abstractNumId="6">
    <w:nsid w:val="00000007"/>
    <w:multiLevelType w:val="singleLevel"/>
    <w:tmpl w:val="00000007"/>
    <w:name w:val="WW8Num22"/>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23"/>
    <w:lvl w:ilvl="0">
      <w:start w:val="1"/>
      <w:numFmt w:val="lowerLetter"/>
      <w:lvlText w:val="%1)"/>
      <w:lvlJc w:val="left"/>
      <w:pPr>
        <w:tabs>
          <w:tab w:val="num" w:pos="360"/>
        </w:tabs>
        <w:ind w:left="360" w:hanging="360"/>
      </w:pPr>
    </w:lvl>
  </w:abstractNum>
  <w:abstractNum w:abstractNumId="8">
    <w:nsid w:val="00000009"/>
    <w:multiLevelType w:val="singleLevel"/>
    <w:tmpl w:val="00000009"/>
    <w:name w:val="WW8Num24"/>
    <w:lvl w:ilvl="0">
      <w:start w:val="1"/>
      <w:numFmt w:val="decimal"/>
      <w:lvlText w:val="%1."/>
      <w:lvlJc w:val="left"/>
      <w:pPr>
        <w:tabs>
          <w:tab w:val="num" w:pos="360"/>
        </w:tabs>
        <w:ind w:left="360" w:hanging="360"/>
      </w:pPr>
    </w:lvl>
  </w:abstractNum>
  <w:abstractNum w:abstractNumId="9">
    <w:nsid w:val="0000000A"/>
    <w:multiLevelType w:val="singleLevel"/>
    <w:tmpl w:val="0000000A"/>
    <w:name w:val="WW8Num25"/>
    <w:lvl w:ilvl="0">
      <w:start w:val="1"/>
      <w:numFmt w:val="lowerLetter"/>
      <w:lvlText w:val="%1)"/>
      <w:lvlJc w:val="left"/>
      <w:pPr>
        <w:tabs>
          <w:tab w:val="num" w:pos="720"/>
        </w:tabs>
        <w:ind w:left="720" w:hanging="360"/>
      </w:pPr>
    </w:lvl>
  </w:abstractNum>
  <w:abstractNum w:abstractNumId="10">
    <w:nsid w:val="0000000B"/>
    <w:multiLevelType w:val="singleLevel"/>
    <w:tmpl w:val="0000000B"/>
    <w:name w:val="WW8Num28"/>
    <w:lvl w:ilvl="0">
      <w:start w:val="1"/>
      <w:numFmt w:val="lowerLetter"/>
      <w:lvlText w:val="%1)"/>
      <w:lvlJc w:val="left"/>
      <w:pPr>
        <w:tabs>
          <w:tab w:val="num" w:pos="720"/>
        </w:tabs>
        <w:ind w:left="720" w:hanging="360"/>
      </w:pPr>
    </w:lvl>
  </w:abstractNum>
  <w:abstractNum w:abstractNumId="11">
    <w:nsid w:val="0000000C"/>
    <w:multiLevelType w:val="singleLevel"/>
    <w:tmpl w:val="0000000C"/>
    <w:name w:val="WW8Num29"/>
    <w:lvl w:ilvl="0">
      <w:start w:val="1"/>
      <w:numFmt w:val="lowerLetter"/>
      <w:lvlText w:val="%1)"/>
      <w:lvlJc w:val="left"/>
      <w:pPr>
        <w:tabs>
          <w:tab w:val="num" w:pos="720"/>
        </w:tabs>
        <w:ind w:left="720" w:hanging="360"/>
      </w:pPr>
    </w:lvl>
  </w:abstractNum>
  <w:abstractNum w:abstractNumId="12">
    <w:nsid w:val="0000000D"/>
    <w:multiLevelType w:val="singleLevel"/>
    <w:tmpl w:val="0000000D"/>
    <w:name w:val="WW8Num31"/>
    <w:lvl w:ilvl="0">
      <w:start w:val="1"/>
      <w:numFmt w:val="lowerLetter"/>
      <w:lvlText w:val="%1)"/>
      <w:lvlJc w:val="left"/>
      <w:pPr>
        <w:tabs>
          <w:tab w:val="num" w:pos="360"/>
        </w:tabs>
        <w:ind w:left="360" w:hanging="360"/>
      </w:pPr>
    </w:lvl>
  </w:abstractNum>
  <w:abstractNum w:abstractNumId="13">
    <w:nsid w:val="0000000E"/>
    <w:multiLevelType w:val="singleLevel"/>
    <w:tmpl w:val="0000000E"/>
    <w:name w:val="WW8Num32"/>
    <w:lvl w:ilvl="0">
      <w:start w:val="1"/>
      <w:numFmt w:val="lowerLetter"/>
      <w:lvlText w:val="%1)"/>
      <w:lvlJc w:val="left"/>
      <w:pPr>
        <w:tabs>
          <w:tab w:val="num" w:pos="360"/>
        </w:tabs>
        <w:ind w:left="360" w:hanging="360"/>
      </w:pPr>
    </w:lvl>
  </w:abstractNum>
  <w:abstractNum w:abstractNumId="14">
    <w:nsid w:val="0000000F"/>
    <w:multiLevelType w:val="singleLevel"/>
    <w:tmpl w:val="0000000F"/>
    <w:name w:val="WW8Num33"/>
    <w:lvl w:ilvl="0">
      <w:start w:val="1"/>
      <w:numFmt w:val="lowerLetter"/>
      <w:lvlText w:val="%1)"/>
      <w:lvlJc w:val="left"/>
      <w:pPr>
        <w:tabs>
          <w:tab w:val="num" w:pos="360"/>
        </w:tabs>
        <w:ind w:left="360" w:hanging="360"/>
      </w:pPr>
    </w:lvl>
  </w:abstractNum>
  <w:abstractNum w:abstractNumId="15">
    <w:nsid w:val="00000010"/>
    <w:multiLevelType w:val="singleLevel"/>
    <w:tmpl w:val="00000010"/>
    <w:name w:val="WW8Num34"/>
    <w:lvl w:ilvl="0">
      <w:start w:val="1"/>
      <w:numFmt w:val="lowerLetter"/>
      <w:lvlText w:val="%1)"/>
      <w:lvlJc w:val="left"/>
      <w:pPr>
        <w:tabs>
          <w:tab w:val="num" w:pos="720"/>
        </w:tabs>
        <w:ind w:left="720" w:hanging="360"/>
      </w:pPr>
    </w:lvl>
  </w:abstractNum>
  <w:abstractNum w:abstractNumId="16">
    <w:nsid w:val="00000011"/>
    <w:multiLevelType w:val="singleLevel"/>
    <w:tmpl w:val="00000011"/>
    <w:name w:val="WW8Num35"/>
    <w:lvl w:ilvl="0">
      <w:start w:val="1"/>
      <w:numFmt w:val="bullet"/>
      <w:lvlText w:val=""/>
      <w:lvlJc w:val="left"/>
      <w:pPr>
        <w:tabs>
          <w:tab w:val="num" w:pos="720"/>
        </w:tabs>
        <w:ind w:left="720" w:hanging="360"/>
      </w:pPr>
      <w:rPr>
        <w:rFonts w:ascii="Symbol" w:hAnsi="Symbol"/>
      </w:rPr>
    </w:lvl>
  </w:abstractNum>
  <w:abstractNum w:abstractNumId="17">
    <w:nsid w:val="07266787"/>
    <w:multiLevelType w:val="hybridMultilevel"/>
    <w:tmpl w:val="A7C812C8"/>
    <w:lvl w:ilvl="0" w:tplc="5DF017AA">
      <w:start w:val="1"/>
      <w:numFmt w:val="none"/>
      <w:lvlText w:val="11.%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13BA063E"/>
    <w:multiLevelType w:val="hybridMultilevel"/>
    <w:tmpl w:val="565807EA"/>
    <w:name w:val="WW8Num233"/>
    <w:lvl w:ilvl="0" w:tplc="00000008">
      <w:start w:val="1"/>
      <w:numFmt w:val="lowerLetter"/>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720"/>
        </w:tabs>
        <w:ind w:left="72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13F71FDA"/>
    <w:multiLevelType w:val="hybridMultilevel"/>
    <w:tmpl w:val="D24E717C"/>
    <w:lvl w:ilvl="0" w:tplc="03A06838">
      <w:start w:val="1"/>
      <w:numFmt w:val="decimal"/>
      <w:lvlText w:val="7.5.%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15004B1B"/>
    <w:multiLevelType w:val="multilevel"/>
    <w:tmpl w:val="3D9C1B0E"/>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15010951"/>
    <w:multiLevelType w:val="hybridMultilevel"/>
    <w:tmpl w:val="092058E0"/>
    <w:lvl w:ilvl="0" w:tplc="C28AB5CE">
      <w:start w:val="1"/>
      <w:numFmt w:val="decimal"/>
      <w:lvlText w:val="1.%1"/>
      <w:lvlJc w:val="left"/>
      <w:pPr>
        <w:tabs>
          <w:tab w:val="num" w:pos="851"/>
        </w:tabs>
        <w:ind w:left="851" w:firstLine="0"/>
      </w:pPr>
      <w:rPr>
        <w:rFonts w:hint="default"/>
      </w:rPr>
    </w:lvl>
    <w:lvl w:ilvl="1" w:tplc="36CA70DC">
      <w:start w:val="2"/>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18AC2DC6"/>
    <w:multiLevelType w:val="multilevel"/>
    <w:tmpl w:val="6B0E7234"/>
    <w:lvl w:ilvl="0">
      <w:start w:val="7"/>
      <w:numFmt w:val="decimal"/>
      <w:lvlText w:val="%1"/>
      <w:lvlJc w:val="left"/>
      <w:pPr>
        <w:ind w:left="480" w:hanging="480"/>
      </w:pPr>
      <w:rPr>
        <w:rFonts w:hint="default"/>
      </w:rPr>
    </w:lvl>
    <w:lvl w:ilvl="1">
      <w:start w:val="7"/>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1A3476E4"/>
    <w:multiLevelType w:val="hybridMultilevel"/>
    <w:tmpl w:val="D426436A"/>
    <w:lvl w:ilvl="0" w:tplc="13A027FE">
      <w:start w:val="1"/>
      <w:numFmt w:val="none"/>
      <w:lvlText w:val="14.%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nsid w:val="1CED5D48"/>
    <w:multiLevelType w:val="hybridMultilevel"/>
    <w:tmpl w:val="A92EFA44"/>
    <w:lvl w:ilvl="0" w:tplc="CF58ED82">
      <w:start w:val="1"/>
      <w:numFmt w:val="lowerLetter"/>
      <w:lvlText w:val="%1)"/>
      <w:lvlJc w:val="left"/>
      <w:pPr>
        <w:tabs>
          <w:tab w:val="num" w:pos="720"/>
        </w:tabs>
        <w:ind w:left="720" w:hanging="360"/>
      </w:pPr>
      <w:rPr>
        <w:rFonts w:hint="default"/>
        <w:sz w:val="21"/>
        <w:szCs w:val="21"/>
      </w:rPr>
    </w:lvl>
    <w:lvl w:ilvl="1" w:tplc="90DCEE20">
      <w:start w:val="2"/>
      <w:numFmt w:val="decimal"/>
      <w:lvlText w:val="5.%2"/>
      <w:lvlJc w:val="left"/>
      <w:pPr>
        <w:tabs>
          <w:tab w:val="num" w:pos="1080"/>
        </w:tabs>
        <w:ind w:left="1080" w:firstLine="0"/>
      </w:pPr>
      <w:rPr>
        <w:rFonts w:hint="default"/>
        <w:sz w:val="21"/>
        <w:szCs w:val="21"/>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1FE660DF"/>
    <w:multiLevelType w:val="hybridMultilevel"/>
    <w:tmpl w:val="19B20E76"/>
    <w:lvl w:ilvl="0" w:tplc="5E4E2A6E">
      <w:start w:val="1"/>
      <w:numFmt w:val="lowerLetter"/>
      <w:lvlText w:val="%1)"/>
      <w:lvlJc w:val="left"/>
      <w:pPr>
        <w:tabs>
          <w:tab w:val="num" w:pos="360"/>
        </w:tabs>
        <w:ind w:left="360" w:hanging="360"/>
      </w:pPr>
      <w:rPr>
        <w:rFonts w:hint="default"/>
        <w:sz w:val="22"/>
        <w:szCs w:val="22"/>
      </w:rPr>
    </w:lvl>
    <w:lvl w:ilvl="1" w:tplc="F9946482">
      <w:start w:val="1"/>
      <w:numFmt w:val="decimal"/>
      <w:lvlText w:val="6.%2"/>
      <w:lvlJc w:val="left"/>
      <w:pPr>
        <w:tabs>
          <w:tab w:val="num" w:pos="1080"/>
        </w:tabs>
        <w:ind w:left="1080" w:firstLine="0"/>
      </w:pPr>
      <w:rPr>
        <w:rFonts w:hint="default"/>
        <w:sz w:val="21"/>
        <w:szCs w:val="21"/>
      </w:rPr>
    </w:lvl>
    <w:lvl w:ilvl="2" w:tplc="F7A63A48">
      <w:start w:val="1"/>
      <w:numFmt w:val="lowerLetter"/>
      <w:lvlText w:val="%3)"/>
      <w:lvlJc w:val="left"/>
      <w:pPr>
        <w:tabs>
          <w:tab w:val="num" w:pos="360"/>
        </w:tabs>
        <w:ind w:left="360" w:hanging="360"/>
      </w:pPr>
      <w:rPr>
        <w:rFonts w:hint="default"/>
        <w:sz w:val="22"/>
        <w:szCs w:val="22"/>
      </w:rPr>
    </w:lvl>
    <w:lvl w:ilvl="3" w:tplc="048CC22E">
      <w:start w:val="1"/>
      <w:numFmt w:val="lowerLetter"/>
      <w:lvlText w:val="%4)"/>
      <w:lvlJc w:val="left"/>
      <w:pPr>
        <w:tabs>
          <w:tab w:val="num" w:pos="2520"/>
        </w:tabs>
        <w:ind w:left="2520" w:firstLine="0"/>
      </w:pPr>
      <w:rPr>
        <w:rFonts w:hint="default"/>
        <w:sz w:val="22"/>
        <w:szCs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200D55D9"/>
    <w:multiLevelType w:val="hybridMultilevel"/>
    <w:tmpl w:val="C8A4D54A"/>
    <w:lvl w:ilvl="0" w:tplc="7C460AAE">
      <w:start w:val="6"/>
      <w:numFmt w:val="decimal"/>
      <w:lvlText w:val="7.%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21EB63B0"/>
    <w:multiLevelType w:val="hybridMultilevel"/>
    <w:tmpl w:val="40460C4C"/>
    <w:lvl w:ilvl="0" w:tplc="BC6AB404">
      <w:start w:val="1"/>
      <w:numFmt w:val="none"/>
      <w:lvlText w:val="15.%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24D82CD1"/>
    <w:multiLevelType w:val="multilevel"/>
    <w:tmpl w:val="FDF69454"/>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lowerLetter"/>
      <w:lvlText w:val="%4a)"/>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7BF78CD"/>
    <w:multiLevelType w:val="hybridMultilevel"/>
    <w:tmpl w:val="3FA4DCB6"/>
    <w:lvl w:ilvl="0" w:tplc="77D80B2C">
      <w:start w:val="1"/>
      <w:numFmt w:val="decimal"/>
      <w:lvlText w:val="12.%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29A14657"/>
    <w:multiLevelType w:val="hybridMultilevel"/>
    <w:tmpl w:val="52948D3A"/>
    <w:lvl w:ilvl="0" w:tplc="80F00080">
      <w:start w:val="1"/>
      <w:numFmt w:val="decimal"/>
      <w:lvlText w:val="15.%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nsid w:val="2AA82383"/>
    <w:multiLevelType w:val="hybridMultilevel"/>
    <w:tmpl w:val="B1E2C02C"/>
    <w:lvl w:ilvl="0" w:tplc="04160019">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303F1613"/>
    <w:multiLevelType w:val="hybridMultilevel"/>
    <w:tmpl w:val="FCEC93E0"/>
    <w:lvl w:ilvl="0" w:tplc="EE68C432">
      <w:start w:val="3"/>
      <w:numFmt w:val="decimal"/>
      <w:lvlText w:val="4.%1"/>
      <w:lvlJc w:val="left"/>
      <w:pPr>
        <w:tabs>
          <w:tab w:val="num" w:pos="1980"/>
        </w:tabs>
        <w:ind w:left="1980" w:firstLine="0"/>
      </w:pPr>
      <w:rPr>
        <w:rFonts w:hint="default"/>
      </w:rPr>
    </w:lvl>
    <w:lvl w:ilvl="1" w:tplc="EE68C432">
      <w:start w:val="3"/>
      <w:numFmt w:val="decimal"/>
      <w:lvlText w:val="4.%2"/>
      <w:lvlJc w:val="left"/>
      <w:pPr>
        <w:tabs>
          <w:tab w:val="num" w:pos="1080"/>
        </w:tabs>
        <w:ind w:left="1080" w:firstLine="0"/>
      </w:pPr>
      <w:rPr>
        <w:rFonts w:hint="default"/>
      </w:rPr>
    </w:lvl>
    <w:lvl w:ilvl="2" w:tplc="E90E3EFC">
      <w:start w:val="5"/>
      <w:numFmt w:val="decimal"/>
      <w:lvlText w:val="%3."/>
      <w:lvlJc w:val="left"/>
      <w:pPr>
        <w:tabs>
          <w:tab w:val="num" w:pos="2340"/>
        </w:tabs>
        <w:ind w:left="2340" w:hanging="360"/>
      </w:pPr>
      <w:rPr>
        <w:rFonts w:hint="default"/>
      </w:rPr>
    </w:lvl>
    <w:lvl w:ilvl="3" w:tplc="C0B2F00E">
      <w:start w:val="1"/>
      <w:numFmt w:val="decimal"/>
      <w:lvlText w:val="5.%4"/>
      <w:lvlJc w:val="left"/>
      <w:pPr>
        <w:tabs>
          <w:tab w:val="num" w:pos="2520"/>
        </w:tabs>
        <w:ind w:left="2520" w:firstLine="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33B3130A"/>
    <w:multiLevelType w:val="multilevel"/>
    <w:tmpl w:val="C3868106"/>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41B275B"/>
    <w:multiLevelType w:val="hybridMultilevel"/>
    <w:tmpl w:val="0EB48F2C"/>
    <w:lvl w:ilvl="0" w:tplc="5D8A1554">
      <w:start w:val="1"/>
      <w:numFmt w:val="decimal"/>
      <w:lvlText w:val="14.%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nsid w:val="3A6A3FB7"/>
    <w:multiLevelType w:val="hybridMultilevel"/>
    <w:tmpl w:val="1974D3E8"/>
    <w:lvl w:ilvl="0" w:tplc="EB5A790E">
      <w:start w:val="1"/>
      <w:numFmt w:val="decimal"/>
      <w:lvlText w:val="7.%1"/>
      <w:lvlJc w:val="left"/>
      <w:pPr>
        <w:tabs>
          <w:tab w:val="num" w:pos="360"/>
        </w:tabs>
        <w:ind w:left="36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nsid w:val="3A825D2A"/>
    <w:multiLevelType w:val="hybridMultilevel"/>
    <w:tmpl w:val="A870596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3CFB2B9F"/>
    <w:multiLevelType w:val="hybridMultilevel"/>
    <w:tmpl w:val="6A6887CA"/>
    <w:lvl w:ilvl="0" w:tplc="7DD85328">
      <w:start w:val="3"/>
      <w:numFmt w:val="decimal"/>
      <w:lvlText w:val="%1."/>
      <w:lvlJc w:val="left"/>
      <w:pPr>
        <w:tabs>
          <w:tab w:val="num" w:pos="1440"/>
        </w:tabs>
        <w:ind w:left="144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nsid w:val="415464BF"/>
    <w:multiLevelType w:val="hybridMultilevel"/>
    <w:tmpl w:val="8A9ADF74"/>
    <w:lvl w:ilvl="0" w:tplc="38A8E234">
      <w:start w:val="4"/>
      <w:numFmt w:val="decimal"/>
      <w:lvlText w:val="3.%1"/>
      <w:lvlJc w:val="left"/>
      <w:pPr>
        <w:tabs>
          <w:tab w:val="num" w:pos="1980"/>
        </w:tabs>
        <w:ind w:left="1980" w:firstLine="0"/>
      </w:pPr>
      <w:rPr>
        <w:rFonts w:hint="default"/>
      </w:rPr>
    </w:lvl>
    <w:lvl w:ilvl="1" w:tplc="EF94BE86">
      <w:start w:val="4"/>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nsid w:val="49F345AC"/>
    <w:multiLevelType w:val="hybridMultilevel"/>
    <w:tmpl w:val="CEB225C8"/>
    <w:lvl w:ilvl="0" w:tplc="6E2C2E8A">
      <w:start w:val="1"/>
      <w:numFmt w:val="decimal"/>
      <w:lvlText w:val="13.%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520F62FC"/>
    <w:multiLevelType w:val="hybridMultilevel"/>
    <w:tmpl w:val="F4E23B8E"/>
    <w:lvl w:ilvl="0" w:tplc="D11CD98A">
      <w:start w:val="1"/>
      <w:numFmt w:val="decimal"/>
      <w:lvlText w:val="11.%1"/>
      <w:lvlJc w:val="left"/>
      <w:pPr>
        <w:tabs>
          <w:tab w:val="num" w:pos="1080"/>
        </w:tabs>
        <w:ind w:left="1080" w:firstLine="0"/>
      </w:pPr>
      <w:rPr>
        <w:rFonts w:hint="default"/>
      </w:rPr>
    </w:lvl>
    <w:lvl w:ilvl="1" w:tplc="1E1C85FC">
      <w:start w:val="1"/>
      <w:numFmt w:val="none"/>
      <w:lvlText w:val="12.%2"/>
      <w:lvlJc w:val="left"/>
      <w:pPr>
        <w:tabs>
          <w:tab w:val="num" w:pos="1080"/>
        </w:tabs>
        <w:ind w:left="1080" w:firstLine="0"/>
      </w:pPr>
      <w:rPr>
        <w:rFonts w:hint="default"/>
      </w:rPr>
    </w:lvl>
    <w:lvl w:ilvl="2" w:tplc="005C0A02">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52C21850"/>
    <w:multiLevelType w:val="hybridMultilevel"/>
    <w:tmpl w:val="F9249C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544065FE"/>
    <w:multiLevelType w:val="hybridMultilevel"/>
    <w:tmpl w:val="87D8F676"/>
    <w:lvl w:ilvl="0" w:tplc="4F32A37C">
      <w:start w:val="1"/>
      <w:numFmt w:val="decimal"/>
      <w:lvlText w:val="2.%1"/>
      <w:lvlJc w:val="left"/>
      <w:pPr>
        <w:tabs>
          <w:tab w:val="num" w:pos="851"/>
        </w:tabs>
        <w:ind w:left="851" w:firstLine="0"/>
      </w:pPr>
      <w:rPr>
        <w:rFonts w:hint="default"/>
        <w:b w:val="0"/>
      </w:rPr>
    </w:lvl>
    <w:lvl w:ilvl="1" w:tplc="35463876">
      <w:start w:val="1"/>
      <w:numFmt w:val="decimal"/>
      <w:lvlText w:val="3.%2"/>
      <w:lvlJc w:val="left"/>
      <w:pPr>
        <w:tabs>
          <w:tab w:val="num" w:pos="1080"/>
        </w:tabs>
        <w:ind w:left="1080" w:firstLine="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nsid w:val="55DF125F"/>
    <w:multiLevelType w:val="hybridMultilevel"/>
    <w:tmpl w:val="50F67496"/>
    <w:lvl w:ilvl="0" w:tplc="56D6C922">
      <w:start w:val="1"/>
      <w:numFmt w:val="decimal"/>
      <w:lvlText w:val="4.%1"/>
      <w:lvlJc w:val="left"/>
      <w:pPr>
        <w:tabs>
          <w:tab w:val="num" w:pos="1980"/>
        </w:tabs>
        <w:ind w:left="1980" w:firstLine="0"/>
      </w:pPr>
      <w:rPr>
        <w:rFonts w:hint="default"/>
      </w:rPr>
    </w:lvl>
    <w:lvl w:ilvl="1" w:tplc="56D6C922">
      <w:start w:val="1"/>
      <w:numFmt w:val="decimal"/>
      <w:lvlText w:val="4.%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nsid w:val="5B162CCE"/>
    <w:multiLevelType w:val="hybridMultilevel"/>
    <w:tmpl w:val="1278FFE4"/>
    <w:name w:val="WW8Num232"/>
    <w:lvl w:ilvl="0" w:tplc="00000008">
      <w:start w:val="1"/>
      <w:numFmt w:val="lowerLetter"/>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5">
    <w:nsid w:val="5F1E50B3"/>
    <w:multiLevelType w:val="multilevel"/>
    <w:tmpl w:val="C3868106"/>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60654ECE"/>
    <w:multiLevelType w:val="hybridMultilevel"/>
    <w:tmpl w:val="1032B0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636906C8"/>
    <w:multiLevelType w:val="hybridMultilevel"/>
    <w:tmpl w:val="EDF463C2"/>
    <w:lvl w:ilvl="0" w:tplc="62EC504C">
      <w:start w:val="1"/>
      <w:numFmt w:val="lowerLetter"/>
      <w:lvlText w:val="%1)"/>
      <w:lvlJc w:val="left"/>
      <w:pPr>
        <w:tabs>
          <w:tab w:val="num" w:pos="720"/>
        </w:tabs>
        <w:ind w:left="720" w:hanging="360"/>
      </w:pPr>
      <w:rPr>
        <w:rFonts w:hint="default"/>
        <w:sz w:val="21"/>
        <w:szCs w:val="21"/>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8">
    <w:nsid w:val="63921DB0"/>
    <w:multiLevelType w:val="multilevel"/>
    <w:tmpl w:val="03DC6C30"/>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65287D87"/>
    <w:multiLevelType w:val="multilevel"/>
    <w:tmpl w:val="13ECC2D6"/>
    <w:lvl w:ilvl="0">
      <w:start w:val="7"/>
      <w:numFmt w:val="decimal"/>
      <w:lvlText w:val="%1."/>
      <w:lvlJc w:val="left"/>
      <w:pPr>
        <w:ind w:left="540" w:hanging="540"/>
      </w:pPr>
      <w:rPr>
        <w:rFonts w:hint="default"/>
      </w:rPr>
    </w:lvl>
    <w:lvl w:ilvl="1">
      <w:start w:val="7"/>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50">
    <w:nsid w:val="663F539B"/>
    <w:multiLevelType w:val="hybridMultilevel"/>
    <w:tmpl w:val="19401EAE"/>
    <w:lvl w:ilvl="0" w:tplc="7B1C74A0">
      <w:start w:val="1"/>
      <w:numFmt w:val="none"/>
      <w:lvlText w:val="10.%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1">
    <w:nsid w:val="66F33313"/>
    <w:multiLevelType w:val="hybridMultilevel"/>
    <w:tmpl w:val="5E7421F4"/>
    <w:lvl w:ilvl="0" w:tplc="FC588152">
      <w:start w:val="1"/>
      <w:numFmt w:val="decimal"/>
      <w:lvlText w:val="8.%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2">
    <w:nsid w:val="69B04DE0"/>
    <w:multiLevelType w:val="hybridMultilevel"/>
    <w:tmpl w:val="AF8E6C2C"/>
    <w:lvl w:ilvl="0" w:tplc="53C29C88">
      <w:start w:val="1"/>
      <w:numFmt w:val="decimal"/>
      <w:lvlText w:val="10.%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3">
    <w:nsid w:val="6A3E201C"/>
    <w:multiLevelType w:val="hybridMultilevel"/>
    <w:tmpl w:val="2D00DB34"/>
    <w:lvl w:ilvl="0" w:tplc="8780DE9C">
      <w:start w:val="1"/>
      <w:numFmt w:val="decimal"/>
      <w:lvlText w:val="3.1.%1"/>
      <w:lvlJc w:val="left"/>
      <w:pPr>
        <w:tabs>
          <w:tab w:val="num" w:pos="1080"/>
        </w:tabs>
        <w:ind w:left="1080" w:firstLine="0"/>
      </w:pPr>
      <w:rPr>
        <w:rFonts w:hint="default"/>
      </w:rPr>
    </w:lvl>
    <w:lvl w:ilvl="1" w:tplc="5214404C">
      <w:start w:val="2"/>
      <w:numFmt w:val="decimal"/>
      <w:lvlText w:val="3.%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4">
    <w:nsid w:val="6CF00E83"/>
    <w:multiLevelType w:val="hybridMultilevel"/>
    <w:tmpl w:val="0DA84ADA"/>
    <w:lvl w:ilvl="0" w:tplc="086EA866">
      <w:start w:val="1"/>
      <w:numFmt w:val="decimal"/>
      <w:lvlText w:val="11.%1"/>
      <w:lvlJc w:val="left"/>
      <w:pPr>
        <w:tabs>
          <w:tab w:val="num" w:pos="1080"/>
        </w:tabs>
        <w:ind w:left="1080" w:firstLine="0"/>
      </w:pPr>
      <w:rPr>
        <w:rFonts w:hint="default"/>
      </w:rPr>
    </w:lvl>
    <w:lvl w:ilvl="1" w:tplc="2700A1B4">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5">
    <w:nsid w:val="6E463371"/>
    <w:multiLevelType w:val="multilevel"/>
    <w:tmpl w:val="C3868106"/>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715B7452"/>
    <w:multiLevelType w:val="hybridMultilevel"/>
    <w:tmpl w:val="71AA1B1A"/>
    <w:lvl w:ilvl="0" w:tplc="50705148">
      <w:start w:val="1"/>
      <w:numFmt w:val="none"/>
      <w:lvlText w:val="9.%1"/>
      <w:lvlJc w:val="left"/>
      <w:pPr>
        <w:tabs>
          <w:tab w:val="num" w:pos="1080"/>
        </w:tabs>
        <w:ind w:left="1080" w:firstLine="0"/>
      </w:pPr>
      <w:rPr>
        <w:rFonts w:hint="default"/>
      </w:rPr>
    </w:lvl>
    <w:lvl w:ilvl="1" w:tplc="8F0C6CDC">
      <w:start w:val="1"/>
      <w:numFmt w:val="decimal"/>
      <w:lvlText w:val="9.%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7">
    <w:nsid w:val="78B805AA"/>
    <w:multiLevelType w:val="hybridMultilevel"/>
    <w:tmpl w:val="E2C2C33E"/>
    <w:lvl w:ilvl="0" w:tplc="04160017">
      <w:start w:val="1"/>
      <w:numFmt w:val="lowerLetter"/>
      <w:lvlText w:val="%1)"/>
      <w:lvlJc w:val="left"/>
      <w:pPr>
        <w:tabs>
          <w:tab w:val="num" w:pos="720"/>
        </w:tabs>
        <w:ind w:left="720" w:hanging="360"/>
      </w:pPr>
      <w:rPr>
        <w:rFonts w:hint="default"/>
      </w:rPr>
    </w:lvl>
    <w:lvl w:ilvl="1" w:tplc="61D81CFE">
      <w:start w:val="1"/>
      <w:numFmt w:val="none"/>
      <w:lvlText w:val="13.%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8">
    <w:nsid w:val="7A6D6EBB"/>
    <w:multiLevelType w:val="hybridMultilevel"/>
    <w:tmpl w:val="458EB260"/>
    <w:lvl w:ilvl="0" w:tplc="C1FA113E">
      <w:start w:val="1"/>
      <w:numFmt w:val="decimal"/>
      <w:lvlText w:val="3.3.%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C1FA113E">
      <w:start w:val="1"/>
      <w:numFmt w:val="decimal"/>
      <w:lvlText w:val="3.3.%3"/>
      <w:lvlJc w:val="left"/>
      <w:pPr>
        <w:tabs>
          <w:tab w:val="num" w:pos="1980"/>
        </w:tabs>
        <w:ind w:left="1980" w:firstLine="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9">
    <w:nsid w:val="7B734995"/>
    <w:multiLevelType w:val="hybridMultilevel"/>
    <w:tmpl w:val="15E070F4"/>
    <w:lvl w:ilvl="0" w:tplc="66FC3418">
      <w:start w:val="1"/>
      <w:numFmt w:val="decimal"/>
      <w:lvlText w:val="7.6.%1"/>
      <w:lvlJc w:val="left"/>
      <w:pPr>
        <w:tabs>
          <w:tab w:val="num" w:pos="1080"/>
        </w:tabs>
        <w:ind w:left="1080" w:firstLine="0"/>
      </w:pPr>
      <w:rPr>
        <w:rFonts w:hint="default"/>
      </w:rPr>
    </w:lvl>
    <w:lvl w:ilvl="1" w:tplc="2A1A9C1E">
      <w:start w:val="1"/>
      <w:numFmt w:val="none"/>
      <w:lvlText w:val="8.%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0">
    <w:nsid w:val="7CAB0B2B"/>
    <w:multiLevelType w:val="hybridMultilevel"/>
    <w:tmpl w:val="3EF000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nsid w:val="7D837075"/>
    <w:multiLevelType w:val="hybridMultilevel"/>
    <w:tmpl w:val="EED4F83E"/>
    <w:lvl w:ilvl="0" w:tplc="04160017">
      <w:start w:val="1"/>
      <w:numFmt w:val="lowerLetter"/>
      <w:lvlText w:val="%1)"/>
      <w:lvlJc w:val="left"/>
      <w:pPr>
        <w:tabs>
          <w:tab w:val="num" w:pos="720"/>
        </w:tabs>
        <w:ind w:left="720" w:hanging="360"/>
      </w:pPr>
      <w:rPr>
        <w:rFonts w:hint="default"/>
        <w:sz w:val="21"/>
        <w:szCs w:val="21"/>
      </w:rPr>
    </w:lvl>
    <w:lvl w:ilvl="1" w:tplc="90DCEE20">
      <w:start w:val="2"/>
      <w:numFmt w:val="decimal"/>
      <w:lvlText w:val="5.%2"/>
      <w:lvlJc w:val="left"/>
      <w:pPr>
        <w:tabs>
          <w:tab w:val="num" w:pos="1080"/>
        </w:tabs>
        <w:ind w:left="1080" w:firstLine="0"/>
      </w:pPr>
      <w:rPr>
        <w:rFonts w:hint="default"/>
        <w:sz w:val="21"/>
        <w:szCs w:val="21"/>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2">
    <w:nsid w:val="7D9E5D10"/>
    <w:multiLevelType w:val="hybridMultilevel"/>
    <w:tmpl w:val="A60E0D8A"/>
    <w:lvl w:ilvl="0" w:tplc="A5C2AD38">
      <w:start w:val="1"/>
      <w:numFmt w:val="lowerLetter"/>
      <w:lvlText w:val="%1)"/>
      <w:lvlJc w:val="left"/>
      <w:pPr>
        <w:tabs>
          <w:tab w:val="num" w:pos="360"/>
        </w:tabs>
        <w:ind w:left="360" w:hanging="360"/>
      </w:pPr>
      <w:rPr>
        <w:rFonts w:hint="default"/>
        <w:sz w:val="21"/>
        <w:szCs w:val="21"/>
      </w:rPr>
    </w:lvl>
    <w:lvl w:ilvl="1" w:tplc="BFBAD10E">
      <w:start w:val="7"/>
      <w:numFmt w:val="decimal"/>
      <w:lvlText w:val="%2"/>
      <w:lvlJc w:val="left"/>
      <w:pPr>
        <w:tabs>
          <w:tab w:val="num" w:pos="1080"/>
        </w:tabs>
        <w:ind w:left="1080" w:hanging="360"/>
      </w:pPr>
      <w:rPr>
        <w:rFonts w:hint="default"/>
      </w:rPr>
    </w:lvl>
    <w:lvl w:ilvl="2" w:tplc="0416001B">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abstractNumId w:val="0"/>
  </w:num>
  <w:num w:numId="2">
    <w:abstractNumId w:val="62"/>
  </w:num>
  <w:num w:numId="3">
    <w:abstractNumId w:val="24"/>
  </w:num>
  <w:num w:numId="4">
    <w:abstractNumId w:val="18"/>
  </w:num>
  <w:num w:numId="5">
    <w:abstractNumId w:val="57"/>
  </w:num>
  <w:num w:numId="6">
    <w:abstractNumId w:val="31"/>
  </w:num>
  <w:num w:numId="7">
    <w:abstractNumId w:val="21"/>
  </w:num>
  <w:num w:numId="8">
    <w:abstractNumId w:val="42"/>
  </w:num>
  <w:num w:numId="9">
    <w:abstractNumId w:val="53"/>
  </w:num>
  <w:num w:numId="10">
    <w:abstractNumId w:val="58"/>
  </w:num>
  <w:num w:numId="11">
    <w:abstractNumId w:val="38"/>
  </w:num>
  <w:num w:numId="12">
    <w:abstractNumId w:val="37"/>
  </w:num>
  <w:num w:numId="13">
    <w:abstractNumId w:val="43"/>
  </w:num>
  <w:num w:numId="14">
    <w:abstractNumId w:val="32"/>
  </w:num>
  <w:num w:numId="15">
    <w:abstractNumId w:val="19"/>
  </w:num>
  <w:num w:numId="16">
    <w:abstractNumId w:val="26"/>
  </w:num>
  <w:num w:numId="17">
    <w:abstractNumId w:val="59"/>
  </w:num>
  <w:num w:numId="18">
    <w:abstractNumId w:val="51"/>
  </w:num>
  <w:num w:numId="19">
    <w:abstractNumId w:val="56"/>
  </w:num>
  <w:num w:numId="20">
    <w:abstractNumId w:val="50"/>
  </w:num>
  <w:num w:numId="21">
    <w:abstractNumId w:val="52"/>
  </w:num>
  <w:num w:numId="22">
    <w:abstractNumId w:val="17"/>
  </w:num>
  <w:num w:numId="23">
    <w:abstractNumId w:val="40"/>
  </w:num>
  <w:num w:numId="24">
    <w:abstractNumId w:val="54"/>
  </w:num>
  <w:num w:numId="25">
    <w:abstractNumId w:val="39"/>
  </w:num>
  <w:num w:numId="26">
    <w:abstractNumId w:val="23"/>
  </w:num>
  <w:num w:numId="27">
    <w:abstractNumId w:val="34"/>
  </w:num>
  <w:num w:numId="28">
    <w:abstractNumId w:val="30"/>
  </w:num>
  <w:num w:numId="29">
    <w:abstractNumId w:val="25"/>
  </w:num>
  <w:num w:numId="30">
    <w:abstractNumId w:val="47"/>
  </w:num>
  <w:num w:numId="31">
    <w:abstractNumId w:val="35"/>
  </w:num>
  <w:num w:numId="32">
    <w:abstractNumId w:val="29"/>
  </w:num>
  <w:num w:numId="33">
    <w:abstractNumId w:val="27"/>
  </w:num>
  <w:num w:numId="34">
    <w:abstractNumId w:val="45"/>
  </w:num>
  <w:num w:numId="35">
    <w:abstractNumId w:val="55"/>
  </w:num>
  <w:num w:numId="36">
    <w:abstractNumId w:val="33"/>
  </w:num>
  <w:num w:numId="37">
    <w:abstractNumId w:val="48"/>
  </w:num>
  <w:num w:numId="38">
    <w:abstractNumId w:val="28"/>
  </w:num>
  <w:num w:numId="39">
    <w:abstractNumId w:val="61"/>
  </w:num>
  <w:num w:numId="40">
    <w:abstractNumId w:val="41"/>
  </w:num>
  <w:num w:numId="41">
    <w:abstractNumId w:val="36"/>
  </w:num>
  <w:num w:numId="42">
    <w:abstractNumId w:val="20"/>
  </w:num>
  <w:num w:numId="43">
    <w:abstractNumId w:val="22"/>
  </w:num>
  <w:num w:numId="44">
    <w:abstractNumId w:val="49"/>
  </w:num>
  <w:num w:numId="45">
    <w:abstractNumId w:val="60"/>
  </w:num>
  <w:num w:numId="46">
    <w:abstractNumId w:val="4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stylePaneFormatFilter w:val="3F01"/>
  <w:defaultTabStop w:val="708"/>
  <w:hyphenationZone w:val="425"/>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A1484C"/>
    <w:rsid w:val="00001D23"/>
    <w:rsid w:val="00005D1F"/>
    <w:rsid w:val="000175F7"/>
    <w:rsid w:val="0002732F"/>
    <w:rsid w:val="000344F2"/>
    <w:rsid w:val="00034B9C"/>
    <w:rsid w:val="000355F0"/>
    <w:rsid w:val="000421E9"/>
    <w:rsid w:val="00042F8C"/>
    <w:rsid w:val="0004672F"/>
    <w:rsid w:val="0005386C"/>
    <w:rsid w:val="00055E43"/>
    <w:rsid w:val="00056FDD"/>
    <w:rsid w:val="000634B6"/>
    <w:rsid w:val="000652FF"/>
    <w:rsid w:val="00065CE5"/>
    <w:rsid w:val="0007274F"/>
    <w:rsid w:val="000732A4"/>
    <w:rsid w:val="00073793"/>
    <w:rsid w:val="00073EC2"/>
    <w:rsid w:val="00083A6F"/>
    <w:rsid w:val="000911C1"/>
    <w:rsid w:val="000912E6"/>
    <w:rsid w:val="000961E7"/>
    <w:rsid w:val="000A009B"/>
    <w:rsid w:val="000A457C"/>
    <w:rsid w:val="000A5B39"/>
    <w:rsid w:val="000A7D0E"/>
    <w:rsid w:val="000B1B59"/>
    <w:rsid w:val="000B59BE"/>
    <w:rsid w:val="000B5D0B"/>
    <w:rsid w:val="000C045A"/>
    <w:rsid w:val="000C3D6A"/>
    <w:rsid w:val="000D526C"/>
    <w:rsid w:val="000D7CE5"/>
    <w:rsid w:val="000E28CD"/>
    <w:rsid w:val="001000A0"/>
    <w:rsid w:val="0010384A"/>
    <w:rsid w:val="00107A41"/>
    <w:rsid w:val="00110686"/>
    <w:rsid w:val="00111F23"/>
    <w:rsid w:val="001279B6"/>
    <w:rsid w:val="00130EA5"/>
    <w:rsid w:val="001373B9"/>
    <w:rsid w:val="00151166"/>
    <w:rsid w:val="001533E4"/>
    <w:rsid w:val="00153E0F"/>
    <w:rsid w:val="00154813"/>
    <w:rsid w:val="00155C72"/>
    <w:rsid w:val="00162989"/>
    <w:rsid w:val="001649E6"/>
    <w:rsid w:val="001703A4"/>
    <w:rsid w:val="001710D0"/>
    <w:rsid w:val="0018136F"/>
    <w:rsid w:val="00181753"/>
    <w:rsid w:val="00184302"/>
    <w:rsid w:val="00186BAE"/>
    <w:rsid w:val="0019528E"/>
    <w:rsid w:val="0019640B"/>
    <w:rsid w:val="001A7FEA"/>
    <w:rsid w:val="001B671B"/>
    <w:rsid w:val="001C47EA"/>
    <w:rsid w:val="001C482F"/>
    <w:rsid w:val="001C622E"/>
    <w:rsid w:val="001C6D3A"/>
    <w:rsid w:val="001D19E9"/>
    <w:rsid w:val="001D2E21"/>
    <w:rsid w:val="001D3640"/>
    <w:rsid w:val="001D4111"/>
    <w:rsid w:val="001E3120"/>
    <w:rsid w:val="001E3FED"/>
    <w:rsid w:val="001E4BCF"/>
    <w:rsid w:val="001F1067"/>
    <w:rsid w:val="001F4B7B"/>
    <w:rsid w:val="00210F8B"/>
    <w:rsid w:val="00212C3F"/>
    <w:rsid w:val="00223559"/>
    <w:rsid w:val="00230ADB"/>
    <w:rsid w:val="002430C8"/>
    <w:rsid w:val="00243B70"/>
    <w:rsid w:val="002453B9"/>
    <w:rsid w:val="002453D6"/>
    <w:rsid w:val="00260E1F"/>
    <w:rsid w:val="002627E7"/>
    <w:rsid w:val="00266F40"/>
    <w:rsid w:val="00270D90"/>
    <w:rsid w:val="00277AC0"/>
    <w:rsid w:val="002802E4"/>
    <w:rsid w:val="002820E8"/>
    <w:rsid w:val="00287143"/>
    <w:rsid w:val="00287369"/>
    <w:rsid w:val="0029208A"/>
    <w:rsid w:val="00295372"/>
    <w:rsid w:val="00297083"/>
    <w:rsid w:val="002A4872"/>
    <w:rsid w:val="002B2718"/>
    <w:rsid w:val="002B403D"/>
    <w:rsid w:val="002B700F"/>
    <w:rsid w:val="002C60A5"/>
    <w:rsid w:val="002C721C"/>
    <w:rsid w:val="002D1FAB"/>
    <w:rsid w:val="002D5EB9"/>
    <w:rsid w:val="002E0315"/>
    <w:rsid w:val="002E1D7A"/>
    <w:rsid w:val="002E45CE"/>
    <w:rsid w:val="002F0402"/>
    <w:rsid w:val="002F119B"/>
    <w:rsid w:val="002F1CA7"/>
    <w:rsid w:val="00300AB0"/>
    <w:rsid w:val="003051E6"/>
    <w:rsid w:val="00305358"/>
    <w:rsid w:val="00310512"/>
    <w:rsid w:val="00312FD2"/>
    <w:rsid w:val="003142AB"/>
    <w:rsid w:val="0031460D"/>
    <w:rsid w:val="00315A2E"/>
    <w:rsid w:val="0031777E"/>
    <w:rsid w:val="00317BCA"/>
    <w:rsid w:val="00321245"/>
    <w:rsid w:val="003274E0"/>
    <w:rsid w:val="0033015B"/>
    <w:rsid w:val="00334183"/>
    <w:rsid w:val="00337D8C"/>
    <w:rsid w:val="0035187D"/>
    <w:rsid w:val="0035199B"/>
    <w:rsid w:val="0035775A"/>
    <w:rsid w:val="00367A82"/>
    <w:rsid w:val="00376F61"/>
    <w:rsid w:val="00377D9A"/>
    <w:rsid w:val="0038134C"/>
    <w:rsid w:val="003839E3"/>
    <w:rsid w:val="00385989"/>
    <w:rsid w:val="003859DA"/>
    <w:rsid w:val="00386495"/>
    <w:rsid w:val="0039180F"/>
    <w:rsid w:val="003965C5"/>
    <w:rsid w:val="003A1DCC"/>
    <w:rsid w:val="003A327F"/>
    <w:rsid w:val="003B68D7"/>
    <w:rsid w:val="003C240F"/>
    <w:rsid w:val="003C4806"/>
    <w:rsid w:val="003D60C5"/>
    <w:rsid w:val="003D7B29"/>
    <w:rsid w:val="003E0A70"/>
    <w:rsid w:val="003E1D8B"/>
    <w:rsid w:val="003E633F"/>
    <w:rsid w:val="003E7E5D"/>
    <w:rsid w:val="003F1F7B"/>
    <w:rsid w:val="003F2ED2"/>
    <w:rsid w:val="0040461A"/>
    <w:rsid w:val="00405FF0"/>
    <w:rsid w:val="00407561"/>
    <w:rsid w:val="0043677D"/>
    <w:rsid w:val="00436986"/>
    <w:rsid w:val="0044280D"/>
    <w:rsid w:val="004453F7"/>
    <w:rsid w:val="00453C12"/>
    <w:rsid w:val="004628F4"/>
    <w:rsid w:val="00463637"/>
    <w:rsid w:val="004653DD"/>
    <w:rsid w:val="00470892"/>
    <w:rsid w:val="00471A11"/>
    <w:rsid w:val="00471BBB"/>
    <w:rsid w:val="00474426"/>
    <w:rsid w:val="00477C26"/>
    <w:rsid w:val="00486185"/>
    <w:rsid w:val="004965D6"/>
    <w:rsid w:val="004977C1"/>
    <w:rsid w:val="00497814"/>
    <w:rsid w:val="004A1339"/>
    <w:rsid w:val="004A4845"/>
    <w:rsid w:val="004A6EFF"/>
    <w:rsid w:val="004B3CBA"/>
    <w:rsid w:val="004B56C5"/>
    <w:rsid w:val="004C4674"/>
    <w:rsid w:val="004D0200"/>
    <w:rsid w:val="004D481E"/>
    <w:rsid w:val="004E073E"/>
    <w:rsid w:val="004E26BA"/>
    <w:rsid w:val="004E715E"/>
    <w:rsid w:val="004E7708"/>
    <w:rsid w:val="004F1122"/>
    <w:rsid w:val="00500BAE"/>
    <w:rsid w:val="00500E52"/>
    <w:rsid w:val="0050434B"/>
    <w:rsid w:val="00515378"/>
    <w:rsid w:val="00515542"/>
    <w:rsid w:val="00535FB5"/>
    <w:rsid w:val="00536161"/>
    <w:rsid w:val="00537C24"/>
    <w:rsid w:val="005443EC"/>
    <w:rsid w:val="00547A45"/>
    <w:rsid w:val="00552963"/>
    <w:rsid w:val="005606C7"/>
    <w:rsid w:val="005641D0"/>
    <w:rsid w:val="00570B84"/>
    <w:rsid w:val="00571562"/>
    <w:rsid w:val="005768CE"/>
    <w:rsid w:val="00577A62"/>
    <w:rsid w:val="00583F60"/>
    <w:rsid w:val="0059708E"/>
    <w:rsid w:val="005A2A12"/>
    <w:rsid w:val="005A2A7F"/>
    <w:rsid w:val="005A30AF"/>
    <w:rsid w:val="005A3178"/>
    <w:rsid w:val="005B2BFC"/>
    <w:rsid w:val="005B5980"/>
    <w:rsid w:val="005C0BDF"/>
    <w:rsid w:val="005C78C1"/>
    <w:rsid w:val="005D0EB2"/>
    <w:rsid w:val="005D11E0"/>
    <w:rsid w:val="005D79C0"/>
    <w:rsid w:val="005D7A8A"/>
    <w:rsid w:val="005E0732"/>
    <w:rsid w:val="005E3923"/>
    <w:rsid w:val="005E46EF"/>
    <w:rsid w:val="005F250E"/>
    <w:rsid w:val="005F2542"/>
    <w:rsid w:val="005F2F4A"/>
    <w:rsid w:val="00603A81"/>
    <w:rsid w:val="00604FC3"/>
    <w:rsid w:val="006113D9"/>
    <w:rsid w:val="006210F4"/>
    <w:rsid w:val="00621486"/>
    <w:rsid w:val="00626EA7"/>
    <w:rsid w:val="0064214B"/>
    <w:rsid w:val="00644660"/>
    <w:rsid w:val="00644F8B"/>
    <w:rsid w:val="006463C3"/>
    <w:rsid w:val="00647C80"/>
    <w:rsid w:val="0065053E"/>
    <w:rsid w:val="00650EC0"/>
    <w:rsid w:val="006568D3"/>
    <w:rsid w:val="00661F2E"/>
    <w:rsid w:val="00662E49"/>
    <w:rsid w:val="00664442"/>
    <w:rsid w:val="006665BD"/>
    <w:rsid w:val="00667CCF"/>
    <w:rsid w:val="00674A14"/>
    <w:rsid w:val="006766C7"/>
    <w:rsid w:val="00684071"/>
    <w:rsid w:val="00692ECA"/>
    <w:rsid w:val="006A4BF5"/>
    <w:rsid w:val="006C3644"/>
    <w:rsid w:val="006C7E8B"/>
    <w:rsid w:val="006E08F8"/>
    <w:rsid w:val="006E0907"/>
    <w:rsid w:val="006E5B45"/>
    <w:rsid w:val="006E6579"/>
    <w:rsid w:val="006E672C"/>
    <w:rsid w:val="006E7A64"/>
    <w:rsid w:val="006E7F34"/>
    <w:rsid w:val="006F4185"/>
    <w:rsid w:val="00700DF1"/>
    <w:rsid w:val="00725443"/>
    <w:rsid w:val="0072759D"/>
    <w:rsid w:val="00731B7F"/>
    <w:rsid w:val="00737964"/>
    <w:rsid w:val="00744391"/>
    <w:rsid w:val="0076485D"/>
    <w:rsid w:val="00771CCA"/>
    <w:rsid w:val="00777D46"/>
    <w:rsid w:val="007820FC"/>
    <w:rsid w:val="00782255"/>
    <w:rsid w:val="007901CB"/>
    <w:rsid w:val="00793804"/>
    <w:rsid w:val="007938E1"/>
    <w:rsid w:val="007962DC"/>
    <w:rsid w:val="0079682D"/>
    <w:rsid w:val="007977D6"/>
    <w:rsid w:val="00797A54"/>
    <w:rsid w:val="007A2BE9"/>
    <w:rsid w:val="007A527E"/>
    <w:rsid w:val="007B0704"/>
    <w:rsid w:val="007C0782"/>
    <w:rsid w:val="007C2BA1"/>
    <w:rsid w:val="007C5666"/>
    <w:rsid w:val="007D450C"/>
    <w:rsid w:val="007E70DA"/>
    <w:rsid w:val="007F2053"/>
    <w:rsid w:val="007F22C4"/>
    <w:rsid w:val="007F5F41"/>
    <w:rsid w:val="007F6993"/>
    <w:rsid w:val="00801410"/>
    <w:rsid w:val="00806964"/>
    <w:rsid w:val="00806F65"/>
    <w:rsid w:val="00810FA8"/>
    <w:rsid w:val="00811043"/>
    <w:rsid w:val="00811375"/>
    <w:rsid w:val="0081394D"/>
    <w:rsid w:val="00814FA4"/>
    <w:rsid w:val="00824A63"/>
    <w:rsid w:val="00826737"/>
    <w:rsid w:val="0082767A"/>
    <w:rsid w:val="008276D7"/>
    <w:rsid w:val="00834069"/>
    <w:rsid w:val="008347B3"/>
    <w:rsid w:val="00834E8B"/>
    <w:rsid w:val="00835065"/>
    <w:rsid w:val="008357CC"/>
    <w:rsid w:val="00835FBE"/>
    <w:rsid w:val="00837622"/>
    <w:rsid w:val="00841F3D"/>
    <w:rsid w:val="0085150F"/>
    <w:rsid w:val="008520CD"/>
    <w:rsid w:val="008600E9"/>
    <w:rsid w:val="008615AC"/>
    <w:rsid w:val="008631D2"/>
    <w:rsid w:val="00863FF5"/>
    <w:rsid w:val="00866F73"/>
    <w:rsid w:val="008721F9"/>
    <w:rsid w:val="0088062C"/>
    <w:rsid w:val="008835EB"/>
    <w:rsid w:val="00884DDD"/>
    <w:rsid w:val="0089377F"/>
    <w:rsid w:val="00895A60"/>
    <w:rsid w:val="008A13F4"/>
    <w:rsid w:val="008A2221"/>
    <w:rsid w:val="008A23E6"/>
    <w:rsid w:val="008B07D0"/>
    <w:rsid w:val="008B0BCF"/>
    <w:rsid w:val="008C154A"/>
    <w:rsid w:val="008E31A8"/>
    <w:rsid w:val="008F00B1"/>
    <w:rsid w:val="008F1780"/>
    <w:rsid w:val="00901877"/>
    <w:rsid w:val="00903363"/>
    <w:rsid w:val="00903FF0"/>
    <w:rsid w:val="00911482"/>
    <w:rsid w:val="00912117"/>
    <w:rsid w:val="00926155"/>
    <w:rsid w:val="00933D01"/>
    <w:rsid w:val="009360EA"/>
    <w:rsid w:val="00937C24"/>
    <w:rsid w:val="0095088E"/>
    <w:rsid w:val="00956577"/>
    <w:rsid w:val="00956A47"/>
    <w:rsid w:val="00961DDE"/>
    <w:rsid w:val="00967081"/>
    <w:rsid w:val="00967731"/>
    <w:rsid w:val="009769A4"/>
    <w:rsid w:val="009802E8"/>
    <w:rsid w:val="00980832"/>
    <w:rsid w:val="00980A28"/>
    <w:rsid w:val="00981D17"/>
    <w:rsid w:val="00986CA1"/>
    <w:rsid w:val="009875B9"/>
    <w:rsid w:val="00987672"/>
    <w:rsid w:val="009906F3"/>
    <w:rsid w:val="009A21C7"/>
    <w:rsid w:val="009A63C3"/>
    <w:rsid w:val="009A765E"/>
    <w:rsid w:val="009C3F8B"/>
    <w:rsid w:val="009C575F"/>
    <w:rsid w:val="009C72FD"/>
    <w:rsid w:val="009D0366"/>
    <w:rsid w:val="009D6997"/>
    <w:rsid w:val="009F53B6"/>
    <w:rsid w:val="00A017EA"/>
    <w:rsid w:val="00A01DC7"/>
    <w:rsid w:val="00A053BE"/>
    <w:rsid w:val="00A07082"/>
    <w:rsid w:val="00A1484C"/>
    <w:rsid w:val="00A1586D"/>
    <w:rsid w:val="00A173D1"/>
    <w:rsid w:val="00A17AAD"/>
    <w:rsid w:val="00A17BC6"/>
    <w:rsid w:val="00A21339"/>
    <w:rsid w:val="00A26556"/>
    <w:rsid w:val="00A27CB2"/>
    <w:rsid w:val="00A3044B"/>
    <w:rsid w:val="00A3074C"/>
    <w:rsid w:val="00A33025"/>
    <w:rsid w:val="00A431C5"/>
    <w:rsid w:val="00A43D2B"/>
    <w:rsid w:val="00A56699"/>
    <w:rsid w:val="00A644CE"/>
    <w:rsid w:val="00A64D36"/>
    <w:rsid w:val="00A76843"/>
    <w:rsid w:val="00A82026"/>
    <w:rsid w:val="00A865BC"/>
    <w:rsid w:val="00AA0112"/>
    <w:rsid w:val="00AA0795"/>
    <w:rsid w:val="00AB60A4"/>
    <w:rsid w:val="00AB6A0E"/>
    <w:rsid w:val="00AC53D8"/>
    <w:rsid w:val="00AD0787"/>
    <w:rsid w:val="00AE5106"/>
    <w:rsid w:val="00AE71A7"/>
    <w:rsid w:val="00AF0281"/>
    <w:rsid w:val="00AF31E3"/>
    <w:rsid w:val="00AF52F2"/>
    <w:rsid w:val="00AF65AA"/>
    <w:rsid w:val="00B00999"/>
    <w:rsid w:val="00B213A2"/>
    <w:rsid w:val="00B26543"/>
    <w:rsid w:val="00B2687F"/>
    <w:rsid w:val="00B35682"/>
    <w:rsid w:val="00B40C51"/>
    <w:rsid w:val="00B46262"/>
    <w:rsid w:val="00B51856"/>
    <w:rsid w:val="00B60065"/>
    <w:rsid w:val="00B61D6E"/>
    <w:rsid w:val="00B63D48"/>
    <w:rsid w:val="00B65043"/>
    <w:rsid w:val="00B71D09"/>
    <w:rsid w:val="00B755CA"/>
    <w:rsid w:val="00B80C6A"/>
    <w:rsid w:val="00B8232E"/>
    <w:rsid w:val="00B8708F"/>
    <w:rsid w:val="00B91CCF"/>
    <w:rsid w:val="00BB2EB0"/>
    <w:rsid w:val="00BC6A5E"/>
    <w:rsid w:val="00BD2594"/>
    <w:rsid w:val="00BE127E"/>
    <w:rsid w:val="00BE1532"/>
    <w:rsid w:val="00BE1A37"/>
    <w:rsid w:val="00BE5D9B"/>
    <w:rsid w:val="00BE79D8"/>
    <w:rsid w:val="00BF51BB"/>
    <w:rsid w:val="00C012AD"/>
    <w:rsid w:val="00C01F59"/>
    <w:rsid w:val="00C03DA0"/>
    <w:rsid w:val="00C1046B"/>
    <w:rsid w:val="00C22361"/>
    <w:rsid w:val="00C237D8"/>
    <w:rsid w:val="00C24D94"/>
    <w:rsid w:val="00C27101"/>
    <w:rsid w:val="00C3657A"/>
    <w:rsid w:val="00C37629"/>
    <w:rsid w:val="00C37E7C"/>
    <w:rsid w:val="00C43654"/>
    <w:rsid w:val="00C5096C"/>
    <w:rsid w:val="00C640F9"/>
    <w:rsid w:val="00C6637C"/>
    <w:rsid w:val="00C71786"/>
    <w:rsid w:val="00C77198"/>
    <w:rsid w:val="00C841D7"/>
    <w:rsid w:val="00C94E6A"/>
    <w:rsid w:val="00C95911"/>
    <w:rsid w:val="00C95C0B"/>
    <w:rsid w:val="00C97DC4"/>
    <w:rsid w:val="00CA3F4F"/>
    <w:rsid w:val="00CB0F99"/>
    <w:rsid w:val="00CB2A0E"/>
    <w:rsid w:val="00CB7BC4"/>
    <w:rsid w:val="00CC5750"/>
    <w:rsid w:val="00CD1702"/>
    <w:rsid w:val="00CE14BA"/>
    <w:rsid w:val="00CE24C7"/>
    <w:rsid w:val="00CE4FD4"/>
    <w:rsid w:val="00CE5452"/>
    <w:rsid w:val="00CE7AA2"/>
    <w:rsid w:val="00CF3275"/>
    <w:rsid w:val="00CF4449"/>
    <w:rsid w:val="00CF63AF"/>
    <w:rsid w:val="00D1258C"/>
    <w:rsid w:val="00D1452E"/>
    <w:rsid w:val="00D204ED"/>
    <w:rsid w:val="00D23E59"/>
    <w:rsid w:val="00D263E2"/>
    <w:rsid w:val="00D412E1"/>
    <w:rsid w:val="00D4596E"/>
    <w:rsid w:val="00D53583"/>
    <w:rsid w:val="00D60757"/>
    <w:rsid w:val="00D61786"/>
    <w:rsid w:val="00D61BBB"/>
    <w:rsid w:val="00D62907"/>
    <w:rsid w:val="00D72FAD"/>
    <w:rsid w:val="00D7606C"/>
    <w:rsid w:val="00D8703F"/>
    <w:rsid w:val="00D93B0A"/>
    <w:rsid w:val="00D96A83"/>
    <w:rsid w:val="00DA10D0"/>
    <w:rsid w:val="00DA15D5"/>
    <w:rsid w:val="00DA1B76"/>
    <w:rsid w:val="00DB1CBB"/>
    <w:rsid w:val="00DB1FE8"/>
    <w:rsid w:val="00DB47B3"/>
    <w:rsid w:val="00DC1533"/>
    <w:rsid w:val="00DC1E6C"/>
    <w:rsid w:val="00DD0AE7"/>
    <w:rsid w:val="00DD320A"/>
    <w:rsid w:val="00DE51AF"/>
    <w:rsid w:val="00DE65D2"/>
    <w:rsid w:val="00DF32AC"/>
    <w:rsid w:val="00DF3A16"/>
    <w:rsid w:val="00E01715"/>
    <w:rsid w:val="00E05BD4"/>
    <w:rsid w:val="00E10ED7"/>
    <w:rsid w:val="00E11070"/>
    <w:rsid w:val="00E133F2"/>
    <w:rsid w:val="00E1411F"/>
    <w:rsid w:val="00E1458A"/>
    <w:rsid w:val="00E160EE"/>
    <w:rsid w:val="00E254C3"/>
    <w:rsid w:val="00E30DCD"/>
    <w:rsid w:val="00E32DEE"/>
    <w:rsid w:val="00E402C3"/>
    <w:rsid w:val="00E42B35"/>
    <w:rsid w:val="00E44709"/>
    <w:rsid w:val="00E44889"/>
    <w:rsid w:val="00E44B83"/>
    <w:rsid w:val="00E50310"/>
    <w:rsid w:val="00E548F8"/>
    <w:rsid w:val="00E5741C"/>
    <w:rsid w:val="00E74BF2"/>
    <w:rsid w:val="00E765C9"/>
    <w:rsid w:val="00E77FCF"/>
    <w:rsid w:val="00E85C50"/>
    <w:rsid w:val="00E8684E"/>
    <w:rsid w:val="00E8747D"/>
    <w:rsid w:val="00E92334"/>
    <w:rsid w:val="00EA55A0"/>
    <w:rsid w:val="00EA7F67"/>
    <w:rsid w:val="00EB5950"/>
    <w:rsid w:val="00EB77C1"/>
    <w:rsid w:val="00EC13CE"/>
    <w:rsid w:val="00EF1AAA"/>
    <w:rsid w:val="00EF3FA8"/>
    <w:rsid w:val="00F01E7E"/>
    <w:rsid w:val="00F07D49"/>
    <w:rsid w:val="00F33CCB"/>
    <w:rsid w:val="00F351DB"/>
    <w:rsid w:val="00F4204F"/>
    <w:rsid w:val="00F532A8"/>
    <w:rsid w:val="00F56EDB"/>
    <w:rsid w:val="00F57D15"/>
    <w:rsid w:val="00F65973"/>
    <w:rsid w:val="00F726DD"/>
    <w:rsid w:val="00F73FC2"/>
    <w:rsid w:val="00F77FEA"/>
    <w:rsid w:val="00F87063"/>
    <w:rsid w:val="00F94EFE"/>
    <w:rsid w:val="00F9697F"/>
    <w:rsid w:val="00F969B9"/>
    <w:rsid w:val="00F96DBE"/>
    <w:rsid w:val="00FA2EE6"/>
    <w:rsid w:val="00FA3B22"/>
    <w:rsid w:val="00FA53EF"/>
    <w:rsid w:val="00FA6D3D"/>
    <w:rsid w:val="00FA6EFE"/>
    <w:rsid w:val="00FB0423"/>
    <w:rsid w:val="00FB16B4"/>
    <w:rsid w:val="00FC0C5E"/>
    <w:rsid w:val="00FC1C3D"/>
    <w:rsid w:val="00FE0E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671B"/>
    <w:rPr>
      <w:sz w:val="24"/>
      <w:szCs w:val="24"/>
    </w:rPr>
  </w:style>
  <w:style w:type="paragraph" w:styleId="Ttulo1">
    <w:name w:val="heading 1"/>
    <w:basedOn w:val="Normal"/>
    <w:next w:val="Normal"/>
    <w:qFormat/>
    <w:rsid w:val="0004672F"/>
    <w:pPr>
      <w:keepNext/>
      <w:tabs>
        <w:tab w:val="num" w:pos="432"/>
      </w:tabs>
      <w:suppressAutoHyphens/>
      <w:ind w:left="432" w:hanging="432"/>
      <w:jc w:val="center"/>
      <w:outlineLvl w:val="0"/>
    </w:pPr>
    <w:rPr>
      <w:b/>
      <w:sz w:val="22"/>
      <w:lang w:eastAsia="ar-SA"/>
    </w:rPr>
  </w:style>
  <w:style w:type="paragraph" w:styleId="Ttulo2">
    <w:name w:val="heading 2"/>
    <w:basedOn w:val="Normal"/>
    <w:next w:val="Normal"/>
    <w:qFormat/>
    <w:rsid w:val="00153E0F"/>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B51856"/>
    <w:pPr>
      <w:keepNext/>
      <w:spacing w:before="240" w:after="60"/>
      <w:outlineLvl w:val="2"/>
    </w:pPr>
    <w:rPr>
      <w:rFonts w:ascii="Arial" w:hAnsi="Arial" w:cs="Arial"/>
      <w:b/>
      <w:bCs/>
      <w:sz w:val="26"/>
      <w:szCs w:val="26"/>
    </w:rPr>
  </w:style>
  <w:style w:type="paragraph" w:styleId="Ttulo4">
    <w:name w:val="heading 4"/>
    <w:basedOn w:val="Normal"/>
    <w:next w:val="Normal"/>
    <w:qFormat/>
    <w:rsid w:val="00CE24C7"/>
    <w:pPr>
      <w:keepNext/>
      <w:spacing w:before="240" w:after="60"/>
      <w:outlineLvl w:val="3"/>
    </w:pPr>
    <w:rPr>
      <w:b/>
      <w:bCs/>
      <w:sz w:val="28"/>
      <w:szCs w:val="28"/>
    </w:rPr>
  </w:style>
  <w:style w:type="paragraph" w:styleId="Ttulo8">
    <w:name w:val="heading 8"/>
    <w:basedOn w:val="Normal"/>
    <w:next w:val="Normal"/>
    <w:qFormat/>
    <w:rsid w:val="00CE24C7"/>
    <w:pPr>
      <w:spacing w:before="240" w:after="60"/>
      <w:outlineLvl w:val="7"/>
    </w:pPr>
    <w:rPr>
      <w:i/>
      <w:iCs/>
    </w:rPr>
  </w:style>
  <w:style w:type="paragraph" w:styleId="Ttulo9">
    <w:name w:val="heading 9"/>
    <w:basedOn w:val="Normal"/>
    <w:next w:val="Normal"/>
    <w:qFormat/>
    <w:rsid w:val="00CE24C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280D"/>
    <w:pPr>
      <w:tabs>
        <w:tab w:val="center" w:pos="4252"/>
        <w:tab w:val="right" w:pos="8504"/>
      </w:tabs>
    </w:pPr>
  </w:style>
  <w:style w:type="paragraph" w:styleId="Rodap">
    <w:name w:val="footer"/>
    <w:basedOn w:val="Normal"/>
    <w:link w:val="RodapChar"/>
    <w:rsid w:val="0044280D"/>
    <w:pPr>
      <w:tabs>
        <w:tab w:val="center" w:pos="4252"/>
        <w:tab w:val="right" w:pos="8504"/>
      </w:tabs>
    </w:pPr>
  </w:style>
  <w:style w:type="paragraph" w:customStyle="1" w:styleId="Corpodetexto21">
    <w:name w:val="Corpo de texto 21"/>
    <w:basedOn w:val="Normal"/>
    <w:rsid w:val="0004672F"/>
    <w:pPr>
      <w:suppressAutoHyphens/>
      <w:jc w:val="both"/>
    </w:pPr>
    <w:rPr>
      <w:sz w:val="22"/>
      <w:lang w:eastAsia="ar-SA"/>
    </w:rPr>
  </w:style>
  <w:style w:type="paragraph" w:styleId="Corpodetexto">
    <w:name w:val="Body Text"/>
    <w:basedOn w:val="Normal"/>
    <w:link w:val="CorpodetextoChar"/>
    <w:rsid w:val="00662E49"/>
    <w:pPr>
      <w:suppressAutoHyphens/>
      <w:spacing w:after="120"/>
    </w:pPr>
    <w:rPr>
      <w:lang w:eastAsia="ar-SA"/>
    </w:rPr>
  </w:style>
  <w:style w:type="paragraph" w:customStyle="1" w:styleId="Corpodetexto31">
    <w:name w:val="Corpo de texto 31"/>
    <w:basedOn w:val="Normal"/>
    <w:rsid w:val="00E44709"/>
    <w:pPr>
      <w:suppressAutoHyphens/>
      <w:jc w:val="both"/>
    </w:pPr>
    <w:rPr>
      <w:b/>
      <w:sz w:val="22"/>
      <w:u w:val="single"/>
      <w:lang w:eastAsia="ar-SA"/>
    </w:rPr>
  </w:style>
  <w:style w:type="character" w:styleId="Hyperlink">
    <w:name w:val="Hyperlink"/>
    <w:rsid w:val="00BD2594"/>
    <w:rPr>
      <w:color w:val="000080"/>
      <w:u w:val="single"/>
    </w:rPr>
  </w:style>
  <w:style w:type="paragraph" w:customStyle="1" w:styleId="WW-ndice11111">
    <w:name w:val="WW-Índice11111"/>
    <w:basedOn w:val="Normal"/>
    <w:rsid w:val="00B51856"/>
    <w:pPr>
      <w:suppressLineNumbers/>
      <w:suppressAutoHyphens/>
    </w:pPr>
    <w:rPr>
      <w:lang w:eastAsia="ar-SA"/>
    </w:rPr>
  </w:style>
  <w:style w:type="character" w:styleId="Forte">
    <w:name w:val="Strong"/>
    <w:qFormat/>
    <w:rsid w:val="00980A28"/>
    <w:rPr>
      <w:b/>
      <w:bCs/>
    </w:rPr>
  </w:style>
  <w:style w:type="paragraph" w:styleId="Recuodecorpodetexto">
    <w:name w:val="Body Text Indent"/>
    <w:basedOn w:val="Normal"/>
    <w:rsid w:val="005D7A8A"/>
    <w:pPr>
      <w:spacing w:after="120"/>
      <w:ind w:left="283"/>
    </w:pPr>
  </w:style>
  <w:style w:type="character" w:styleId="HiperlinkVisitado">
    <w:name w:val="FollowedHyperlink"/>
    <w:rsid w:val="00E765C9"/>
    <w:rPr>
      <w:color w:val="800080"/>
      <w:u w:val="single"/>
    </w:rPr>
  </w:style>
  <w:style w:type="character" w:customStyle="1" w:styleId="RodapChar">
    <w:name w:val="Rodapé Char"/>
    <w:link w:val="Rodap"/>
    <w:rsid w:val="00153E0F"/>
    <w:rPr>
      <w:sz w:val="24"/>
      <w:szCs w:val="24"/>
      <w:lang w:val="pt-BR" w:eastAsia="pt-BR" w:bidi="ar-SA"/>
    </w:rPr>
  </w:style>
  <w:style w:type="character" w:customStyle="1" w:styleId="normalchar1">
    <w:name w:val="normal__char1"/>
    <w:rsid w:val="008276D7"/>
    <w:rPr>
      <w:rFonts w:ascii="Times New Roman" w:hAnsi="Times New Roman" w:cs="Times New Roman" w:hint="default"/>
      <w:strike w:val="0"/>
      <w:dstrike w:val="0"/>
      <w:sz w:val="24"/>
      <w:szCs w:val="24"/>
      <w:u w:val="none"/>
      <w:effect w:val="none"/>
    </w:rPr>
  </w:style>
  <w:style w:type="paragraph" w:customStyle="1" w:styleId="normal0">
    <w:name w:val="normal"/>
    <w:basedOn w:val="Normal"/>
    <w:rsid w:val="008276D7"/>
  </w:style>
  <w:style w:type="paragraph" w:styleId="Corpodetexto2">
    <w:name w:val="Body Text 2"/>
    <w:basedOn w:val="Normal"/>
    <w:link w:val="Corpodetexto2Char"/>
    <w:rsid w:val="00D7606C"/>
    <w:pPr>
      <w:spacing w:after="120" w:line="480" w:lineRule="auto"/>
    </w:pPr>
  </w:style>
  <w:style w:type="paragraph" w:styleId="Recuodecorpodetexto2">
    <w:name w:val="Body Text Indent 2"/>
    <w:basedOn w:val="Normal"/>
    <w:rsid w:val="00CE24C7"/>
    <w:pPr>
      <w:spacing w:after="120" w:line="480" w:lineRule="auto"/>
      <w:ind w:left="283"/>
    </w:pPr>
  </w:style>
  <w:style w:type="table" w:styleId="Tabelacomgrade">
    <w:name w:val="Table Grid"/>
    <w:basedOn w:val="Tabelanormal"/>
    <w:rsid w:val="00CE24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odetexto2Char">
    <w:name w:val="Corpo de texto 2 Char"/>
    <w:link w:val="Corpodetexto2"/>
    <w:semiHidden/>
    <w:rsid w:val="00CE24C7"/>
    <w:rPr>
      <w:sz w:val="24"/>
      <w:szCs w:val="24"/>
      <w:lang w:val="pt-BR" w:eastAsia="pt-BR" w:bidi="ar-SA"/>
    </w:rPr>
  </w:style>
  <w:style w:type="paragraph" w:customStyle="1" w:styleId="Normal10pt">
    <w:name w:val="Normal + 10 pt"/>
    <w:aliases w:val="Justificado"/>
    <w:basedOn w:val="Normal"/>
    <w:rsid w:val="00CE24C7"/>
    <w:pPr>
      <w:jc w:val="both"/>
    </w:pPr>
    <w:rPr>
      <w:bCs/>
      <w:sz w:val="20"/>
      <w:szCs w:val="20"/>
    </w:rPr>
  </w:style>
  <w:style w:type="paragraph" w:customStyle="1" w:styleId="WW-Corpodetexto3">
    <w:name w:val="WW-Corpo de texto 3"/>
    <w:basedOn w:val="Normal"/>
    <w:rsid w:val="001C482F"/>
    <w:pPr>
      <w:jc w:val="both"/>
    </w:pPr>
    <w:rPr>
      <w:szCs w:val="20"/>
      <w:lang w:eastAsia="ar-SA"/>
    </w:rPr>
  </w:style>
  <w:style w:type="paragraph" w:customStyle="1" w:styleId="ecxmsonormal">
    <w:name w:val="ecxmsonormal"/>
    <w:basedOn w:val="Normal"/>
    <w:rsid w:val="00D61786"/>
    <w:pPr>
      <w:autoSpaceDE w:val="0"/>
      <w:autoSpaceDN w:val="0"/>
      <w:spacing w:after="324"/>
    </w:pPr>
    <w:rPr>
      <w:sz w:val="20"/>
      <w:szCs w:val="20"/>
    </w:rPr>
  </w:style>
  <w:style w:type="paragraph" w:styleId="Textodebalo">
    <w:name w:val="Balloon Text"/>
    <w:basedOn w:val="Normal"/>
    <w:link w:val="TextodebaloChar"/>
    <w:rsid w:val="00C97DC4"/>
    <w:rPr>
      <w:rFonts w:ascii="Tahoma" w:hAnsi="Tahoma" w:cs="Tahoma"/>
      <w:sz w:val="16"/>
      <w:szCs w:val="16"/>
    </w:rPr>
  </w:style>
  <w:style w:type="character" w:customStyle="1" w:styleId="TextodebaloChar">
    <w:name w:val="Texto de balão Char"/>
    <w:basedOn w:val="Fontepargpadro"/>
    <w:link w:val="Textodebalo"/>
    <w:rsid w:val="00C97DC4"/>
    <w:rPr>
      <w:rFonts w:ascii="Tahoma" w:hAnsi="Tahoma" w:cs="Tahoma"/>
      <w:sz w:val="16"/>
      <w:szCs w:val="16"/>
    </w:rPr>
  </w:style>
  <w:style w:type="character" w:customStyle="1" w:styleId="CabealhoChar">
    <w:name w:val="Cabeçalho Char"/>
    <w:basedOn w:val="Fontepargpadro"/>
    <w:link w:val="Cabealho"/>
    <w:uiPriority w:val="99"/>
    <w:rsid w:val="00F969B9"/>
    <w:rPr>
      <w:sz w:val="24"/>
      <w:szCs w:val="24"/>
    </w:rPr>
  </w:style>
  <w:style w:type="character" w:customStyle="1" w:styleId="CorpodetextoChar">
    <w:name w:val="Corpo de texto Char"/>
    <w:basedOn w:val="Fontepargpadro"/>
    <w:link w:val="Corpodetexto"/>
    <w:rsid w:val="00DA15D5"/>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37822209">
      <w:bodyDiv w:val="1"/>
      <w:marLeft w:val="0"/>
      <w:marRight w:val="0"/>
      <w:marTop w:val="0"/>
      <w:marBottom w:val="0"/>
      <w:divBdr>
        <w:top w:val="none" w:sz="0" w:space="0" w:color="auto"/>
        <w:left w:val="none" w:sz="0" w:space="0" w:color="auto"/>
        <w:bottom w:val="none" w:sz="0" w:space="0" w:color="auto"/>
        <w:right w:val="none" w:sz="0" w:space="0" w:color="auto"/>
      </w:divBdr>
      <w:divsChild>
        <w:div w:id="437456333">
          <w:marLeft w:val="0"/>
          <w:marRight w:val="0"/>
          <w:marTop w:val="0"/>
          <w:marBottom w:val="0"/>
          <w:divBdr>
            <w:top w:val="none" w:sz="0" w:space="0" w:color="auto"/>
            <w:left w:val="none" w:sz="0" w:space="0" w:color="auto"/>
            <w:bottom w:val="none" w:sz="0" w:space="0" w:color="auto"/>
            <w:right w:val="none" w:sz="0" w:space="0" w:color="auto"/>
          </w:divBdr>
        </w:div>
      </w:divsChild>
    </w:div>
    <w:div w:id="743113622">
      <w:bodyDiv w:val="1"/>
      <w:marLeft w:val="0"/>
      <w:marRight w:val="0"/>
      <w:marTop w:val="0"/>
      <w:marBottom w:val="0"/>
      <w:divBdr>
        <w:top w:val="none" w:sz="0" w:space="0" w:color="auto"/>
        <w:left w:val="none" w:sz="0" w:space="0" w:color="auto"/>
        <w:bottom w:val="none" w:sz="0" w:space="0" w:color="auto"/>
        <w:right w:val="none" w:sz="0" w:space="0" w:color="auto"/>
      </w:divBdr>
    </w:div>
    <w:div w:id="1017466566">
      <w:bodyDiv w:val="1"/>
      <w:marLeft w:val="0"/>
      <w:marRight w:val="0"/>
      <w:marTop w:val="0"/>
      <w:marBottom w:val="0"/>
      <w:divBdr>
        <w:top w:val="none" w:sz="0" w:space="0" w:color="auto"/>
        <w:left w:val="none" w:sz="0" w:space="0" w:color="auto"/>
        <w:bottom w:val="none" w:sz="0" w:space="0" w:color="auto"/>
        <w:right w:val="none" w:sz="0" w:space="0" w:color="auto"/>
      </w:divBdr>
    </w:div>
    <w:div w:id="1054234589">
      <w:bodyDiv w:val="1"/>
      <w:marLeft w:val="0"/>
      <w:marRight w:val="0"/>
      <w:marTop w:val="0"/>
      <w:marBottom w:val="0"/>
      <w:divBdr>
        <w:top w:val="none" w:sz="0" w:space="0" w:color="auto"/>
        <w:left w:val="none" w:sz="0" w:space="0" w:color="auto"/>
        <w:bottom w:val="none" w:sz="0" w:space="0" w:color="auto"/>
        <w:right w:val="none" w:sz="0" w:space="0" w:color="auto"/>
      </w:divBdr>
    </w:div>
    <w:div w:id="1151169183">
      <w:bodyDiv w:val="1"/>
      <w:marLeft w:val="0"/>
      <w:marRight w:val="0"/>
      <w:marTop w:val="0"/>
      <w:marBottom w:val="0"/>
      <w:divBdr>
        <w:top w:val="none" w:sz="0" w:space="0" w:color="auto"/>
        <w:left w:val="none" w:sz="0" w:space="0" w:color="auto"/>
        <w:bottom w:val="none" w:sz="0" w:space="0" w:color="auto"/>
        <w:right w:val="none" w:sz="0" w:space="0" w:color="auto"/>
      </w:divBdr>
    </w:div>
    <w:div w:id="1159467773">
      <w:bodyDiv w:val="1"/>
      <w:marLeft w:val="0"/>
      <w:marRight w:val="0"/>
      <w:marTop w:val="0"/>
      <w:marBottom w:val="0"/>
      <w:divBdr>
        <w:top w:val="none" w:sz="0" w:space="0" w:color="auto"/>
        <w:left w:val="none" w:sz="0" w:space="0" w:color="auto"/>
        <w:bottom w:val="none" w:sz="0" w:space="0" w:color="auto"/>
        <w:right w:val="none" w:sz="0" w:space="0" w:color="auto"/>
      </w:divBdr>
    </w:div>
    <w:div w:id="1217475852">
      <w:bodyDiv w:val="1"/>
      <w:marLeft w:val="0"/>
      <w:marRight w:val="0"/>
      <w:marTop w:val="0"/>
      <w:marBottom w:val="0"/>
      <w:divBdr>
        <w:top w:val="none" w:sz="0" w:space="0" w:color="auto"/>
        <w:left w:val="none" w:sz="0" w:space="0" w:color="auto"/>
        <w:bottom w:val="none" w:sz="0" w:space="0" w:color="auto"/>
        <w:right w:val="none" w:sz="0" w:space="0" w:color="auto"/>
      </w:divBdr>
    </w:div>
    <w:div w:id="1270240537">
      <w:bodyDiv w:val="1"/>
      <w:marLeft w:val="0"/>
      <w:marRight w:val="0"/>
      <w:marTop w:val="0"/>
      <w:marBottom w:val="0"/>
      <w:divBdr>
        <w:top w:val="none" w:sz="0" w:space="0" w:color="auto"/>
        <w:left w:val="none" w:sz="0" w:space="0" w:color="auto"/>
        <w:bottom w:val="none" w:sz="0" w:space="0" w:color="auto"/>
        <w:right w:val="none" w:sz="0" w:space="0" w:color="auto"/>
      </w:divBdr>
    </w:div>
    <w:div w:id="1462460395">
      <w:bodyDiv w:val="1"/>
      <w:marLeft w:val="0"/>
      <w:marRight w:val="0"/>
      <w:marTop w:val="0"/>
      <w:marBottom w:val="0"/>
      <w:divBdr>
        <w:top w:val="none" w:sz="0" w:space="0" w:color="auto"/>
        <w:left w:val="none" w:sz="0" w:space="0" w:color="auto"/>
        <w:bottom w:val="none" w:sz="0" w:space="0" w:color="auto"/>
        <w:right w:val="none" w:sz="0" w:space="0" w:color="auto"/>
      </w:divBdr>
    </w:div>
    <w:div w:id="1677537854">
      <w:bodyDiv w:val="1"/>
      <w:marLeft w:val="0"/>
      <w:marRight w:val="0"/>
      <w:marTop w:val="0"/>
      <w:marBottom w:val="0"/>
      <w:divBdr>
        <w:top w:val="none" w:sz="0" w:space="0" w:color="auto"/>
        <w:left w:val="none" w:sz="0" w:space="0" w:color="auto"/>
        <w:bottom w:val="none" w:sz="0" w:space="0" w:color="auto"/>
        <w:right w:val="none" w:sz="0" w:space="0" w:color="auto"/>
      </w:divBdr>
    </w:div>
    <w:div w:id="1808936006">
      <w:bodyDiv w:val="1"/>
      <w:marLeft w:val="0"/>
      <w:marRight w:val="0"/>
      <w:marTop w:val="0"/>
      <w:marBottom w:val="0"/>
      <w:divBdr>
        <w:top w:val="none" w:sz="0" w:space="0" w:color="auto"/>
        <w:left w:val="none" w:sz="0" w:space="0" w:color="auto"/>
        <w:bottom w:val="none" w:sz="0" w:space="0" w:color="auto"/>
        <w:right w:val="none" w:sz="0" w:space="0" w:color="auto"/>
      </w:divBdr>
    </w:div>
    <w:div w:id="1884830886">
      <w:bodyDiv w:val="1"/>
      <w:marLeft w:val="0"/>
      <w:marRight w:val="0"/>
      <w:marTop w:val="0"/>
      <w:marBottom w:val="0"/>
      <w:divBdr>
        <w:top w:val="none" w:sz="0" w:space="0" w:color="auto"/>
        <w:left w:val="none" w:sz="0" w:space="0" w:color="auto"/>
        <w:bottom w:val="none" w:sz="0" w:space="0" w:color="auto"/>
        <w:right w:val="none" w:sz="0" w:space="0" w:color="auto"/>
      </w:divBdr>
    </w:div>
    <w:div w:id="1973093869">
      <w:bodyDiv w:val="1"/>
      <w:marLeft w:val="0"/>
      <w:marRight w:val="0"/>
      <w:marTop w:val="0"/>
      <w:marBottom w:val="0"/>
      <w:divBdr>
        <w:top w:val="none" w:sz="0" w:space="0" w:color="auto"/>
        <w:left w:val="none" w:sz="0" w:space="0" w:color="auto"/>
        <w:bottom w:val="none" w:sz="0" w:space="0" w:color="auto"/>
        <w:right w:val="none" w:sz="0" w:space="0" w:color="auto"/>
      </w:divBdr>
    </w:div>
    <w:div w:id="1993173561">
      <w:bodyDiv w:val="1"/>
      <w:marLeft w:val="0"/>
      <w:marRight w:val="0"/>
      <w:marTop w:val="0"/>
      <w:marBottom w:val="0"/>
      <w:divBdr>
        <w:top w:val="none" w:sz="0" w:space="0" w:color="auto"/>
        <w:left w:val="none" w:sz="0" w:space="0" w:color="auto"/>
        <w:bottom w:val="none" w:sz="0" w:space="0" w:color="auto"/>
        <w:right w:val="none" w:sz="0" w:space="0" w:color="auto"/>
      </w:divBdr>
      <w:divsChild>
        <w:div w:id="1280919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drodetoledo.sp.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1B8F-6108-4051-90EA-F81332801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9819</Words>
  <Characters>53028</Characters>
  <Application>Microsoft Office Word</Application>
  <DocSecurity>0</DocSecurity>
  <Lines>441</Lines>
  <Paragraphs>125</Paragraphs>
  <ScaleCrop>false</ScaleCrop>
  <HeadingPairs>
    <vt:vector size="2" baseType="variant">
      <vt:variant>
        <vt:lpstr>Título</vt:lpstr>
      </vt:variant>
      <vt:variant>
        <vt:i4>1</vt:i4>
      </vt:variant>
    </vt:vector>
  </HeadingPairs>
  <TitlesOfParts>
    <vt:vector size="1" baseType="lpstr">
      <vt:lpstr>MINUTA 01 DE EDITAL DE PREGÃO PRESENCIAL Nº</vt:lpstr>
    </vt:vector>
  </TitlesOfParts>
  <Company/>
  <LinksUpToDate>false</LinksUpToDate>
  <CharactersWithSpaces>62722</CharactersWithSpaces>
  <SharedDoc>false</SharedDoc>
  <HLinks>
    <vt:vector size="6" baseType="variant">
      <vt:variant>
        <vt:i4>4063346</vt:i4>
      </vt:variant>
      <vt:variant>
        <vt:i4>0</vt:i4>
      </vt:variant>
      <vt:variant>
        <vt:i4>0</vt:i4>
      </vt:variant>
      <vt:variant>
        <vt:i4>5</vt:i4>
      </vt:variant>
      <vt:variant>
        <vt:lpwstr>http://www.pedrodetoledo.sp.gov.br/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01 DE EDITAL DE PREGÃO PRESENCIAL Nº</dc:title>
  <dc:subject/>
  <dc:creator>.</dc:creator>
  <cp:keywords/>
  <cp:lastModifiedBy>PMPT</cp:lastModifiedBy>
  <cp:revision>3</cp:revision>
  <cp:lastPrinted>2017-04-24T13:15:00Z</cp:lastPrinted>
  <dcterms:created xsi:type="dcterms:W3CDTF">2018-05-03T16:15:00Z</dcterms:created>
  <dcterms:modified xsi:type="dcterms:W3CDTF">2018-05-17T13:36:00Z</dcterms:modified>
</cp:coreProperties>
</file>